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8" w:type="dxa"/>
        <w:tblLook w:val="01E0"/>
      </w:tblPr>
      <w:tblGrid>
        <w:gridCol w:w="5328"/>
        <w:gridCol w:w="4500"/>
      </w:tblGrid>
      <w:tr w:rsidR="0057342C" w:rsidRPr="00FF19BA" w:rsidTr="00BC7372">
        <w:tc>
          <w:tcPr>
            <w:tcW w:w="5328" w:type="dxa"/>
          </w:tcPr>
          <w:p w:rsidR="0057342C" w:rsidRPr="00BC7372" w:rsidRDefault="0057342C" w:rsidP="00BC737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 </w:t>
            </w:r>
          </w:p>
        </w:tc>
        <w:tc>
          <w:tcPr>
            <w:tcW w:w="4500" w:type="dxa"/>
          </w:tcPr>
          <w:p w:rsidR="0057342C" w:rsidRDefault="0057342C" w:rsidP="00BC737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 </w:t>
            </w:r>
          </w:p>
          <w:p w:rsidR="0057342C" w:rsidRDefault="0057342C" w:rsidP="00BC7372">
            <w:pPr>
              <w:spacing w:after="0" w:line="240" w:lineRule="auto"/>
              <w:jc w:val="center"/>
              <w:rPr>
                <w:rFonts w:ascii="Times New Roman" w:hAnsi="Times New Roman"/>
                <w:sz w:val="28"/>
                <w:szCs w:val="28"/>
                <w:lang w:eastAsia="ru-RU"/>
              </w:rPr>
            </w:pPr>
          </w:p>
          <w:p w:rsidR="0057342C" w:rsidRDefault="0057342C" w:rsidP="00BC7372">
            <w:pPr>
              <w:spacing w:after="0" w:line="240" w:lineRule="auto"/>
              <w:jc w:val="center"/>
              <w:rPr>
                <w:rFonts w:ascii="Times New Roman" w:hAnsi="Times New Roman"/>
                <w:sz w:val="28"/>
                <w:szCs w:val="28"/>
                <w:lang w:eastAsia="ru-RU"/>
              </w:rPr>
            </w:pPr>
          </w:p>
          <w:p w:rsidR="0057342C" w:rsidRDefault="0057342C" w:rsidP="00BC7372">
            <w:pPr>
              <w:spacing w:after="0" w:line="240" w:lineRule="auto"/>
              <w:jc w:val="center"/>
              <w:rPr>
                <w:rFonts w:ascii="Times New Roman" w:hAnsi="Times New Roman"/>
                <w:sz w:val="28"/>
                <w:szCs w:val="28"/>
                <w:lang w:eastAsia="ru-RU"/>
              </w:rPr>
            </w:pPr>
          </w:p>
          <w:p w:rsidR="0057342C" w:rsidRDefault="0057342C" w:rsidP="00BC7372">
            <w:pPr>
              <w:spacing w:after="0" w:line="240" w:lineRule="auto"/>
              <w:jc w:val="center"/>
              <w:rPr>
                <w:rFonts w:ascii="Times New Roman" w:hAnsi="Times New Roman"/>
                <w:sz w:val="28"/>
                <w:szCs w:val="28"/>
                <w:lang w:eastAsia="ru-RU"/>
              </w:rPr>
            </w:pPr>
          </w:p>
          <w:p w:rsidR="0057342C" w:rsidRDefault="0057342C" w:rsidP="00BC7372">
            <w:pPr>
              <w:spacing w:after="0" w:line="240" w:lineRule="auto"/>
              <w:jc w:val="center"/>
              <w:rPr>
                <w:rFonts w:ascii="Times New Roman" w:hAnsi="Times New Roman"/>
                <w:sz w:val="28"/>
                <w:szCs w:val="28"/>
                <w:lang w:eastAsia="ru-RU"/>
              </w:rPr>
            </w:pPr>
          </w:p>
          <w:p w:rsidR="0057342C" w:rsidRDefault="0057342C" w:rsidP="00BC7372">
            <w:pPr>
              <w:spacing w:after="0" w:line="240" w:lineRule="auto"/>
              <w:jc w:val="center"/>
              <w:rPr>
                <w:rFonts w:ascii="Times New Roman" w:hAnsi="Times New Roman"/>
                <w:sz w:val="28"/>
                <w:szCs w:val="28"/>
                <w:lang w:eastAsia="ru-RU"/>
              </w:rPr>
            </w:pPr>
          </w:p>
          <w:p w:rsidR="0057342C" w:rsidRDefault="0057342C" w:rsidP="00BC7372">
            <w:pPr>
              <w:spacing w:after="0" w:line="240" w:lineRule="auto"/>
              <w:jc w:val="center"/>
              <w:rPr>
                <w:rFonts w:ascii="Times New Roman" w:hAnsi="Times New Roman"/>
                <w:sz w:val="28"/>
                <w:szCs w:val="28"/>
                <w:lang w:eastAsia="ru-RU"/>
              </w:rPr>
            </w:pPr>
          </w:p>
          <w:p w:rsidR="0057342C" w:rsidRPr="00BC7372" w:rsidRDefault="0057342C" w:rsidP="00F0577B">
            <w:pPr>
              <w:spacing w:after="0" w:line="240" w:lineRule="auto"/>
              <w:rPr>
                <w:rFonts w:ascii="Times New Roman" w:hAnsi="Times New Roman"/>
                <w:sz w:val="28"/>
                <w:szCs w:val="28"/>
                <w:lang w:eastAsia="ru-RU"/>
              </w:rPr>
            </w:pPr>
          </w:p>
        </w:tc>
      </w:tr>
    </w:tbl>
    <w:p w:rsidR="0057342C" w:rsidRPr="00BC7372" w:rsidRDefault="0057342C" w:rsidP="00BC7372">
      <w:pPr>
        <w:spacing w:after="0" w:line="240" w:lineRule="auto"/>
        <w:rPr>
          <w:rFonts w:ascii="Times New Roman" w:hAnsi="Times New Roman"/>
          <w:sz w:val="28"/>
          <w:szCs w:val="28"/>
          <w:lang w:eastAsia="ru-RU"/>
        </w:rPr>
      </w:pPr>
    </w:p>
    <w:p w:rsidR="0057342C" w:rsidRPr="00BC7372" w:rsidRDefault="0057342C" w:rsidP="00BC7372">
      <w:pPr>
        <w:spacing w:after="0" w:line="240" w:lineRule="auto"/>
        <w:ind w:left="5040"/>
        <w:jc w:val="both"/>
        <w:outlineLvl w:val="0"/>
        <w:rPr>
          <w:rFonts w:ascii="Times New Roman" w:hAnsi="Times New Roman"/>
          <w:sz w:val="24"/>
          <w:szCs w:val="24"/>
          <w:lang w:eastAsia="ru-RU"/>
        </w:rPr>
      </w:pPr>
    </w:p>
    <w:p w:rsidR="0057342C" w:rsidRPr="00BC7372" w:rsidRDefault="0057342C" w:rsidP="00BC7372">
      <w:pPr>
        <w:spacing w:after="0" w:line="240" w:lineRule="auto"/>
        <w:rPr>
          <w:rFonts w:ascii="Times New Roman" w:hAnsi="Times New Roman"/>
          <w:color w:val="FF0000"/>
          <w:sz w:val="28"/>
          <w:szCs w:val="28"/>
          <w:lang w:eastAsia="ru-RU"/>
        </w:rPr>
      </w:pPr>
      <w:r w:rsidRPr="00BC7372">
        <w:rPr>
          <w:rFonts w:ascii="Times New Roman" w:hAnsi="Times New Roman"/>
          <w:color w:val="FF0000"/>
          <w:sz w:val="28"/>
          <w:szCs w:val="28"/>
          <w:lang w:eastAsia="ru-RU"/>
        </w:rPr>
        <w:t xml:space="preserve">                                                           </w:t>
      </w:r>
    </w:p>
    <w:p w:rsidR="0057342C" w:rsidRPr="00BC7372" w:rsidRDefault="0057342C" w:rsidP="00BC7372">
      <w:pPr>
        <w:spacing w:after="0" w:line="240" w:lineRule="auto"/>
        <w:jc w:val="center"/>
        <w:rPr>
          <w:rFonts w:ascii="Times New Roman" w:hAnsi="Times New Roman"/>
          <w:b/>
          <w:sz w:val="28"/>
          <w:szCs w:val="28"/>
          <w:lang w:eastAsia="ru-RU"/>
        </w:rPr>
      </w:pPr>
      <w:r w:rsidRPr="00BC7372">
        <w:rPr>
          <w:rFonts w:ascii="Times New Roman" w:hAnsi="Times New Roman"/>
          <w:b/>
          <w:sz w:val="28"/>
          <w:szCs w:val="28"/>
          <w:lang w:eastAsia="ru-RU"/>
        </w:rPr>
        <w:t xml:space="preserve"> </w:t>
      </w:r>
    </w:p>
    <w:p w:rsidR="0057342C" w:rsidRPr="00BC7372" w:rsidRDefault="0057342C" w:rsidP="00BC7372">
      <w:pPr>
        <w:spacing w:after="0" w:line="240" w:lineRule="auto"/>
        <w:jc w:val="center"/>
        <w:rPr>
          <w:rFonts w:ascii="Times New Roman" w:hAnsi="Times New Roman"/>
          <w:b/>
          <w:sz w:val="28"/>
          <w:szCs w:val="28"/>
          <w:lang w:eastAsia="ar-SA"/>
        </w:rPr>
      </w:pPr>
      <w:r w:rsidRPr="00BC7372">
        <w:rPr>
          <w:rFonts w:ascii="Times New Roman" w:hAnsi="Times New Roman"/>
          <w:b/>
          <w:sz w:val="28"/>
          <w:szCs w:val="28"/>
          <w:lang w:eastAsia="ar-SA"/>
        </w:rPr>
        <w:t xml:space="preserve">У С Т А В  </w:t>
      </w:r>
    </w:p>
    <w:p w:rsidR="0057342C" w:rsidRPr="00BC7372" w:rsidRDefault="0057342C" w:rsidP="00BC7372">
      <w:pPr>
        <w:spacing w:after="0" w:line="240" w:lineRule="auto"/>
        <w:jc w:val="center"/>
        <w:rPr>
          <w:rFonts w:ascii="Times New Roman" w:hAnsi="Times New Roman"/>
          <w:b/>
          <w:sz w:val="28"/>
          <w:szCs w:val="28"/>
          <w:lang w:eastAsia="ar-SA"/>
        </w:rPr>
      </w:pPr>
    </w:p>
    <w:p w:rsidR="0057342C" w:rsidRPr="00BC7372" w:rsidRDefault="0057342C" w:rsidP="00BC7372">
      <w:pPr>
        <w:spacing w:after="0" w:line="240" w:lineRule="auto"/>
        <w:jc w:val="center"/>
        <w:rPr>
          <w:rFonts w:ascii="Times New Roman" w:hAnsi="Times New Roman"/>
          <w:b/>
          <w:sz w:val="28"/>
          <w:szCs w:val="28"/>
          <w:lang w:eastAsia="ar-SA"/>
        </w:rPr>
      </w:pPr>
      <w:r w:rsidRPr="00BC7372">
        <w:rPr>
          <w:rFonts w:ascii="Times New Roman" w:hAnsi="Times New Roman"/>
          <w:b/>
          <w:sz w:val="28"/>
          <w:szCs w:val="28"/>
          <w:lang w:eastAsia="ar-SA"/>
        </w:rPr>
        <w:t>МУНИЦИПАЛЬНОГО ОБРАЗОВАНИЯ ЩЕРБИНОВСКИЙ РАЙОН</w:t>
      </w:r>
    </w:p>
    <w:p w:rsidR="0057342C" w:rsidRPr="00BC7372" w:rsidRDefault="0057342C" w:rsidP="00BC7372">
      <w:pPr>
        <w:spacing w:after="0" w:line="240" w:lineRule="auto"/>
        <w:jc w:val="center"/>
        <w:rPr>
          <w:rFonts w:ascii="Times New Roman" w:hAnsi="Times New Roman"/>
          <w:b/>
          <w:sz w:val="28"/>
          <w:szCs w:val="28"/>
          <w:lang w:eastAsia="ar-SA"/>
        </w:rPr>
      </w:pPr>
    </w:p>
    <w:p w:rsidR="0057342C" w:rsidRPr="00BC7372" w:rsidRDefault="0057342C" w:rsidP="00BC7372">
      <w:pPr>
        <w:spacing w:after="0" w:line="240" w:lineRule="auto"/>
        <w:jc w:val="center"/>
        <w:rPr>
          <w:rFonts w:ascii="Times New Roman" w:hAnsi="Times New Roman"/>
          <w:sz w:val="28"/>
          <w:szCs w:val="28"/>
          <w:lang w:eastAsia="ar-SA"/>
        </w:rPr>
      </w:pPr>
    </w:p>
    <w:p w:rsidR="0057342C" w:rsidRPr="00BC7372" w:rsidRDefault="0057342C" w:rsidP="00BC7372">
      <w:pPr>
        <w:spacing w:after="0" w:line="240" w:lineRule="auto"/>
        <w:jc w:val="center"/>
        <w:rPr>
          <w:rFonts w:ascii="Times New Roman" w:hAnsi="Times New Roman"/>
          <w:sz w:val="24"/>
          <w:szCs w:val="20"/>
          <w:lang w:eastAsia="ar-SA"/>
        </w:rPr>
      </w:pPr>
    </w:p>
    <w:p w:rsidR="0057342C" w:rsidRPr="00BC7372" w:rsidRDefault="0057342C" w:rsidP="00BC7372">
      <w:pPr>
        <w:spacing w:after="0" w:line="240" w:lineRule="auto"/>
        <w:jc w:val="center"/>
        <w:rPr>
          <w:rFonts w:ascii="Times New Roman" w:hAnsi="Times New Roman"/>
          <w:b/>
          <w:sz w:val="28"/>
          <w:szCs w:val="28"/>
          <w:lang w:eastAsia="ar-SA"/>
        </w:rPr>
      </w:pPr>
    </w:p>
    <w:p w:rsidR="0057342C" w:rsidRPr="00BC7372" w:rsidRDefault="0057342C" w:rsidP="00BC7372">
      <w:pPr>
        <w:spacing w:after="0" w:line="240" w:lineRule="auto"/>
        <w:jc w:val="center"/>
        <w:rPr>
          <w:rFonts w:ascii="Times New Roman" w:hAnsi="Times New Roman"/>
          <w:b/>
          <w:sz w:val="28"/>
          <w:szCs w:val="28"/>
          <w:lang w:eastAsia="ar-SA"/>
        </w:rPr>
      </w:pPr>
    </w:p>
    <w:p w:rsidR="0057342C" w:rsidRPr="00BC7372" w:rsidRDefault="0057342C" w:rsidP="00BC7372">
      <w:pPr>
        <w:spacing w:after="0" w:line="240" w:lineRule="auto"/>
        <w:jc w:val="center"/>
        <w:rPr>
          <w:rFonts w:ascii="Times New Roman" w:hAnsi="Times New Roman"/>
          <w:b/>
          <w:sz w:val="28"/>
          <w:szCs w:val="28"/>
          <w:lang w:eastAsia="ar-SA"/>
        </w:rPr>
      </w:pPr>
    </w:p>
    <w:p w:rsidR="0057342C" w:rsidRPr="00BC7372"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Default="0057342C" w:rsidP="00BC7372">
      <w:pPr>
        <w:spacing w:after="0" w:line="240" w:lineRule="auto"/>
        <w:jc w:val="center"/>
        <w:rPr>
          <w:rFonts w:ascii="Times New Roman" w:hAnsi="Times New Roman"/>
          <w:b/>
          <w:sz w:val="28"/>
          <w:szCs w:val="28"/>
          <w:lang w:eastAsia="ar-SA"/>
        </w:rPr>
      </w:pPr>
    </w:p>
    <w:p w:rsidR="0057342C" w:rsidRPr="00BC7372" w:rsidRDefault="0057342C" w:rsidP="00F0577B">
      <w:pPr>
        <w:spacing w:after="0" w:line="240" w:lineRule="auto"/>
        <w:rPr>
          <w:rFonts w:ascii="Times New Roman" w:hAnsi="Times New Roman"/>
          <w:b/>
          <w:sz w:val="28"/>
          <w:szCs w:val="28"/>
          <w:lang w:eastAsia="ar-SA"/>
        </w:rPr>
      </w:pPr>
      <w:bookmarkStart w:id="0" w:name="_GoBack"/>
      <w:bookmarkEnd w:id="0"/>
    </w:p>
    <w:p w:rsidR="0057342C" w:rsidRPr="00BC7372" w:rsidRDefault="0057342C" w:rsidP="00BC7372">
      <w:pPr>
        <w:spacing w:after="0" w:line="240" w:lineRule="auto"/>
        <w:jc w:val="center"/>
        <w:rPr>
          <w:rFonts w:ascii="Times New Roman" w:hAnsi="Times New Roman"/>
          <w:b/>
          <w:sz w:val="28"/>
          <w:szCs w:val="28"/>
          <w:lang w:eastAsia="ar-SA"/>
        </w:rPr>
      </w:pPr>
    </w:p>
    <w:p w:rsidR="0057342C" w:rsidRPr="00BC7372" w:rsidRDefault="0057342C" w:rsidP="00BC7372">
      <w:pPr>
        <w:spacing w:after="0" w:line="240" w:lineRule="auto"/>
        <w:jc w:val="center"/>
        <w:rPr>
          <w:rFonts w:ascii="Times New Roman" w:hAnsi="Times New Roman"/>
          <w:b/>
          <w:sz w:val="28"/>
          <w:szCs w:val="28"/>
          <w:lang w:eastAsia="ar-SA"/>
        </w:rPr>
      </w:pPr>
      <w:r w:rsidRPr="00BC7372">
        <w:rPr>
          <w:rFonts w:ascii="Times New Roman" w:hAnsi="Times New Roman"/>
          <w:b/>
          <w:sz w:val="28"/>
          <w:szCs w:val="28"/>
          <w:lang w:val="en-US" w:eastAsia="ar-SA"/>
        </w:rPr>
        <w:t>c</w:t>
      </w:r>
      <w:r w:rsidRPr="00BC7372">
        <w:rPr>
          <w:rFonts w:ascii="Times New Roman" w:hAnsi="Times New Roman"/>
          <w:b/>
          <w:sz w:val="28"/>
          <w:szCs w:val="28"/>
          <w:lang w:eastAsia="ar-SA"/>
        </w:rPr>
        <w:t>таница Старощербиновская</w:t>
      </w:r>
    </w:p>
    <w:p w:rsidR="0057342C" w:rsidRPr="00BC7372" w:rsidRDefault="0057342C" w:rsidP="00BC7372">
      <w:pPr>
        <w:spacing w:after="0" w:line="240" w:lineRule="auto"/>
        <w:jc w:val="center"/>
        <w:rPr>
          <w:rFonts w:ascii="Times New Roman" w:hAnsi="Times New Roman"/>
          <w:b/>
          <w:sz w:val="28"/>
          <w:szCs w:val="28"/>
          <w:lang w:eastAsia="ar-SA"/>
        </w:rPr>
      </w:pPr>
      <w:r w:rsidRPr="00BC7372">
        <w:rPr>
          <w:rFonts w:ascii="Times New Roman" w:hAnsi="Times New Roman"/>
          <w:b/>
          <w:sz w:val="28"/>
          <w:szCs w:val="28"/>
          <w:lang w:eastAsia="ar-SA"/>
        </w:rPr>
        <w:t>201</w:t>
      </w:r>
      <w:r>
        <w:rPr>
          <w:rFonts w:ascii="Times New Roman" w:hAnsi="Times New Roman"/>
          <w:b/>
          <w:sz w:val="28"/>
          <w:szCs w:val="28"/>
          <w:lang w:eastAsia="ar-SA"/>
        </w:rPr>
        <w:t>4</w:t>
      </w:r>
      <w:r w:rsidRPr="00BC7372">
        <w:rPr>
          <w:rFonts w:ascii="Times New Roman" w:hAnsi="Times New Roman"/>
          <w:b/>
          <w:sz w:val="28"/>
          <w:szCs w:val="28"/>
          <w:lang w:eastAsia="ar-SA"/>
        </w:rPr>
        <w:t xml:space="preserve"> год</w:t>
      </w:r>
    </w:p>
    <w:p w:rsidR="0057342C" w:rsidRPr="00BC7372" w:rsidRDefault="0057342C" w:rsidP="00BC7372">
      <w:pPr>
        <w:spacing w:after="0" w:line="240" w:lineRule="auto"/>
        <w:rPr>
          <w:rFonts w:ascii="Times New Roman" w:hAnsi="Times New Roman"/>
          <w:b/>
          <w:sz w:val="28"/>
          <w:szCs w:val="28"/>
          <w:lang w:eastAsia="ar-SA"/>
        </w:rPr>
        <w:sectPr w:rsidR="0057342C" w:rsidRPr="00BC7372" w:rsidSect="00837280">
          <w:headerReference w:type="even" r:id="rId7"/>
          <w:headerReference w:type="default" r:id="rId8"/>
          <w:pgSz w:w="11905" w:h="16837"/>
          <w:pgMar w:top="1297" w:right="567" w:bottom="1353" w:left="1701" w:header="720" w:footer="720" w:gutter="0"/>
          <w:pgNumType w:start="1"/>
          <w:cols w:space="720"/>
          <w:titlePg/>
        </w:sectPr>
      </w:pPr>
    </w:p>
    <w:p w:rsidR="0057342C" w:rsidRPr="00BC7372" w:rsidRDefault="0057342C" w:rsidP="00BC7372">
      <w:pPr>
        <w:pageBreakBefore/>
        <w:spacing w:after="0" w:line="240" w:lineRule="auto"/>
        <w:jc w:val="center"/>
        <w:rPr>
          <w:rFonts w:ascii="Times New Roman" w:hAnsi="Times New Roman"/>
          <w:b/>
          <w:sz w:val="28"/>
          <w:szCs w:val="28"/>
          <w:lang w:eastAsia="ar-SA"/>
        </w:rPr>
      </w:pPr>
      <w:r w:rsidRPr="00BC7372">
        <w:rPr>
          <w:rFonts w:ascii="Times New Roman" w:hAnsi="Times New Roman"/>
          <w:b/>
          <w:sz w:val="28"/>
          <w:szCs w:val="28"/>
          <w:lang w:eastAsia="ar-SA"/>
        </w:rPr>
        <w:t>СОДЕРЖАНИЕ</w:t>
      </w:r>
    </w:p>
    <w:p w:rsidR="0057342C" w:rsidRPr="00BC7372" w:rsidRDefault="0057342C" w:rsidP="00BC7372">
      <w:pPr>
        <w:spacing w:after="0" w:line="240" w:lineRule="auto"/>
        <w:ind w:right="19772" w:firstLine="720"/>
        <w:rPr>
          <w:rFonts w:ascii="Times New Roman" w:hAnsi="Times New Roman"/>
          <w:sz w:val="28"/>
          <w:szCs w:val="28"/>
          <w:lang w:eastAsia="ar-SA"/>
        </w:rPr>
      </w:pPr>
    </w:p>
    <w:tbl>
      <w:tblPr>
        <w:tblW w:w="0" w:type="auto"/>
        <w:tblInd w:w="-318" w:type="dxa"/>
        <w:tblLayout w:type="fixed"/>
        <w:tblLook w:val="00A0"/>
      </w:tblPr>
      <w:tblGrid>
        <w:gridCol w:w="8850"/>
        <w:gridCol w:w="1357"/>
      </w:tblGrid>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Устав</w:t>
            </w:r>
            <w:r w:rsidRPr="00BC7372">
              <w:rPr>
                <w:rFonts w:ascii="Times New Roman" w:hAnsi="Times New Roman"/>
                <w:kern w:val="2"/>
                <w:sz w:val="28"/>
                <w:szCs w:val="28"/>
                <w:lang w:eastAsia="ar-SA"/>
              </w:rPr>
              <w:t xml:space="preserve"> муниципального образования Щербиновский район</w:t>
            </w:r>
            <w:r w:rsidRPr="00BC7372">
              <w:rPr>
                <w:rFonts w:ascii="Times New Roman" w:hAnsi="Times New Roman"/>
                <w:sz w:val="28"/>
                <w:szCs w:val="28"/>
                <w:lang w:eastAsia="ar-SA"/>
              </w:rPr>
              <w:t xml:space="preserve"> (преамбула)</w:t>
            </w:r>
          </w:p>
        </w:tc>
        <w:tc>
          <w:tcPr>
            <w:tcW w:w="1357" w:type="dxa"/>
          </w:tcPr>
          <w:p w:rsidR="0057342C" w:rsidRPr="00BC7372" w:rsidRDefault="0057342C" w:rsidP="00BC7372">
            <w:pPr>
              <w:spacing w:after="0" w:line="240" w:lineRule="auto"/>
              <w:rPr>
                <w:rFonts w:ascii="Times New Roman" w:hAnsi="Times New Roman"/>
                <w:b/>
                <w:sz w:val="28"/>
                <w:szCs w:val="28"/>
                <w:lang w:eastAsia="ar-SA"/>
              </w:rPr>
            </w:pPr>
          </w:p>
        </w:tc>
      </w:tr>
      <w:tr w:rsidR="0057342C" w:rsidRPr="00FF19BA" w:rsidTr="00BC7372">
        <w:trPr>
          <w:trHeight w:val="132"/>
        </w:trPr>
        <w:tc>
          <w:tcPr>
            <w:tcW w:w="8850" w:type="dxa"/>
          </w:tcPr>
          <w:p w:rsidR="0057342C" w:rsidRPr="00BC7372" w:rsidRDefault="0057342C" w:rsidP="00BC7372">
            <w:pPr>
              <w:snapToGrid w:val="0"/>
              <w:spacing w:after="0" w:line="240" w:lineRule="auto"/>
              <w:jc w:val="both"/>
              <w:rPr>
                <w:rFonts w:ascii="Times New Roman" w:hAnsi="Times New Roman"/>
                <w:b/>
                <w:sz w:val="28"/>
                <w:szCs w:val="28"/>
                <w:lang w:eastAsia="ar-SA"/>
              </w:rPr>
            </w:pPr>
          </w:p>
        </w:tc>
        <w:tc>
          <w:tcPr>
            <w:tcW w:w="1357" w:type="dxa"/>
          </w:tcPr>
          <w:p w:rsidR="0057342C" w:rsidRPr="00BC7372" w:rsidRDefault="0057342C" w:rsidP="00BC7372">
            <w:pPr>
              <w:spacing w:after="0" w:line="240" w:lineRule="auto"/>
              <w:rPr>
                <w:rFonts w:ascii="Times New Roman" w:hAnsi="Times New Roman"/>
                <w:sz w:val="28"/>
                <w:szCs w:val="28"/>
                <w:lang w:eastAsia="ar-SA"/>
              </w:rPr>
            </w:pPr>
          </w:p>
        </w:tc>
      </w:tr>
      <w:tr w:rsidR="0057342C" w:rsidRPr="00FF19BA" w:rsidTr="00BC7372">
        <w:trPr>
          <w:trHeight w:val="430"/>
        </w:trPr>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Глава 1. Общие положения</w:t>
            </w:r>
          </w:p>
          <w:p w:rsidR="0057342C" w:rsidRPr="00BC7372" w:rsidRDefault="0057342C" w:rsidP="00BC7372">
            <w:pPr>
              <w:spacing w:after="0" w:line="240" w:lineRule="auto"/>
              <w:jc w:val="both"/>
              <w:rPr>
                <w:rFonts w:ascii="Times New Roman" w:hAnsi="Times New Roman"/>
                <w:sz w:val="28"/>
                <w:szCs w:val="28"/>
                <w:lang w:eastAsia="ar-SA"/>
              </w:rPr>
            </w:pPr>
          </w:p>
        </w:tc>
        <w:tc>
          <w:tcPr>
            <w:tcW w:w="1357" w:type="dxa"/>
          </w:tcPr>
          <w:p w:rsidR="0057342C" w:rsidRPr="00BC7372" w:rsidRDefault="0057342C" w:rsidP="00BC7372">
            <w:pPr>
              <w:spacing w:after="0" w:line="240" w:lineRule="auto"/>
              <w:jc w:val="center"/>
              <w:rPr>
                <w:rFonts w:ascii="Times New Roman" w:hAnsi="Times New Roman"/>
                <w:sz w:val="28"/>
                <w:szCs w:val="28"/>
                <w:lang w:val="en-US" w:eastAsia="ar-SA"/>
              </w:rPr>
            </w:pPr>
            <w:r w:rsidRPr="00BC7372">
              <w:rPr>
                <w:rFonts w:ascii="Times New Roman" w:hAnsi="Times New Roman"/>
                <w:sz w:val="28"/>
                <w:szCs w:val="28"/>
                <w:lang w:eastAsia="ar-SA"/>
              </w:rPr>
              <w:t xml:space="preserve"> </w:t>
            </w: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 xml:space="preserve">Глава 2. Вопросы местного значения </w:t>
            </w:r>
          </w:p>
        </w:tc>
        <w:tc>
          <w:tcPr>
            <w:tcW w:w="1357" w:type="dxa"/>
          </w:tcPr>
          <w:p w:rsidR="0057342C" w:rsidRPr="00BC7372" w:rsidRDefault="0057342C" w:rsidP="00BC7372">
            <w:pPr>
              <w:spacing w:after="0" w:line="240" w:lineRule="auto"/>
              <w:jc w:val="center"/>
              <w:rPr>
                <w:rFonts w:ascii="Times New Roman" w:hAnsi="Times New Roman"/>
                <w:sz w:val="28"/>
                <w:szCs w:val="28"/>
                <w:lang w:val="en-US" w:eastAsia="ar-SA"/>
              </w:rPr>
            </w:pPr>
            <w:r w:rsidRPr="00BC7372">
              <w:rPr>
                <w:rFonts w:ascii="Times New Roman" w:hAnsi="Times New Roman"/>
                <w:sz w:val="28"/>
                <w:szCs w:val="28"/>
                <w:lang w:eastAsia="ar-SA"/>
              </w:rPr>
              <w:t xml:space="preserve">   </w:t>
            </w:r>
            <w:r w:rsidRPr="00BC7372">
              <w:rPr>
                <w:rFonts w:ascii="Times New Roman" w:hAnsi="Times New Roman"/>
                <w:sz w:val="28"/>
                <w:szCs w:val="28"/>
                <w:lang w:val="en-US" w:eastAsia="ar-SA"/>
              </w:rPr>
              <w:t xml:space="preserve"> </w:t>
            </w: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b/>
                <w:sz w:val="28"/>
                <w:szCs w:val="28"/>
                <w:lang w:eastAsia="ar-SA"/>
              </w:rPr>
            </w:pPr>
          </w:p>
        </w:tc>
        <w:tc>
          <w:tcPr>
            <w:tcW w:w="1357" w:type="dxa"/>
          </w:tcPr>
          <w:p w:rsidR="0057342C" w:rsidRPr="00BC7372" w:rsidRDefault="0057342C" w:rsidP="00BC7372">
            <w:pPr>
              <w:spacing w:after="0" w:line="240" w:lineRule="auto"/>
              <w:jc w:val="center"/>
              <w:rPr>
                <w:rFonts w:ascii="Times New Roman" w:hAnsi="Times New Roman"/>
                <w:sz w:val="28"/>
                <w:szCs w:val="28"/>
                <w:lang w:eastAsia="ar-SA"/>
              </w:rPr>
            </w:pP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Глава 3. Осуществление органами местного самоуправления отдельных государственных полномочий</w:t>
            </w:r>
          </w:p>
        </w:tc>
        <w:tc>
          <w:tcPr>
            <w:tcW w:w="1357" w:type="dxa"/>
          </w:tcPr>
          <w:p w:rsidR="0057342C" w:rsidRPr="00BC7372" w:rsidRDefault="0057342C" w:rsidP="00BC7372">
            <w:pPr>
              <w:spacing w:after="0" w:line="240" w:lineRule="auto"/>
              <w:jc w:val="center"/>
              <w:rPr>
                <w:rFonts w:ascii="Times New Roman" w:hAnsi="Times New Roman"/>
                <w:sz w:val="28"/>
                <w:szCs w:val="28"/>
                <w:lang w:eastAsia="ar-SA"/>
              </w:rPr>
            </w:pPr>
            <w:r w:rsidRPr="00BC7372">
              <w:rPr>
                <w:rFonts w:ascii="Times New Roman" w:hAnsi="Times New Roman"/>
                <w:sz w:val="28"/>
                <w:szCs w:val="28"/>
                <w:lang w:eastAsia="ar-SA"/>
              </w:rPr>
              <w:t xml:space="preserve">   </w:t>
            </w: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b/>
                <w:sz w:val="28"/>
                <w:szCs w:val="28"/>
                <w:lang w:eastAsia="ar-SA"/>
              </w:rPr>
            </w:pPr>
          </w:p>
        </w:tc>
        <w:tc>
          <w:tcPr>
            <w:tcW w:w="1357" w:type="dxa"/>
          </w:tcPr>
          <w:p w:rsidR="0057342C" w:rsidRPr="00BC7372" w:rsidRDefault="0057342C" w:rsidP="00BC7372">
            <w:pPr>
              <w:spacing w:after="0" w:line="240" w:lineRule="auto"/>
              <w:jc w:val="center"/>
              <w:rPr>
                <w:rFonts w:ascii="Times New Roman" w:hAnsi="Times New Roman"/>
                <w:sz w:val="28"/>
                <w:szCs w:val="28"/>
                <w:lang w:eastAsia="ar-SA"/>
              </w:rPr>
            </w:pP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Глава 4. Формы непосредственного осуществления населением местн</w:t>
            </w:r>
            <w:r w:rsidRPr="00BC7372">
              <w:rPr>
                <w:rFonts w:ascii="Times New Roman" w:hAnsi="Times New Roman"/>
                <w:sz w:val="28"/>
                <w:szCs w:val="28"/>
                <w:lang w:eastAsia="ar-SA"/>
              </w:rPr>
              <w:t>о</w:t>
            </w:r>
            <w:r w:rsidRPr="00BC7372">
              <w:rPr>
                <w:rFonts w:ascii="Times New Roman" w:hAnsi="Times New Roman"/>
                <w:sz w:val="28"/>
                <w:szCs w:val="28"/>
                <w:lang w:eastAsia="ar-SA"/>
              </w:rPr>
              <w:t>го самоуправления и участия населения в осуществлении местного с</w:t>
            </w:r>
            <w:r w:rsidRPr="00BC7372">
              <w:rPr>
                <w:rFonts w:ascii="Times New Roman" w:hAnsi="Times New Roman"/>
                <w:sz w:val="28"/>
                <w:szCs w:val="28"/>
                <w:lang w:eastAsia="ar-SA"/>
              </w:rPr>
              <w:t>а</w:t>
            </w:r>
            <w:r w:rsidRPr="00BC7372">
              <w:rPr>
                <w:rFonts w:ascii="Times New Roman" w:hAnsi="Times New Roman"/>
                <w:sz w:val="28"/>
                <w:szCs w:val="28"/>
                <w:lang w:eastAsia="ar-SA"/>
              </w:rPr>
              <w:t>моуправления</w:t>
            </w:r>
          </w:p>
        </w:tc>
        <w:tc>
          <w:tcPr>
            <w:tcW w:w="1357" w:type="dxa"/>
          </w:tcPr>
          <w:p w:rsidR="0057342C" w:rsidRPr="00BC7372" w:rsidRDefault="0057342C" w:rsidP="00BC7372">
            <w:pPr>
              <w:spacing w:after="0" w:line="240" w:lineRule="auto"/>
              <w:jc w:val="center"/>
              <w:rPr>
                <w:rFonts w:ascii="Times New Roman" w:hAnsi="Times New Roman"/>
                <w:sz w:val="28"/>
                <w:szCs w:val="28"/>
                <w:lang w:eastAsia="ar-SA"/>
              </w:rPr>
            </w:pPr>
            <w:r w:rsidRPr="00BC7372">
              <w:rPr>
                <w:rFonts w:ascii="Times New Roman" w:hAnsi="Times New Roman"/>
                <w:sz w:val="28"/>
                <w:szCs w:val="28"/>
                <w:lang w:eastAsia="ar-SA"/>
              </w:rPr>
              <w:t xml:space="preserve">  </w:t>
            </w: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b/>
                <w:sz w:val="28"/>
                <w:szCs w:val="28"/>
                <w:lang w:eastAsia="ar-SA"/>
              </w:rPr>
            </w:pPr>
          </w:p>
        </w:tc>
        <w:tc>
          <w:tcPr>
            <w:tcW w:w="1357" w:type="dxa"/>
          </w:tcPr>
          <w:p w:rsidR="0057342C" w:rsidRPr="00BC7372" w:rsidRDefault="0057342C" w:rsidP="00BC7372">
            <w:pPr>
              <w:spacing w:after="0" w:line="240" w:lineRule="auto"/>
              <w:jc w:val="center"/>
              <w:rPr>
                <w:rFonts w:ascii="Times New Roman" w:hAnsi="Times New Roman"/>
                <w:sz w:val="28"/>
                <w:szCs w:val="28"/>
                <w:lang w:eastAsia="ar-SA"/>
              </w:rPr>
            </w:pP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Глава 5. Органы местного самоуправления и должностные лица мес</w:t>
            </w:r>
            <w:r w:rsidRPr="00BC7372">
              <w:rPr>
                <w:rFonts w:ascii="Times New Roman" w:hAnsi="Times New Roman"/>
                <w:sz w:val="28"/>
                <w:szCs w:val="28"/>
                <w:lang w:eastAsia="ar-SA"/>
              </w:rPr>
              <w:t>т</w:t>
            </w:r>
            <w:r w:rsidRPr="00BC7372">
              <w:rPr>
                <w:rFonts w:ascii="Times New Roman" w:hAnsi="Times New Roman"/>
                <w:sz w:val="28"/>
                <w:szCs w:val="28"/>
                <w:lang w:eastAsia="ar-SA"/>
              </w:rPr>
              <w:t>ного самоуправления</w:t>
            </w:r>
          </w:p>
        </w:tc>
        <w:tc>
          <w:tcPr>
            <w:tcW w:w="1357" w:type="dxa"/>
          </w:tcPr>
          <w:p w:rsidR="0057342C" w:rsidRPr="00BC7372" w:rsidRDefault="0057342C" w:rsidP="00BC7372">
            <w:pPr>
              <w:spacing w:after="0" w:line="240" w:lineRule="auto"/>
              <w:jc w:val="center"/>
              <w:rPr>
                <w:rFonts w:ascii="Times New Roman" w:hAnsi="Times New Roman"/>
                <w:sz w:val="28"/>
                <w:szCs w:val="20"/>
                <w:lang w:eastAsia="ar-SA"/>
              </w:rPr>
            </w:pPr>
            <w:r w:rsidRPr="00BC7372">
              <w:rPr>
                <w:rFonts w:ascii="Times New Roman" w:hAnsi="Times New Roman"/>
                <w:sz w:val="28"/>
                <w:szCs w:val="20"/>
                <w:lang w:eastAsia="ar-SA"/>
              </w:rPr>
              <w:t xml:space="preserve">  </w:t>
            </w: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p>
        </w:tc>
        <w:tc>
          <w:tcPr>
            <w:tcW w:w="1357" w:type="dxa"/>
          </w:tcPr>
          <w:p w:rsidR="0057342C" w:rsidRPr="00BC7372" w:rsidRDefault="0057342C" w:rsidP="00BC7372">
            <w:pPr>
              <w:spacing w:after="0" w:line="240" w:lineRule="auto"/>
              <w:jc w:val="center"/>
              <w:rPr>
                <w:rFonts w:ascii="Times New Roman" w:hAnsi="Times New Roman"/>
                <w:sz w:val="28"/>
                <w:szCs w:val="20"/>
                <w:lang w:eastAsia="ar-SA"/>
              </w:rPr>
            </w:pP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 xml:space="preserve">Глава 6. </w:t>
            </w:r>
            <w:r w:rsidRPr="00BC7372">
              <w:rPr>
                <w:rFonts w:ascii="Times New Roman" w:hAnsi="Times New Roman"/>
                <w:kern w:val="2"/>
                <w:sz w:val="28"/>
                <w:szCs w:val="28"/>
                <w:lang w:eastAsia="ar-SA"/>
              </w:rPr>
              <w:t>Муниципальная служба</w:t>
            </w:r>
          </w:p>
        </w:tc>
        <w:tc>
          <w:tcPr>
            <w:tcW w:w="1357" w:type="dxa"/>
          </w:tcPr>
          <w:p w:rsidR="0057342C" w:rsidRPr="00BC7372" w:rsidRDefault="0057342C" w:rsidP="00BC7372">
            <w:pPr>
              <w:spacing w:after="0" w:line="240" w:lineRule="auto"/>
              <w:jc w:val="center"/>
              <w:rPr>
                <w:rFonts w:ascii="Times New Roman" w:hAnsi="Times New Roman"/>
                <w:sz w:val="28"/>
                <w:szCs w:val="20"/>
                <w:lang w:val="en-US" w:eastAsia="ar-SA"/>
              </w:rPr>
            </w:pPr>
            <w:r w:rsidRPr="00BC7372">
              <w:rPr>
                <w:rFonts w:ascii="Times New Roman" w:hAnsi="Times New Roman"/>
                <w:sz w:val="28"/>
                <w:szCs w:val="20"/>
                <w:lang w:eastAsia="ar-SA"/>
              </w:rPr>
              <w:t xml:space="preserve">  </w:t>
            </w: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p>
        </w:tc>
        <w:tc>
          <w:tcPr>
            <w:tcW w:w="1357" w:type="dxa"/>
          </w:tcPr>
          <w:p w:rsidR="0057342C" w:rsidRPr="00BC7372" w:rsidRDefault="0057342C" w:rsidP="00BC7372">
            <w:pPr>
              <w:spacing w:after="0" w:line="240" w:lineRule="auto"/>
              <w:jc w:val="center"/>
              <w:rPr>
                <w:rFonts w:ascii="Times New Roman" w:hAnsi="Times New Roman"/>
                <w:sz w:val="28"/>
                <w:szCs w:val="20"/>
                <w:lang w:eastAsia="ar-SA"/>
              </w:rPr>
            </w:pP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Глава 7. Муниципальные правовые акты</w:t>
            </w:r>
          </w:p>
        </w:tc>
        <w:tc>
          <w:tcPr>
            <w:tcW w:w="1357" w:type="dxa"/>
          </w:tcPr>
          <w:p w:rsidR="0057342C" w:rsidRPr="00BC7372" w:rsidRDefault="0057342C" w:rsidP="00BC7372">
            <w:pPr>
              <w:spacing w:after="0" w:line="240" w:lineRule="auto"/>
              <w:jc w:val="center"/>
              <w:rPr>
                <w:rFonts w:ascii="Times New Roman" w:hAnsi="Times New Roman"/>
                <w:sz w:val="28"/>
                <w:szCs w:val="20"/>
                <w:lang w:val="en-US" w:eastAsia="ar-SA"/>
              </w:rPr>
            </w:pPr>
            <w:r w:rsidRPr="00BC7372">
              <w:rPr>
                <w:rFonts w:ascii="Times New Roman" w:hAnsi="Times New Roman"/>
                <w:sz w:val="28"/>
                <w:szCs w:val="20"/>
                <w:lang w:eastAsia="ar-SA"/>
              </w:rPr>
              <w:t xml:space="preserve">  </w:t>
            </w:r>
            <w:r w:rsidRPr="00BC7372">
              <w:rPr>
                <w:rFonts w:ascii="Times New Roman" w:hAnsi="Times New Roman"/>
                <w:sz w:val="28"/>
                <w:szCs w:val="20"/>
                <w:lang w:val="en-US" w:eastAsia="ar-SA"/>
              </w:rPr>
              <w:t xml:space="preserve"> </w:t>
            </w: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p>
        </w:tc>
        <w:tc>
          <w:tcPr>
            <w:tcW w:w="1357" w:type="dxa"/>
          </w:tcPr>
          <w:p w:rsidR="0057342C" w:rsidRPr="00BC7372" w:rsidRDefault="0057342C" w:rsidP="00BC7372">
            <w:pPr>
              <w:spacing w:after="0" w:line="240" w:lineRule="auto"/>
              <w:jc w:val="center"/>
              <w:rPr>
                <w:rFonts w:ascii="Times New Roman" w:hAnsi="Times New Roman"/>
                <w:sz w:val="28"/>
                <w:szCs w:val="20"/>
                <w:lang w:eastAsia="ar-SA"/>
              </w:rPr>
            </w:pP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Глава 8. Экономическая основа местного самоуправления</w:t>
            </w:r>
          </w:p>
        </w:tc>
        <w:tc>
          <w:tcPr>
            <w:tcW w:w="1357" w:type="dxa"/>
          </w:tcPr>
          <w:p w:rsidR="0057342C" w:rsidRPr="00BC7372" w:rsidRDefault="0057342C" w:rsidP="00BC7372">
            <w:pPr>
              <w:spacing w:after="0" w:line="240" w:lineRule="auto"/>
              <w:jc w:val="center"/>
              <w:rPr>
                <w:rFonts w:ascii="Times New Roman" w:hAnsi="Times New Roman"/>
                <w:sz w:val="28"/>
                <w:szCs w:val="20"/>
                <w:lang w:eastAsia="ar-SA"/>
              </w:rPr>
            </w:pPr>
            <w:r w:rsidRPr="00BC7372">
              <w:rPr>
                <w:rFonts w:ascii="Times New Roman" w:hAnsi="Times New Roman"/>
                <w:sz w:val="28"/>
                <w:szCs w:val="20"/>
                <w:lang w:eastAsia="ar-SA"/>
              </w:rPr>
              <w:t xml:space="preserve">   </w:t>
            </w: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p>
        </w:tc>
        <w:tc>
          <w:tcPr>
            <w:tcW w:w="1357" w:type="dxa"/>
          </w:tcPr>
          <w:p w:rsidR="0057342C" w:rsidRPr="00BC7372" w:rsidRDefault="0057342C" w:rsidP="00BC7372">
            <w:pPr>
              <w:spacing w:after="0" w:line="240" w:lineRule="auto"/>
              <w:jc w:val="center"/>
              <w:rPr>
                <w:rFonts w:ascii="Times New Roman" w:hAnsi="Times New Roman"/>
                <w:sz w:val="28"/>
                <w:szCs w:val="20"/>
                <w:lang w:eastAsia="ar-SA"/>
              </w:rPr>
            </w:pP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Глава 9. Ответственность органов местного самоуправления и должн</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стных лиц местного самоуправления                                               </w:t>
            </w:r>
          </w:p>
        </w:tc>
        <w:tc>
          <w:tcPr>
            <w:tcW w:w="1357" w:type="dxa"/>
          </w:tcPr>
          <w:p w:rsidR="0057342C" w:rsidRPr="00BC7372" w:rsidRDefault="0057342C" w:rsidP="00BC7372">
            <w:pPr>
              <w:spacing w:after="0" w:line="240" w:lineRule="auto"/>
              <w:jc w:val="center"/>
              <w:rPr>
                <w:rFonts w:ascii="Times New Roman" w:hAnsi="Times New Roman"/>
                <w:sz w:val="28"/>
                <w:szCs w:val="20"/>
                <w:lang w:eastAsia="ar-SA"/>
              </w:rPr>
            </w:pPr>
            <w:r w:rsidRPr="00BC7372">
              <w:rPr>
                <w:rFonts w:ascii="Times New Roman" w:hAnsi="Times New Roman"/>
                <w:sz w:val="28"/>
                <w:szCs w:val="20"/>
                <w:lang w:eastAsia="ar-SA"/>
              </w:rPr>
              <w:t xml:space="preserve">   </w:t>
            </w: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p>
          <w:p w:rsidR="0057342C" w:rsidRPr="00BC7372" w:rsidRDefault="0057342C" w:rsidP="00BC7372">
            <w:pPr>
              <w:snapToGrid w:val="0"/>
              <w:spacing w:after="0" w:line="240" w:lineRule="auto"/>
              <w:jc w:val="both"/>
              <w:rPr>
                <w:rFonts w:ascii="Times New Roman" w:hAnsi="Times New Roman"/>
                <w:sz w:val="28"/>
                <w:szCs w:val="28"/>
                <w:lang w:eastAsia="ar-SA"/>
              </w:rPr>
            </w:pPr>
            <w:r w:rsidRPr="00BC7372">
              <w:rPr>
                <w:rFonts w:ascii="Times New Roman" w:hAnsi="Times New Roman"/>
                <w:sz w:val="28"/>
                <w:szCs w:val="28"/>
                <w:lang w:eastAsia="ar-SA"/>
              </w:rPr>
              <w:t>Глава 10. Заключительные положения</w:t>
            </w:r>
          </w:p>
        </w:tc>
        <w:tc>
          <w:tcPr>
            <w:tcW w:w="1357" w:type="dxa"/>
          </w:tcPr>
          <w:p w:rsidR="0057342C" w:rsidRPr="00BC7372" w:rsidRDefault="0057342C" w:rsidP="00BC7372">
            <w:pPr>
              <w:spacing w:after="0" w:line="240" w:lineRule="auto"/>
              <w:jc w:val="center"/>
              <w:rPr>
                <w:rFonts w:ascii="Times New Roman" w:hAnsi="Times New Roman"/>
                <w:sz w:val="28"/>
                <w:szCs w:val="20"/>
                <w:lang w:eastAsia="ar-SA"/>
              </w:rPr>
            </w:pPr>
          </w:p>
        </w:tc>
      </w:tr>
      <w:tr w:rsidR="0057342C" w:rsidRPr="00FF19BA" w:rsidTr="00BC7372">
        <w:tc>
          <w:tcPr>
            <w:tcW w:w="8850" w:type="dxa"/>
          </w:tcPr>
          <w:p w:rsidR="0057342C" w:rsidRPr="00BC7372" w:rsidRDefault="0057342C" w:rsidP="00BC7372">
            <w:pPr>
              <w:snapToGrid w:val="0"/>
              <w:spacing w:after="0" w:line="240" w:lineRule="auto"/>
              <w:jc w:val="both"/>
              <w:rPr>
                <w:rFonts w:ascii="Times New Roman" w:hAnsi="Times New Roman"/>
                <w:sz w:val="28"/>
                <w:szCs w:val="28"/>
                <w:lang w:eastAsia="ar-SA"/>
              </w:rPr>
            </w:pPr>
          </w:p>
        </w:tc>
        <w:tc>
          <w:tcPr>
            <w:tcW w:w="1357" w:type="dxa"/>
          </w:tcPr>
          <w:p w:rsidR="0057342C" w:rsidRPr="00BC7372" w:rsidRDefault="0057342C" w:rsidP="00BC7372">
            <w:pPr>
              <w:spacing w:after="0" w:line="240" w:lineRule="auto"/>
              <w:jc w:val="center"/>
              <w:rPr>
                <w:rFonts w:ascii="Times New Roman" w:hAnsi="Times New Roman"/>
                <w:sz w:val="28"/>
                <w:szCs w:val="20"/>
                <w:lang w:val="en-US" w:eastAsia="ar-SA"/>
              </w:rPr>
            </w:pPr>
            <w:r w:rsidRPr="00BC7372">
              <w:rPr>
                <w:rFonts w:ascii="Times New Roman" w:hAnsi="Times New Roman"/>
                <w:sz w:val="28"/>
                <w:szCs w:val="20"/>
                <w:lang w:eastAsia="ar-SA"/>
              </w:rPr>
              <w:t xml:space="preserve">   </w:t>
            </w:r>
            <w:r w:rsidRPr="00BC7372">
              <w:rPr>
                <w:rFonts w:ascii="Times New Roman" w:hAnsi="Times New Roman"/>
                <w:sz w:val="28"/>
                <w:szCs w:val="20"/>
                <w:lang w:val="en-US" w:eastAsia="ar-SA"/>
              </w:rPr>
              <w:t xml:space="preserve"> </w:t>
            </w:r>
          </w:p>
        </w:tc>
      </w:tr>
    </w:tbl>
    <w:p w:rsidR="0057342C" w:rsidRPr="00BC7372" w:rsidRDefault="0057342C" w:rsidP="00BC7372">
      <w:pPr>
        <w:spacing w:after="0" w:line="240" w:lineRule="auto"/>
        <w:jc w:val="both"/>
        <w:rPr>
          <w:rFonts w:ascii="Times New Roman" w:hAnsi="Times New Roman"/>
          <w:sz w:val="2"/>
          <w:szCs w:val="28"/>
          <w:lang w:eastAsia="ar-SA"/>
        </w:rPr>
      </w:pPr>
    </w:p>
    <w:p w:rsidR="0057342C" w:rsidRPr="00BC7372" w:rsidRDefault="0057342C" w:rsidP="00BC7372">
      <w:pPr>
        <w:spacing w:after="0" w:line="240" w:lineRule="auto"/>
        <w:ind w:firstLine="708"/>
        <w:jc w:val="both"/>
        <w:rPr>
          <w:rFonts w:ascii="Courier New" w:hAnsi="Courier New" w:cs="Courier New"/>
          <w:sz w:val="20"/>
          <w:szCs w:val="20"/>
          <w:lang w:eastAsia="ar-SA"/>
        </w:rPr>
      </w:pPr>
    </w:p>
    <w:p w:rsidR="0057342C" w:rsidRPr="00BC7372"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Default="0057342C" w:rsidP="00BC7372">
      <w:pPr>
        <w:spacing w:after="0" w:line="240" w:lineRule="auto"/>
        <w:ind w:firstLine="851"/>
        <w:jc w:val="both"/>
        <w:rPr>
          <w:rFonts w:ascii="Times New Roman" w:hAnsi="Times New Roman"/>
          <w:sz w:val="28"/>
          <w:szCs w:val="28"/>
          <w:lang w:eastAsia="ar-SA"/>
        </w:rPr>
      </w:pPr>
    </w:p>
    <w:p w:rsidR="0057342C" w:rsidRPr="00BC7372" w:rsidRDefault="0057342C" w:rsidP="00BC7372">
      <w:pPr>
        <w:spacing w:after="0" w:line="240" w:lineRule="auto"/>
        <w:ind w:firstLine="851"/>
        <w:jc w:val="both"/>
        <w:rPr>
          <w:rFonts w:ascii="Times New Roman" w:hAnsi="Times New Roman"/>
          <w:sz w:val="28"/>
          <w:szCs w:val="28"/>
          <w:lang w:eastAsia="ar-SA"/>
        </w:rPr>
      </w:pP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Настоящий устав муниципального образования Щербиновский район (далее по тексту - Устав) в соответствии с Конституцией Российской Федер</w:t>
      </w:r>
      <w:r w:rsidRPr="00BC7372">
        <w:rPr>
          <w:rFonts w:ascii="Times New Roman" w:hAnsi="Times New Roman"/>
          <w:sz w:val="28"/>
          <w:szCs w:val="28"/>
          <w:lang w:eastAsia="ar-SA"/>
        </w:rPr>
        <w:t>а</w:t>
      </w:r>
      <w:r w:rsidRPr="00BC7372">
        <w:rPr>
          <w:rFonts w:ascii="Times New Roman" w:hAnsi="Times New Roman"/>
          <w:sz w:val="28"/>
          <w:szCs w:val="28"/>
          <w:lang w:eastAsia="ar-SA"/>
        </w:rPr>
        <w:t>ции, федеральными законами и законами Краснодарского края, определяет пр</w:t>
      </w:r>
      <w:r w:rsidRPr="00BC7372">
        <w:rPr>
          <w:rFonts w:ascii="Times New Roman" w:hAnsi="Times New Roman"/>
          <w:sz w:val="28"/>
          <w:szCs w:val="28"/>
          <w:lang w:eastAsia="ar-SA"/>
        </w:rPr>
        <w:t>а</w:t>
      </w:r>
      <w:r w:rsidRPr="00BC7372">
        <w:rPr>
          <w:rFonts w:ascii="Times New Roman" w:hAnsi="Times New Roman"/>
          <w:sz w:val="28"/>
          <w:szCs w:val="28"/>
          <w:lang w:eastAsia="ar-SA"/>
        </w:rPr>
        <w:t>вовые, экономические и финансовые основы местного самоуправления в мун</w:t>
      </w:r>
      <w:r w:rsidRPr="00BC7372">
        <w:rPr>
          <w:rFonts w:ascii="Times New Roman" w:hAnsi="Times New Roman"/>
          <w:sz w:val="28"/>
          <w:szCs w:val="28"/>
          <w:lang w:eastAsia="ar-SA"/>
        </w:rPr>
        <w:t>и</w:t>
      </w:r>
      <w:r w:rsidRPr="00BC7372">
        <w:rPr>
          <w:rFonts w:ascii="Times New Roman" w:hAnsi="Times New Roman"/>
          <w:sz w:val="28"/>
          <w:szCs w:val="28"/>
          <w:lang w:eastAsia="ar-SA"/>
        </w:rPr>
        <w:t>ципальном образовании Щербиновский район, устанавливает порядок деятел</w:t>
      </w:r>
      <w:r w:rsidRPr="00BC7372">
        <w:rPr>
          <w:rFonts w:ascii="Times New Roman" w:hAnsi="Times New Roman"/>
          <w:sz w:val="28"/>
          <w:szCs w:val="28"/>
          <w:lang w:eastAsia="ar-SA"/>
        </w:rPr>
        <w:t>ь</w:t>
      </w:r>
      <w:r w:rsidRPr="00BC7372">
        <w:rPr>
          <w:rFonts w:ascii="Times New Roman" w:hAnsi="Times New Roman"/>
          <w:sz w:val="28"/>
          <w:szCs w:val="28"/>
          <w:lang w:eastAsia="ar-SA"/>
        </w:rPr>
        <w:t>ности и полномочия органов и должностных лиц местного самоуправления</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м</w:t>
      </w:r>
      <w:r w:rsidRPr="00BC7372">
        <w:rPr>
          <w:rFonts w:ascii="Times New Roman" w:hAnsi="Times New Roman"/>
          <w:sz w:val="28"/>
          <w:szCs w:val="28"/>
          <w:lang w:eastAsia="ar-SA"/>
        </w:rPr>
        <w:t>у</w:t>
      </w:r>
      <w:r w:rsidRPr="00BC7372">
        <w:rPr>
          <w:rFonts w:ascii="Times New Roman" w:hAnsi="Times New Roman"/>
          <w:sz w:val="28"/>
          <w:szCs w:val="28"/>
          <w:lang w:eastAsia="ar-SA"/>
        </w:rPr>
        <w:t>ниципального образования Щербиновский район, а также закрепляет иные п</w:t>
      </w:r>
      <w:r w:rsidRPr="00BC7372">
        <w:rPr>
          <w:rFonts w:ascii="Times New Roman" w:hAnsi="Times New Roman"/>
          <w:sz w:val="28"/>
          <w:szCs w:val="28"/>
          <w:lang w:eastAsia="ar-SA"/>
        </w:rPr>
        <w:t>о</w:t>
      </w:r>
      <w:r w:rsidRPr="00BC7372">
        <w:rPr>
          <w:rFonts w:ascii="Times New Roman" w:hAnsi="Times New Roman"/>
          <w:sz w:val="28"/>
          <w:szCs w:val="28"/>
          <w:lang w:eastAsia="ar-SA"/>
        </w:rPr>
        <w:t>ложения по организации местного самоуправления.</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Устав является основным нормативным правовым актом муниципальн</w:t>
      </w:r>
      <w:r w:rsidRPr="00BC7372">
        <w:rPr>
          <w:rFonts w:ascii="Times New Roman" w:hAnsi="Times New Roman"/>
          <w:sz w:val="28"/>
          <w:szCs w:val="28"/>
          <w:lang w:eastAsia="ar-SA"/>
        </w:rPr>
        <w:t>о</w:t>
      </w:r>
      <w:r w:rsidRPr="00BC7372">
        <w:rPr>
          <w:rFonts w:ascii="Times New Roman" w:hAnsi="Times New Roman"/>
          <w:sz w:val="28"/>
          <w:szCs w:val="28"/>
          <w:lang w:eastAsia="ar-SA"/>
        </w:rPr>
        <w:t>го образования Щербиновский район, которому должны соответствовать все иные правовые акты органов и должностных лиц местного самоуправления м</w:t>
      </w:r>
      <w:r w:rsidRPr="00BC7372">
        <w:rPr>
          <w:rFonts w:ascii="Times New Roman" w:hAnsi="Times New Roman"/>
          <w:sz w:val="28"/>
          <w:szCs w:val="28"/>
          <w:lang w:eastAsia="ar-SA"/>
        </w:rPr>
        <w:t>у</w:t>
      </w:r>
      <w:r w:rsidRPr="00BC7372">
        <w:rPr>
          <w:rFonts w:ascii="Times New Roman" w:hAnsi="Times New Roman"/>
          <w:sz w:val="28"/>
          <w:szCs w:val="28"/>
          <w:lang w:eastAsia="ar-SA"/>
        </w:rPr>
        <w:t>ниципального образования Щербиновский район.</w:t>
      </w:r>
    </w:p>
    <w:p w:rsidR="0057342C" w:rsidRPr="00BC7372" w:rsidRDefault="0057342C" w:rsidP="00BC7372">
      <w:pPr>
        <w:spacing w:after="120" w:line="480" w:lineRule="auto"/>
        <w:ind w:firstLine="851"/>
        <w:jc w:val="both"/>
        <w:rPr>
          <w:rFonts w:ascii="Times New Roman" w:hAnsi="Times New Roman"/>
          <w:sz w:val="28"/>
          <w:szCs w:val="28"/>
          <w:lang w:eastAsia="ar-SA"/>
        </w:rPr>
      </w:pPr>
    </w:p>
    <w:p w:rsidR="0057342C" w:rsidRPr="00BC7372" w:rsidRDefault="0057342C" w:rsidP="00ED13C8">
      <w:pPr>
        <w:keepNext/>
        <w:numPr>
          <w:ilvl w:val="0"/>
          <w:numId w:val="5"/>
        </w:numPr>
        <w:tabs>
          <w:tab w:val="left" w:pos="0"/>
          <w:tab w:val="left" w:pos="432"/>
        </w:tabs>
        <w:suppressAutoHyphens/>
        <w:spacing w:before="120" w:after="60" w:line="240" w:lineRule="auto"/>
        <w:ind w:firstLine="708"/>
        <w:jc w:val="center"/>
        <w:outlineLvl w:val="0"/>
        <w:rPr>
          <w:rFonts w:ascii="Times New Roman" w:hAnsi="Times New Roman"/>
          <w:b/>
          <w:bCs/>
          <w:sz w:val="28"/>
          <w:szCs w:val="28"/>
          <w:lang w:eastAsia="ar-SA"/>
        </w:rPr>
      </w:pPr>
      <w:r w:rsidRPr="00BC7372">
        <w:rPr>
          <w:rFonts w:ascii="Times New Roman" w:hAnsi="Times New Roman"/>
          <w:b/>
          <w:bCs/>
          <w:sz w:val="28"/>
          <w:szCs w:val="28"/>
          <w:lang w:eastAsia="ar-SA"/>
        </w:rPr>
        <w:t>ГЛАВА 1. ОБЩИЕ ПОЛОЖЕНИЯ</w:t>
      </w:r>
    </w:p>
    <w:p w:rsidR="0057342C" w:rsidRPr="00BC7372" w:rsidRDefault="0057342C" w:rsidP="00BC7372">
      <w:pPr>
        <w:keepNext/>
        <w:tabs>
          <w:tab w:val="left" w:pos="0"/>
          <w:tab w:val="left" w:pos="576"/>
        </w:tabs>
        <w:suppressAutoHyphens/>
        <w:spacing w:before="120" w:after="60" w:line="240" w:lineRule="auto"/>
        <w:ind w:firstLine="708"/>
        <w:jc w:val="both"/>
        <w:outlineLvl w:val="1"/>
        <w:rPr>
          <w:rFonts w:ascii="Times New Roman" w:hAnsi="Times New Roman"/>
          <w:b/>
          <w:bCs/>
          <w:i/>
          <w:iCs/>
          <w:sz w:val="28"/>
          <w:szCs w:val="28"/>
          <w:lang w:eastAsia="ar-SA"/>
        </w:rPr>
      </w:pPr>
    </w:p>
    <w:p w:rsidR="0057342C" w:rsidRPr="00BC7372" w:rsidRDefault="0057342C" w:rsidP="00BC7372">
      <w:pPr>
        <w:keepNext/>
        <w:tabs>
          <w:tab w:val="left" w:pos="0"/>
          <w:tab w:val="left" w:pos="576"/>
        </w:tabs>
        <w:suppressAutoHyphens/>
        <w:spacing w:before="120" w:after="6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1.</w:t>
      </w:r>
      <w:r w:rsidRPr="00BC7372">
        <w:rPr>
          <w:rFonts w:ascii="Times New Roman" w:hAnsi="Times New Roman"/>
          <w:bCs/>
          <w:iCs/>
          <w:sz w:val="28"/>
          <w:szCs w:val="28"/>
          <w:lang w:eastAsia="ar-SA"/>
        </w:rPr>
        <w:t xml:space="preserve"> </w:t>
      </w:r>
      <w:r w:rsidRPr="00BC7372">
        <w:rPr>
          <w:rFonts w:ascii="Times New Roman" w:hAnsi="Times New Roman"/>
          <w:b/>
          <w:bCs/>
          <w:iCs/>
          <w:sz w:val="28"/>
          <w:szCs w:val="28"/>
          <w:lang w:eastAsia="ar-SA"/>
        </w:rPr>
        <w:t>Муниципальное образование Щербиновский район и его статус</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sz w:val="28"/>
          <w:szCs w:val="28"/>
          <w:lang w:eastAsia="ar-SA"/>
        </w:rPr>
        <w:t>1. Щербиновский район</w:t>
      </w:r>
      <w:r w:rsidRPr="00BC7372">
        <w:rPr>
          <w:rFonts w:ascii="Times New Roman" w:hAnsi="Times New Roman"/>
          <w:kern w:val="2"/>
          <w:sz w:val="28"/>
          <w:szCs w:val="28"/>
          <w:lang w:eastAsia="ar-SA"/>
        </w:rPr>
        <w:t xml:space="preserve"> основан в 1934 году, входит в состав Краснодарского края. </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2. День района отмечается ежегодно - 30 декабря.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Муниципальное образование Щербиновский район наделено статусом муниципального района Законом Краснодарского края от 22.07.2004 года        № 770-КЗ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Муниципальное образование Щербиновский район с администрати</w:t>
      </w:r>
      <w:r w:rsidRPr="00BC7372">
        <w:rPr>
          <w:rFonts w:ascii="Times New Roman" w:hAnsi="Times New Roman"/>
          <w:sz w:val="28"/>
          <w:szCs w:val="28"/>
          <w:lang w:eastAsia="ar-SA"/>
        </w:rPr>
        <w:t>в</w:t>
      </w:r>
      <w:r w:rsidRPr="00BC7372">
        <w:rPr>
          <w:rFonts w:ascii="Times New Roman" w:hAnsi="Times New Roman"/>
          <w:sz w:val="28"/>
          <w:szCs w:val="28"/>
          <w:lang w:eastAsia="ar-SA"/>
        </w:rPr>
        <w:t>ным центром станица Старощербиновская имеет в своем составе 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ные образования: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Глафировское сельское поселение (село Глафировка) с административным центром село Глафировка;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Ейскоукрепленское сельское поселение (село Ейское Укрепление) с а</w:t>
      </w:r>
      <w:r w:rsidRPr="00BC7372">
        <w:rPr>
          <w:rFonts w:ascii="Times New Roman" w:hAnsi="Times New Roman"/>
          <w:sz w:val="28"/>
          <w:szCs w:val="28"/>
          <w:lang w:eastAsia="ar-SA"/>
        </w:rPr>
        <w:t>д</w:t>
      </w:r>
      <w:r w:rsidRPr="00BC7372">
        <w:rPr>
          <w:rFonts w:ascii="Times New Roman" w:hAnsi="Times New Roman"/>
          <w:sz w:val="28"/>
          <w:szCs w:val="28"/>
          <w:lang w:eastAsia="ar-SA"/>
        </w:rPr>
        <w:t>министративным центром  село Ейское Укрепление;</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Екатериновское сельское поселение (село Екатериновка, хутор Красный Дар, хутор Любимов, хутор Новый Путь) с административным центром село Екатериновка;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Николаевское сельское поселение (село Николаевка) с администрати</w:t>
      </w:r>
      <w:r w:rsidRPr="00BC7372">
        <w:rPr>
          <w:rFonts w:ascii="Times New Roman" w:hAnsi="Times New Roman"/>
          <w:sz w:val="28"/>
          <w:szCs w:val="28"/>
          <w:lang w:eastAsia="ar-SA"/>
        </w:rPr>
        <w:t>в</w:t>
      </w:r>
      <w:r w:rsidRPr="00BC7372">
        <w:rPr>
          <w:rFonts w:ascii="Times New Roman" w:hAnsi="Times New Roman"/>
          <w:sz w:val="28"/>
          <w:szCs w:val="28"/>
          <w:lang w:eastAsia="ar-SA"/>
        </w:rPr>
        <w:t>ным центром село Николаевка;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Новощербиновское сельское поселение (станица Новощербиновская) с административным центром станица Новощербиновская;</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Старощербиновское сельское поселение (станица Старощербиновская) с административным центром станица Старощербиновская;</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Шабельское сельское поселение (село Шабельское, хутор Молчановка) с административным центром село Шабельское;</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Щербиновское сельское поселение (поселок Щербиновский, поселок Восточный, поселок Прилиманский, поселок Северный) с административным центром поселок Щербиновский.</w:t>
      </w:r>
    </w:p>
    <w:p w:rsidR="0057342C" w:rsidRPr="00BC7372" w:rsidRDefault="0057342C" w:rsidP="00BC7372">
      <w:pPr>
        <w:spacing w:after="0" w:line="240" w:lineRule="auto"/>
        <w:ind w:firstLine="708"/>
        <w:jc w:val="both"/>
        <w:rPr>
          <w:rFonts w:ascii="Times New Roman" w:hAnsi="Times New Roman"/>
          <w:sz w:val="28"/>
          <w:szCs w:val="28"/>
          <w:lang w:eastAsia="ar-SA"/>
        </w:rPr>
      </w:pPr>
    </w:p>
    <w:p w:rsidR="0057342C" w:rsidRPr="00BC7372" w:rsidRDefault="0057342C" w:rsidP="00BC7372">
      <w:pPr>
        <w:keepNext/>
        <w:tabs>
          <w:tab w:val="left" w:pos="0"/>
          <w:tab w:val="left" w:pos="576"/>
        </w:tabs>
        <w:suppressAutoHyphens/>
        <w:spacing w:before="120" w:after="60" w:line="240" w:lineRule="auto"/>
        <w:ind w:right="-73"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2. Границы муниципального образования Щербиновский район</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Местное самоуправление в муниципальном образовании Щербино</w:t>
      </w:r>
      <w:r w:rsidRPr="00BC7372">
        <w:rPr>
          <w:rFonts w:ascii="Times New Roman" w:hAnsi="Times New Roman"/>
          <w:sz w:val="28"/>
          <w:szCs w:val="28"/>
          <w:lang w:eastAsia="ar-SA"/>
        </w:rPr>
        <w:t>в</w:t>
      </w:r>
      <w:r w:rsidRPr="00BC7372">
        <w:rPr>
          <w:rFonts w:ascii="Times New Roman" w:hAnsi="Times New Roman"/>
          <w:sz w:val="28"/>
          <w:szCs w:val="28"/>
          <w:lang w:eastAsia="ar-SA"/>
        </w:rPr>
        <w:t>ский район осуществляется в границах муниципального образования Щерб</w:t>
      </w:r>
      <w:r w:rsidRPr="00BC7372">
        <w:rPr>
          <w:rFonts w:ascii="Times New Roman" w:hAnsi="Times New Roman"/>
          <w:sz w:val="28"/>
          <w:szCs w:val="28"/>
          <w:lang w:eastAsia="ar-SA"/>
        </w:rPr>
        <w:t>и</w:t>
      </w:r>
      <w:r w:rsidRPr="00BC7372">
        <w:rPr>
          <w:rFonts w:ascii="Times New Roman" w:hAnsi="Times New Roman"/>
          <w:sz w:val="28"/>
          <w:szCs w:val="28"/>
          <w:lang w:eastAsia="ar-SA"/>
        </w:rPr>
        <w:t>новский район, установленных Законом Краснодарского края от 22.07.2004 г</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да № 770-КЗ </w:t>
      </w:r>
      <w:r w:rsidRPr="00BC7372">
        <w:rPr>
          <w:rFonts w:ascii="Times New Roman" w:hAnsi="Times New Roman"/>
          <w:kern w:val="2"/>
          <w:sz w:val="28"/>
          <w:szCs w:val="28"/>
          <w:lang w:eastAsia="ar-SA"/>
        </w:rPr>
        <w:t xml:space="preserve">«Об установлении границ муниципального образования </w:t>
      </w:r>
      <w:r w:rsidRPr="00BC7372">
        <w:rPr>
          <w:rFonts w:ascii="Times New Roman" w:hAnsi="Times New Roman"/>
          <w:sz w:val="28"/>
          <w:szCs w:val="28"/>
          <w:lang w:eastAsia="ar-SA"/>
        </w:rPr>
        <w:t>Щерб</w:t>
      </w:r>
      <w:r w:rsidRPr="00BC7372">
        <w:rPr>
          <w:rFonts w:ascii="Times New Roman" w:hAnsi="Times New Roman"/>
          <w:sz w:val="28"/>
          <w:szCs w:val="28"/>
          <w:lang w:eastAsia="ar-SA"/>
        </w:rPr>
        <w:t>и</w:t>
      </w:r>
      <w:r w:rsidRPr="00BC7372">
        <w:rPr>
          <w:rFonts w:ascii="Times New Roman" w:hAnsi="Times New Roman"/>
          <w:sz w:val="28"/>
          <w:szCs w:val="28"/>
          <w:lang w:eastAsia="ar-SA"/>
        </w:rPr>
        <w:t>новский</w:t>
      </w:r>
      <w:r w:rsidRPr="00BC7372">
        <w:rPr>
          <w:rFonts w:ascii="Times New Roman" w:hAnsi="Times New Roman"/>
          <w:kern w:val="2"/>
          <w:sz w:val="28"/>
          <w:szCs w:val="28"/>
          <w:lang w:eastAsia="ar-SA"/>
        </w:rPr>
        <w:t xml:space="preserve"> район, наделении его статусом муниципального района, образовании в его составе муниципальных образований – сельских поселений - и установл</w:t>
      </w:r>
      <w:r w:rsidRPr="00BC7372">
        <w:rPr>
          <w:rFonts w:ascii="Times New Roman" w:hAnsi="Times New Roman"/>
          <w:kern w:val="2"/>
          <w:sz w:val="28"/>
          <w:szCs w:val="28"/>
          <w:lang w:eastAsia="ar-SA"/>
        </w:rPr>
        <w:t>е</w:t>
      </w:r>
      <w:r w:rsidRPr="00BC7372">
        <w:rPr>
          <w:rFonts w:ascii="Times New Roman" w:hAnsi="Times New Roman"/>
          <w:kern w:val="2"/>
          <w:sz w:val="28"/>
          <w:szCs w:val="28"/>
          <w:lang w:eastAsia="ar-SA"/>
        </w:rPr>
        <w:t>нии их границ»</w:t>
      </w:r>
      <w:r w:rsidRPr="00BC7372">
        <w:rPr>
          <w:rFonts w:ascii="Times New Roman" w:hAnsi="Times New Roman"/>
          <w:sz w:val="28"/>
          <w:szCs w:val="28"/>
          <w:lang w:eastAsia="ar-SA"/>
        </w:rPr>
        <w:t>.</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2. Изменение границ </w:t>
      </w:r>
      <w:r w:rsidRPr="00BC7372">
        <w:rPr>
          <w:rFonts w:ascii="Times New Roman" w:hAnsi="Times New Roman"/>
          <w:kern w:val="2"/>
          <w:sz w:val="28"/>
          <w:szCs w:val="28"/>
          <w:lang w:eastAsia="ar-SA"/>
        </w:rPr>
        <w:t xml:space="preserve">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kern w:val="2"/>
          <w:sz w:val="28"/>
          <w:szCs w:val="28"/>
          <w:lang w:eastAsia="ar-SA"/>
        </w:rPr>
        <w:t xml:space="preserve"> район</w:t>
      </w:r>
      <w:r w:rsidRPr="00BC7372">
        <w:rPr>
          <w:rFonts w:ascii="Times New Roman" w:hAnsi="Times New Roman"/>
          <w:sz w:val="28"/>
          <w:szCs w:val="28"/>
          <w:lang w:eastAsia="ar-SA"/>
        </w:rPr>
        <w:t xml:space="preserve"> осуществляется по инициативе населения, органов местного самоуправления </w:t>
      </w:r>
      <w:r w:rsidRPr="00BC7372">
        <w:rPr>
          <w:rFonts w:ascii="Times New Roman" w:hAnsi="Times New Roman"/>
          <w:kern w:val="2"/>
          <w:sz w:val="28"/>
          <w:szCs w:val="28"/>
          <w:lang w:eastAsia="ar-SA"/>
        </w:rPr>
        <w:t xml:space="preserve">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kern w:val="2"/>
          <w:sz w:val="28"/>
          <w:szCs w:val="28"/>
          <w:lang w:eastAsia="ar-SA"/>
        </w:rPr>
        <w:t xml:space="preserve"> район</w:t>
      </w:r>
      <w:r w:rsidRPr="00BC7372">
        <w:rPr>
          <w:rFonts w:ascii="Times New Roman" w:hAnsi="Times New Roman"/>
          <w:sz w:val="28"/>
          <w:szCs w:val="28"/>
          <w:lang w:eastAsia="ar-SA"/>
        </w:rPr>
        <w:t>, органов государственной власти Краснодарского края, федеральных органов государственной власти.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Изменение границ не допускается без учета мнения населения </w:t>
      </w:r>
      <w:r w:rsidRPr="00BC7372">
        <w:rPr>
          <w:rFonts w:ascii="Times New Roman" w:hAnsi="Times New Roman"/>
          <w:kern w:val="2"/>
          <w:sz w:val="28"/>
          <w:szCs w:val="28"/>
          <w:lang w:eastAsia="ar-SA"/>
        </w:rPr>
        <w:t xml:space="preserve">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kern w:val="2"/>
          <w:sz w:val="28"/>
          <w:szCs w:val="28"/>
          <w:lang w:eastAsia="ar-SA"/>
        </w:rPr>
        <w:t xml:space="preserve"> район</w:t>
      </w:r>
      <w:r w:rsidRPr="00BC7372">
        <w:rPr>
          <w:rFonts w:ascii="Times New Roman" w:hAnsi="Times New Roman"/>
          <w:sz w:val="28"/>
          <w:szCs w:val="28"/>
          <w:lang w:eastAsia="ar-SA"/>
        </w:rPr>
        <w:t>.</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Изменение границ </w:t>
      </w:r>
      <w:r w:rsidRPr="00BC7372">
        <w:rPr>
          <w:rFonts w:ascii="Times New Roman" w:hAnsi="Times New Roman"/>
          <w:kern w:val="2"/>
          <w:sz w:val="28"/>
          <w:szCs w:val="28"/>
          <w:lang w:eastAsia="ar-SA"/>
        </w:rPr>
        <w:t xml:space="preserve">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kern w:val="2"/>
          <w:sz w:val="28"/>
          <w:szCs w:val="28"/>
          <w:lang w:eastAsia="ar-SA"/>
        </w:rPr>
        <w:t xml:space="preserve"> район</w:t>
      </w:r>
      <w:r w:rsidRPr="00BC7372">
        <w:rPr>
          <w:rFonts w:ascii="Times New Roman" w:hAnsi="Times New Roman"/>
          <w:sz w:val="28"/>
          <w:szCs w:val="28"/>
          <w:lang w:eastAsia="ar-SA"/>
        </w:rPr>
        <w:t xml:space="preserve"> осуществляется законом Краснодарского края.</w:t>
      </w:r>
    </w:p>
    <w:p w:rsidR="0057342C" w:rsidRPr="00BC7372" w:rsidRDefault="0057342C" w:rsidP="00BC7372">
      <w:pPr>
        <w:spacing w:after="0" w:line="240" w:lineRule="auto"/>
        <w:ind w:firstLine="708"/>
        <w:jc w:val="both"/>
        <w:rPr>
          <w:rFonts w:ascii="Times New Roman" w:hAnsi="Times New Roman"/>
          <w:sz w:val="28"/>
          <w:szCs w:val="28"/>
          <w:lang w:eastAsia="ar-SA"/>
        </w:rPr>
      </w:pPr>
    </w:p>
    <w:p w:rsidR="0057342C" w:rsidRPr="00BC7372" w:rsidRDefault="0057342C" w:rsidP="00BC7372">
      <w:pPr>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3. </w:t>
      </w:r>
      <w:r w:rsidRPr="00BC7372">
        <w:rPr>
          <w:rFonts w:ascii="Times New Roman" w:hAnsi="Times New Roman"/>
          <w:b/>
          <w:bCs/>
          <w:sz w:val="28"/>
          <w:szCs w:val="28"/>
          <w:lang w:eastAsia="ar-SA"/>
        </w:rPr>
        <w:t>Щербиновский</w:t>
      </w:r>
      <w:r w:rsidRPr="00BC7372">
        <w:rPr>
          <w:rFonts w:ascii="Times New Roman" w:hAnsi="Times New Roman"/>
          <w:b/>
          <w:sz w:val="28"/>
          <w:szCs w:val="28"/>
          <w:lang w:eastAsia="ar-SA"/>
        </w:rPr>
        <w:t xml:space="preserve"> район как объект административно-территориального устройства Краснодарского края</w:t>
      </w:r>
    </w:p>
    <w:p w:rsidR="0057342C" w:rsidRPr="00BC7372" w:rsidRDefault="0057342C" w:rsidP="00BC7372">
      <w:pPr>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8"/>
          <w:lang w:eastAsia="ar-SA"/>
        </w:rPr>
        <w:t>Щербиновский район как объект административно-территориального устройства Краснодарского края состоит из следующих административно-территориальны</w:t>
      </w:r>
      <w:r w:rsidRPr="00BC7372">
        <w:rPr>
          <w:rFonts w:ascii="Times New Roman" w:hAnsi="Times New Roman"/>
          <w:bCs/>
          <w:sz w:val="28"/>
          <w:szCs w:val="28"/>
          <w:lang w:eastAsia="ar-SA"/>
        </w:rPr>
        <w:t>х</w:t>
      </w:r>
      <w:r w:rsidRPr="00BC7372">
        <w:rPr>
          <w:rFonts w:ascii="Times New Roman" w:hAnsi="Times New Roman"/>
          <w:sz w:val="28"/>
          <w:szCs w:val="28"/>
          <w:lang w:eastAsia="ar-SA"/>
        </w:rPr>
        <w:t xml:space="preserve"> единиц: </w:t>
      </w:r>
      <w:r w:rsidRPr="00BC7372">
        <w:rPr>
          <w:rFonts w:ascii="Times New Roman" w:hAnsi="Times New Roman"/>
          <w:sz w:val="28"/>
          <w:szCs w:val="20"/>
          <w:lang w:eastAsia="ar-SA"/>
        </w:rPr>
        <w:t>Глафировский сельский округ, село Глафировка; Е</w:t>
      </w:r>
      <w:r w:rsidRPr="00BC7372">
        <w:rPr>
          <w:rFonts w:ascii="Times New Roman" w:hAnsi="Times New Roman"/>
          <w:sz w:val="28"/>
          <w:szCs w:val="20"/>
          <w:lang w:eastAsia="ar-SA"/>
        </w:rPr>
        <w:t>й</w:t>
      </w:r>
      <w:r w:rsidRPr="00BC7372">
        <w:rPr>
          <w:rFonts w:ascii="Times New Roman" w:hAnsi="Times New Roman"/>
          <w:sz w:val="28"/>
          <w:szCs w:val="20"/>
          <w:lang w:eastAsia="ar-SA"/>
        </w:rPr>
        <w:t>скоукрепленский сельский округ, село Ейское Укрепление; Екатериновский сельский округ, село Екатериновка, хутор Красный Дар, хутор Любимов, хутор Новый Путь; Николаевский сельский округ, село Николаевка; Новощербино</w:t>
      </w:r>
      <w:r w:rsidRPr="00BC7372">
        <w:rPr>
          <w:rFonts w:ascii="Times New Roman" w:hAnsi="Times New Roman"/>
          <w:sz w:val="28"/>
          <w:szCs w:val="20"/>
          <w:lang w:eastAsia="ar-SA"/>
        </w:rPr>
        <w:t>в</w:t>
      </w:r>
      <w:r w:rsidRPr="00BC7372">
        <w:rPr>
          <w:rFonts w:ascii="Times New Roman" w:hAnsi="Times New Roman"/>
          <w:sz w:val="28"/>
          <w:szCs w:val="20"/>
          <w:lang w:eastAsia="ar-SA"/>
        </w:rPr>
        <w:t>ский сельский округ, станица Новощербиновская; Старощербиновский сел</w:t>
      </w:r>
      <w:r w:rsidRPr="00BC7372">
        <w:rPr>
          <w:rFonts w:ascii="Times New Roman" w:hAnsi="Times New Roman"/>
          <w:sz w:val="28"/>
          <w:szCs w:val="20"/>
          <w:lang w:eastAsia="ar-SA"/>
        </w:rPr>
        <w:t>ь</w:t>
      </w:r>
      <w:r w:rsidRPr="00BC7372">
        <w:rPr>
          <w:rFonts w:ascii="Times New Roman" w:hAnsi="Times New Roman"/>
          <w:sz w:val="28"/>
          <w:szCs w:val="20"/>
          <w:lang w:eastAsia="ar-SA"/>
        </w:rPr>
        <w:t>ский округ, станица Старощербиновская; Шабельский сельский округ, село Шабельское, хутор Молчановка; Щербиновский сельский округ, поселок Ще</w:t>
      </w:r>
      <w:r w:rsidRPr="00BC7372">
        <w:rPr>
          <w:rFonts w:ascii="Times New Roman" w:hAnsi="Times New Roman"/>
          <w:sz w:val="28"/>
          <w:szCs w:val="20"/>
          <w:lang w:eastAsia="ar-SA"/>
        </w:rPr>
        <w:t>р</w:t>
      </w:r>
      <w:r w:rsidRPr="00BC7372">
        <w:rPr>
          <w:rFonts w:ascii="Times New Roman" w:hAnsi="Times New Roman"/>
          <w:sz w:val="28"/>
          <w:szCs w:val="20"/>
          <w:lang w:eastAsia="ar-SA"/>
        </w:rPr>
        <w:t>биновский, поселок Восточный, поселок Прилиманский, поселок Северный.</w:t>
      </w:r>
    </w:p>
    <w:p w:rsidR="0057342C" w:rsidRPr="00BC7372" w:rsidRDefault="0057342C" w:rsidP="00BC7372">
      <w:pPr>
        <w:widowControl w:val="0"/>
        <w:suppressAutoHyphens/>
        <w:autoSpaceDE w:val="0"/>
        <w:spacing w:after="0" w:line="240" w:lineRule="auto"/>
        <w:ind w:firstLine="851"/>
        <w:jc w:val="both"/>
        <w:rPr>
          <w:rFonts w:ascii="Times New Roman" w:hAnsi="Times New Roman"/>
          <w:i/>
          <w:sz w:val="28"/>
          <w:szCs w:val="28"/>
          <w:lang w:eastAsia="ar-SA"/>
        </w:rPr>
      </w:pPr>
    </w:p>
    <w:p w:rsidR="0057342C" w:rsidRPr="00BC7372" w:rsidRDefault="0057342C" w:rsidP="00BC7372">
      <w:pPr>
        <w:widowControl w:val="0"/>
        <w:suppressAutoHyphens/>
        <w:autoSpaceDE w:val="0"/>
        <w:spacing w:after="0" w:line="240" w:lineRule="auto"/>
        <w:ind w:firstLine="851"/>
        <w:jc w:val="both"/>
        <w:rPr>
          <w:rFonts w:ascii="Times New Roman" w:hAnsi="Times New Roman"/>
          <w:b/>
          <w:kern w:val="2"/>
          <w:sz w:val="28"/>
          <w:szCs w:val="28"/>
          <w:lang w:eastAsia="ar-SA"/>
        </w:rPr>
      </w:pPr>
      <w:r w:rsidRPr="00BC7372">
        <w:rPr>
          <w:rFonts w:ascii="Times New Roman" w:hAnsi="Times New Roman"/>
          <w:b/>
          <w:sz w:val="28"/>
          <w:szCs w:val="28"/>
          <w:lang w:eastAsia="ar-SA"/>
        </w:rPr>
        <w:t xml:space="preserve">Статья 4. Официальные символы </w:t>
      </w:r>
      <w:r w:rsidRPr="00BC7372">
        <w:rPr>
          <w:rFonts w:ascii="Times New Roman" w:hAnsi="Times New Roman"/>
          <w:b/>
          <w:kern w:val="2"/>
          <w:sz w:val="28"/>
          <w:szCs w:val="28"/>
          <w:lang w:eastAsia="ar-SA"/>
        </w:rPr>
        <w:t>муниципального образования Щербиновский район</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М</w:t>
      </w:r>
      <w:r w:rsidRPr="00BC7372">
        <w:rPr>
          <w:rFonts w:ascii="Times New Roman" w:hAnsi="Times New Roman"/>
          <w:kern w:val="2"/>
          <w:sz w:val="28"/>
          <w:szCs w:val="28"/>
          <w:lang w:eastAsia="ar-SA"/>
        </w:rPr>
        <w:t>униципальное образование Щербиновский район в соответствии с федеральным законодательством и геральдическими правилами</w:t>
      </w:r>
      <w:r w:rsidRPr="00BC7372">
        <w:rPr>
          <w:rFonts w:ascii="Times New Roman" w:hAnsi="Times New Roman"/>
          <w:sz w:val="28"/>
          <w:szCs w:val="28"/>
          <w:lang w:eastAsia="ar-SA"/>
        </w:rPr>
        <w:t xml:space="preserve"> вправе устанавливать</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официальные символы, отражающие исторические, культурные, социально-экономические, национальные и иные местные традиции и особенности.</w:t>
      </w:r>
    </w:p>
    <w:p w:rsidR="0057342C" w:rsidRPr="00BC7372" w:rsidRDefault="0057342C" w:rsidP="00BC7372">
      <w:pPr>
        <w:widowControl w:val="0"/>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2. Утверждение, описание символов и порядок их официального использования устанавливаются нормативными правовыми актами Совета </w:t>
      </w:r>
      <w:r w:rsidRPr="00BC7372">
        <w:rPr>
          <w:rFonts w:ascii="Times New Roman" w:hAnsi="Times New Roman"/>
          <w:kern w:val="2"/>
          <w:sz w:val="28"/>
          <w:szCs w:val="28"/>
          <w:lang w:eastAsia="ar-SA"/>
        </w:rPr>
        <w:t>муниципального образования Щербиновский район</w:t>
      </w:r>
      <w:r w:rsidRPr="00BC7372">
        <w:rPr>
          <w:rFonts w:ascii="Times New Roman" w:hAnsi="Times New Roman"/>
          <w:sz w:val="28"/>
          <w:szCs w:val="28"/>
          <w:lang w:eastAsia="ar-SA"/>
        </w:rPr>
        <w:t xml:space="preserve"> (далее по тексту – Совет).</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5. Местное самоуправление в муниципальном образовании </w:t>
      </w:r>
      <w:r w:rsidRPr="00BC7372">
        <w:rPr>
          <w:rFonts w:ascii="Times New Roman" w:hAnsi="Times New Roman"/>
          <w:b/>
          <w:bCs/>
          <w:kern w:val="2"/>
          <w:sz w:val="28"/>
          <w:szCs w:val="28"/>
          <w:lang w:eastAsia="ar-SA"/>
        </w:rPr>
        <w:t>Щербиновский</w:t>
      </w:r>
      <w:r w:rsidRPr="00BC7372">
        <w:rPr>
          <w:rFonts w:ascii="Times New Roman" w:hAnsi="Times New Roman"/>
          <w:kern w:val="2"/>
          <w:sz w:val="28"/>
          <w:szCs w:val="28"/>
          <w:lang w:eastAsia="ar-SA"/>
        </w:rPr>
        <w:t xml:space="preserve"> </w:t>
      </w:r>
      <w:r w:rsidRPr="00BC7372">
        <w:rPr>
          <w:rFonts w:ascii="Times New Roman" w:hAnsi="Times New Roman"/>
          <w:b/>
          <w:sz w:val="28"/>
          <w:szCs w:val="28"/>
          <w:lang w:eastAsia="ar-SA"/>
        </w:rPr>
        <w:t>район</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 Местное самоуправление в муниципальном образовании </w:t>
      </w:r>
      <w:r w:rsidRPr="00BC7372">
        <w:rPr>
          <w:rFonts w:ascii="Times New Roman" w:hAnsi="Times New Roman"/>
          <w:kern w:val="2"/>
          <w:sz w:val="28"/>
          <w:szCs w:val="28"/>
          <w:lang w:eastAsia="ar-SA"/>
        </w:rPr>
        <w:t>Щербино</w:t>
      </w:r>
      <w:r w:rsidRPr="00BC7372">
        <w:rPr>
          <w:rFonts w:ascii="Times New Roman" w:hAnsi="Times New Roman"/>
          <w:kern w:val="2"/>
          <w:sz w:val="28"/>
          <w:szCs w:val="28"/>
          <w:lang w:eastAsia="ar-SA"/>
        </w:rPr>
        <w:t>в</w:t>
      </w:r>
      <w:r w:rsidRPr="00BC7372">
        <w:rPr>
          <w:rFonts w:ascii="Times New Roman" w:hAnsi="Times New Roman"/>
          <w:kern w:val="2"/>
          <w:sz w:val="28"/>
          <w:szCs w:val="28"/>
          <w:lang w:eastAsia="ar-SA"/>
        </w:rPr>
        <w:t xml:space="preserve">ский </w:t>
      </w:r>
      <w:r w:rsidRPr="00BC7372">
        <w:rPr>
          <w:rFonts w:ascii="Times New Roman" w:hAnsi="Times New Roman"/>
          <w:sz w:val="28"/>
          <w:szCs w:val="28"/>
          <w:lang w:eastAsia="ar-SA"/>
        </w:rPr>
        <w:t>район – форма осуществления населением своей власти, обеспечивающая в пределах, установленных Конституцией Российской Федерации, федерал</w:t>
      </w:r>
      <w:r w:rsidRPr="00BC7372">
        <w:rPr>
          <w:rFonts w:ascii="Times New Roman" w:hAnsi="Times New Roman"/>
          <w:sz w:val="28"/>
          <w:szCs w:val="28"/>
          <w:lang w:eastAsia="ar-SA"/>
        </w:rPr>
        <w:t>ь</w:t>
      </w:r>
      <w:r w:rsidRPr="00BC7372">
        <w:rPr>
          <w:rFonts w:ascii="Times New Roman" w:hAnsi="Times New Roman"/>
          <w:sz w:val="28"/>
          <w:szCs w:val="28"/>
          <w:lang w:eastAsia="ar-SA"/>
        </w:rPr>
        <w:t>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w:t>
      </w:r>
      <w:r w:rsidRPr="00BC7372">
        <w:rPr>
          <w:rFonts w:ascii="Times New Roman" w:hAnsi="Times New Roman"/>
          <w:sz w:val="28"/>
          <w:szCs w:val="28"/>
          <w:lang w:eastAsia="ar-SA"/>
        </w:rPr>
        <w:t>е</w:t>
      </w:r>
      <w:r w:rsidRPr="00BC7372">
        <w:rPr>
          <w:rFonts w:ascii="Times New Roman" w:hAnsi="Times New Roman"/>
          <w:sz w:val="28"/>
          <w:szCs w:val="28"/>
          <w:lang w:eastAsia="ar-SA"/>
        </w:rPr>
        <w:t>ских и иных местных традиций.</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2. Местное самоуправление в муниципальном образовании </w:t>
      </w:r>
      <w:r w:rsidRPr="00BC7372">
        <w:rPr>
          <w:rFonts w:ascii="Times New Roman" w:hAnsi="Times New Roman"/>
          <w:kern w:val="2"/>
          <w:sz w:val="28"/>
          <w:szCs w:val="28"/>
          <w:lang w:eastAsia="ar-SA"/>
        </w:rPr>
        <w:t>Щербино</w:t>
      </w:r>
      <w:r w:rsidRPr="00BC7372">
        <w:rPr>
          <w:rFonts w:ascii="Times New Roman" w:hAnsi="Times New Roman"/>
          <w:kern w:val="2"/>
          <w:sz w:val="28"/>
          <w:szCs w:val="28"/>
          <w:lang w:eastAsia="ar-SA"/>
        </w:rPr>
        <w:t>в</w:t>
      </w:r>
      <w:r w:rsidRPr="00BC7372">
        <w:rPr>
          <w:rFonts w:ascii="Times New Roman" w:hAnsi="Times New Roman"/>
          <w:kern w:val="2"/>
          <w:sz w:val="28"/>
          <w:szCs w:val="28"/>
          <w:lang w:eastAsia="ar-SA"/>
        </w:rPr>
        <w:t xml:space="preserve">ский </w:t>
      </w:r>
      <w:r w:rsidRPr="00BC7372">
        <w:rPr>
          <w:rFonts w:ascii="Times New Roman" w:hAnsi="Times New Roman"/>
          <w:sz w:val="28"/>
          <w:szCs w:val="28"/>
          <w:lang w:eastAsia="ar-SA"/>
        </w:rPr>
        <w:t>район осуществляется в границах муниципального образования Щерб</w:t>
      </w:r>
      <w:r w:rsidRPr="00BC7372">
        <w:rPr>
          <w:rFonts w:ascii="Times New Roman" w:hAnsi="Times New Roman"/>
          <w:sz w:val="28"/>
          <w:szCs w:val="28"/>
          <w:lang w:eastAsia="ar-SA"/>
        </w:rPr>
        <w:t>и</w:t>
      </w:r>
      <w:r w:rsidRPr="00BC7372">
        <w:rPr>
          <w:rFonts w:ascii="Times New Roman" w:hAnsi="Times New Roman"/>
          <w:sz w:val="28"/>
          <w:szCs w:val="28"/>
          <w:lang w:eastAsia="ar-SA"/>
        </w:rPr>
        <w:t>новский район.</w:t>
      </w:r>
    </w:p>
    <w:p w:rsidR="0057342C" w:rsidRPr="00BC7372" w:rsidRDefault="0057342C" w:rsidP="00BC7372">
      <w:pPr>
        <w:spacing w:after="0" w:line="240" w:lineRule="auto"/>
        <w:ind w:firstLine="851"/>
        <w:jc w:val="both"/>
        <w:rPr>
          <w:rFonts w:ascii="Times New Roman" w:hAnsi="Times New Roman"/>
          <w:sz w:val="28"/>
          <w:szCs w:val="28"/>
          <w:lang w:eastAsia="ar-SA"/>
        </w:rPr>
      </w:pPr>
    </w:p>
    <w:p w:rsidR="0057342C" w:rsidRPr="00BC7372" w:rsidRDefault="0057342C" w:rsidP="00BC7372">
      <w:pPr>
        <w:keepNext/>
        <w:tabs>
          <w:tab w:val="left" w:pos="0"/>
          <w:tab w:val="left" w:pos="720"/>
        </w:tabs>
        <w:suppressAutoHyphens/>
        <w:spacing w:after="0" w:line="240" w:lineRule="auto"/>
        <w:ind w:firstLine="851"/>
        <w:jc w:val="both"/>
        <w:outlineLvl w:val="2"/>
        <w:rPr>
          <w:rFonts w:ascii="Times New Roman" w:hAnsi="Times New Roman"/>
          <w:b/>
          <w:sz w:val="28"/>
          <w:szCs w:val="28"/>
          <w:lang w:eastAsia="ar-SA"/>
        </w:rPr>
      </w:pPr>
      <w:r w:rsidRPr="00BC7372">
        <w:rPr>
          <w:rFonts w:ascii="Times New Roman" w:hAnsi="Times New Roman"/>
          <w:b/>
          <w:sz w:val="28"/>
          <w:szCs w:val="28"/>
          <w:lang w:eastAsia="ar-SA"/>
        </w:rPr>
        <w:t>Статья 6. Правовая основа местного самоуправления</w:t>
      </w:r>
    </w:p>
    <w:p w:rsidR="0057342C" w:rsidRPr="00BC7372" w:rsidRDefault="0057342C" w:rsidP="00BC7372">
      <w:pPr>
        <w:spacing w:after="0" w:line="240" w:lineRule="auto"/>
        <w:ind w:right="-81" w:firstLine="851"/>
        <w:jc w:val="both"/>
        <w:rPr>
          <w:rFonts w:ascii="Times New Roman" w:hAnsi="Times New Roman"/>
          <w:sz w:val="28"/>
          <w:szCs w:val="28"/>
          <w:lang w:eastAsia="ar-SA"/>
        </w:rPr>
      </w:pPr>
      <w:r w:rsidRPr="00BC7372">
        <w:rPr>
          <w:rFonts w:ascii="Times New Roman" w:hAnsi="Times New Roman"/>
          <w:sz w:val="28"/>
          <w:szCs w:val="28"/>
          <w:lang w:eastAsia="ar-SA"/>
        </w:rPr>
        <w:t>Правовую основу местного самоуправления составляют общепризнанные принципы и нормы международного права, международные договоры Росси</w:t>
      </w:r>
      <w:r w:rsidRPr="00BC7372">
        <w:rPr>
          <w:rFonts w:ascii="Times New Roman" w:hAnsi="Times New Roman"/>
          <w:sz w:val="28"/>
          <w:szCs w:val="28"/>
          <w:lang w:eastAsia="ar-SA"/>
        </w:rPr>
        <w:t>й</w:t>
      </w:r>
      <w:r w:rsidRPr="00BC7372">
        <w:rPr>
          <w:rFonts w:ascii="Times New Roman" w:hAnsi="Times New Roman"/>
          <w:sz w:val="28"/>
          <w:szCs w:val="28"/>
          <w:lang w:eastAsia="ar-SA"/>
        </w:rPr>
        <w:t>ской Федерации, Конституция Российской Федерации, федеральные констит</w:t>
      </w:r>
      <w:r w:rsidRPr="00BC7372">
        <w:rPr>
          <w:rFonts w:ascii="Times New Roman" w:hAnsi="Times New Roman"/>
          <w:sz w:val="28"/>
          <w:szCs w:val="28"/>
          <w:lang w:eastAsia="ar-SA"/>
        </w:rPr>
        <w:t>у</w:t>
      </w:r>
      <w:r w:rsidRPr="00BC7372">
        <w:rPr>
          <w:rFonts w:ascii="Times New Roman" w:hAnsi="Times New Roman"/>
          <w:sz w:val="28"/>
          <w:szCs w:val="28"/>
          <w:lang w:eastAsia="ar-SA"/>
        </w:rPr>
        <w:t>ционные законы, Федеральный закон от 06.10.2003 года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w:t>
      </w:r>
      <w:r w:rsidRPr="00BC7372">
        <w:rPr>
          <w:rFonts w:ascii="Times New Roman" w:hAnsi="Times New Roman"/>
          <w:sz w:val="28"/>
          <w:szCs w:val="28"/>
          <w:lang w:eastAsia="ar-SA"/>
        </w:rPr>
        <w:t>в</w:t>
      </w:r>
      <w:r w:rsidRPr="00BC7372">
        <w:rPr>
          <w:rFonts w:ascii="Times New Roman" w:hAnsi="Times New Roman"/>
          <w:sz w:val="28"/>
          <w:szCs w:val="28"/>
          <w:lang w:eastAsia="ar-SA"/>
        </w:rPr>
        <w:t>ные правовые акты Российской Федерации (указы и распоряжения Президента Российской Федерации, постановления и распоряжения Правительства Росси</w:t>
      </w:r>
      <w:r w:rsidRPr="00BC7372">
        <w:rPr>
          <w:rFonts w:ascii="Times New Roman" w:hAnsi="Times New Roman"/>
          <w:sz w:val="28"/>
          <w:szCs w:val="28"/>
          <w:lang w:eastAsia="ar-SA"/>
        </w:rPr>
        <w:t>й</w:t>
      </w:r>
      <w:r w:rsidRPr="00BC7372">
        <w:rPr>
          <w:rFonts w:ascii="Times New Roman" w:hAnsi="Times New Roman"/>
          <w:sz w:val="28"/>
          <w:szCs w:val="28"/>
          <w:lang w:eastAsia="ar-SA"/>
        </w:rPr>
        <w:t>ской Федерации, иные нормативные правовые акты федеральных органов и</w:t>
      </w:r>
      <w:r w:rsidRPr="00BC7372">
        <w:rPr>
          <w:rFonts w:ascii="Times New Roman" w:hAnsi="Times New Roman"/>
          <w:sz w:val="28"/>
          <w:szCs w:val="28"/>
          <w:lang w:eastAsia="ar-SA"/>
        </w:rPr>
        <w:t>с</w:t>
      </w:r>
      <w:r w:rsidRPr="00BC7372">
        <w:rPr>
          <w:rFonts w:ascii="Times New Roman" w:hAnsi="Times New Roman"/>
          <w:sz w:val="28"/>
          <w:szCs w:val="28"/>
          <w:lang w:eastAsia="ar-SA"/>
        </w:rPr>
        <w:t>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иные муниципальные правовые акты.</w:t>
      </w:r>
    </w:p>
    <w:p w:rsidR="0057342C" w:rsidRPr="00BC7372" w:rsidRDefault="0057342C" w:rsidP="00BC7372">
      <w:pPr>
        <w:spacing w:after="0" w:line="240" w:lineRule="auto"/>
        <w:ind w:right="-81" w:firstLine="708"/>
        <w:jc w:val="both"/>
        <w:rPr>
          <w:rFonts w:ascii="Times New Roman" w:hAnsi="Times New Roman"/>
          <w:sz w:val="28"/>
          <w:szCs w:val="28"/>
          <w:lang w:eastAsia="ar-SA"/>
        </w:rPr>
      </w:pPr>
    </w:p>
    <w:p w:rsidR="0057342C" w:rsidRPr="00BC7372" w:rsidRDefault="0057342C" w:rsidP="00BC7372">
      <w:pPr>
        <w:spacing w:after="0" w:line="240" w:lineRule="auto"/>
        <w:ind w:right="-81" w:firstLine="708"/>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ind w:firstLine="708"/>
        <w:jc w:val="center"/>
        <w:rPr>
          <w:rFonts w:ascii="Times New Roman" w:hAnsi="Times New Roman"/>
          <w:b/>
          <w:sz w:val="28"/>
          <w:szCs w:val="28"/>
          <w:lang w:eastAsia="ar-SA"/>
        </w:rPr>
      </w:pPr>
      <w:r w:rsidRPr="00BC7372">
        <w:rPr>
          <w:rFonts w:ascii="Times New Roman" w:hAnsi="Times New Roman"/>
          <w:b/>
          <w:sz w:val="28"/>
          <w:szCs w:val="28"/>
          <w:lang w:eastAsia="ar-SA"/>
        </w:rPr>
        <w:t>ГЛАВА 2. ВОПРОСЫ МЕСТНОГО ЗНАЧЕНИЯ</w:t>
      </w:r>
    </w:p>
    <w:p w:rsidR="0057342C" w:rsidRPr="00BC7372" w:rsidRDefault="0057342C" w:rsidP="00BC7372">
      <w:pPr>
        <w:suppressAutoHyphens/>
        <w:autoSpaceDE w:val="0"/>
        <w:spacing w:after="0" w:line="240" w:lineRule="auto"/>
        <w:ind w:firstLine="708"/>
        <w:jc w:val="center"/>
        <w:rPr>
          <w:rFonts w:ascii="Times New Roman" w:hAnsi="Times New Roman"/>
          <w:b/>
          <w:sz w:val="28"/>
          <w:szCs w:val="28"/>
          <w:lang w:eastAsia="ar-SA"/>
        </w:rPr>
      </w:pPr>
    </w:p>
    <w:p w:rsidR="0057342C" w:rsidRPr="00BC7372" w:rsidRDefault="0057342C" w:rsidP="00BC7372">
      <w:pPr>
        <w:keepNext/>
        <w:tabs>
          <w:tab w:val="left" w:pos="0"/>
          <w:tab w:val="left" w:pos="576"/>
        </w:tabs>
        <w:suppressAutoHyphens/>
        <w:spacing w:before="120" w:after="60" w:line="240" w:lineRule="auto"/>
        <w:ind w:firstLine="851"/>
        <w:jc w:val="both"/>
        <w:outlineLvl w:val="1"/>
        <w:rPr>
          <w:rFonts w:ascii="Times New Roman" w:hAnsi="Times New Roman"/>
          <w:b/>
          <w:bCs/>
          <w:iCs/>
          <w:kern w:val="2"/>
          <w:sz w:val="28"/>
          <w:szCs w:val="28"/>
          <w:lang w:eastAsia="ar-SA"/>
        </w:rPr>
      </w:pPr>
      <w:r w:rsidRPr="00BC7372">
        <w:rPr>
          <w:rFonts w:ascii="Times New Roman" w:hAnsi="Times New Roman"/>
          <w:b/>
          <w:bCs/>
          <w:iCs/>
          <w:sz w:val="28"/>
          <w:szCs w:val="28"/>
          <w:lang w:eastAsia="ar-SA"/>
        </w:rPr>
        <w:t xml:space="preserve">Статья 7. Вопросы местного значения </w:t>
      </w:r>
      <w:r w:rsidRPr="00BC7372">
        <w:rPr>
          <w:rFonts w:ascii="Times New Roman" w:hAnsi="Times New Roman"/>
          <w:b/>
          <w:bCs/>
          <w:iCs/>
          <w:kern w:val="2"/>
          <w:sz w:val="28"/>
          <w:szCs w:val="28"/>
          <w:lang w:eastAsia="ar-SA"/>
        </w:rPr>
        <w:t>муниципального образования Щербиновский район</w:t>
      </w:r>
    </w:p>
    <w:p w:rsidR="0057342C" w:rsidRPr="00BC7372" w:rsidRDefault="0057342C" w:rsidP="00BC7372">
      <w:pPr>
        <w:widowControl w:val="0"/>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 К вопросам местного значения</w:t>
      </w:r>
      <w:r w:rsidRPr="00BC7372">
        <w:rPr>
          <w:rFonts w:ascii="Times New Roman" w:hAnsi="Times New Roman"/>
          <w:sz w:val="28"/>
          <w:szCs w:val="28"/>
          <w:lang w:eastAsia="ar-SA"/>
        </w:rPr>
        <w:t xml:space="preserve"> муниципального образования</w:t>
      </w:r>
      <w:r w:rsidRPr="00BC7372">
        <w:rPr>
          <w:rFonts w:ascii="Times New Roman" w:hAnsi="Times New Roman"/>
          <w:kern w:val="2"/>
          <w:sz w:val="28"/>
          <w:szCs w:val="28"/>
          <w:lang w:eastAsia="ar-SA"/>
        </w:rPr>
        <w:t xml:space="preserve"> Щербиновский </w:t>
      </w:r>
      <w:r w:rsidRPr="00BC7372">
        <w:rPr>
          <w:rFonts w:ascii="Times New Roman" w:hAnsi="Times New Roman"/>
          <w:sz w:val="28"/>
          <w:szCs w:val="28"/>
          <w:lang w:eastAsia="ar-SA"/>
        </w:rPr>
        <w:t>район</w:t>
      </w:r>
      <w:r w:rsidRPr="00BC7372">
        <w:rPr>
          <w:rFonts w:ascii="Times New Roman" w:hAnsi="Times New Roman"/>
          <w:kern w:val="2"/>
          <w:sz w:val="28"/>
          <w:szCs w:val="28"/>
          <w:lang w:eastAsia="ar-SA"/>
        </w:rPr>
        <w:t xml:space="preserve"> относятся:</w:t>
      </w:r>
    </w:p>
    <w:p w:rsidR="0057342C" w:rsidRPr="00BC7372" w:rsidRDefault="0057342C" w:rsidP="00BC7372">
      <w:pPr>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 формирование, утверждение, исполнение бюджета муниципального образования Щербиновский район, контроль за исполнением данного бюджета;</w:t>
      </w:r>
    </w:p>
    <w:p w:rsidR="0057342C" w:rsidRPr="00BC7372" w:rsidRDefault="0057342C" w:rsidP="00BC7372">
      <w:pPr>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2) установление, изменение и отмена местных налогов и сборов мун</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ципального образования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3) владение, пользование и распоряжение имуществом, находящимся в муниципальной собственности муниципального образования Щербиновский район;</w:t>
      </w:r>
    </w:p>
    <w:p w:rsidR="0057342C" w:rsidRPr="00BC7372" w:rsidRDefault="0057342C" w:rsidP="00BC7372">
      <w:pPr>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4) организация в границах муниципального образования Щербиновский район электро- и газоснабжения поселений в пределах полномочий, устано</w:t>
      </w:r>
      <w:r w:rsidRPr="00BC7372">
        <w:rPr>
          <w:rFonts w:ascii="Times New Roman" w:hAnsi="Times New Roman"/>
          <w:kern w:val="2"/>
          <w:sz w:val="28"/>
          <w:szCs w:val="28"/>
          <w:lang w:eastAsia="ar-SA"/>
        </w:rPr>
        <w:t>в</w:t>
      </w:r>
      <w:r w:rsidRPr="00BC7372">
        <w:rPr>
          <w:rFonts w:ascii="Times New Roman" w:hAnsi="Times New Roman"/>
          <w:kern w:val="2"/>
          <w:sz w:val="28"/>
          <w:szCs w:val="28"/>
          <w:lang w:eastAsia="ar-SA"/>
        </w:rPr>
        <w:t>ленных законодательством Российской Федерации;</w:t>
      </w:r>
    </w:p>
    <w:p w:rsidR="0057342C" w:rsidRPr="00BC7372" w:rsidRDefault="0057342C" w:rsidP="00BC7372">
      <w:pPr>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5) дорожная деятельность в отношении автомобильных дорог местного значения вне границ населенных пунктов в границах муниципального образ</w:t>
      </w:r>
      <w:r w:rsidRPr="00BC7372">
        <w:rPr>
          <w:rFonts w:ascii="Times New Roman" w:hAnsi="Times New Roman"/>
          <w:kern w:val="2"/>
          <w:sz w:val="28"/>
          <w:szCs w:val="28"/>
          <w:lang w:eastAsia="ar-SA"/>
        </w:rPr>
        <w:t>о</w:t>
      </w:r>
      <w:r w:rsidRPr="00BC7372">
        <w:rPr>
          <w:rFonts w:ascii="Times New Roman" w:hAnsi="Times New Roman"/>
          <w:kern w:val="2"/>
          <w:sz w:val="28"/>
          <w:szCs w:val="28"/>
          <w:lang w:eastAsia="ar-SA"/>
        </w:rPr>
        <w:t>вания Щербиновский район, осуществление муниципального контроля за с</w:t>
      </w:r>
      <w:r w:rsidRPr="00BC7372">
        <w:rPr>
          <w:rFonts w:ascii="Times New Roman" w:hAnsi="Times New Roman"/>
          <w:kern w:val="2"/>
          <w:sz w:val="28"/>
          <w:szCs w:val="28"/>
          <w:lang w:eastAsia="ar-SA"/>
        </w:rPr>
        <w:t>о</w:t>
      </w:r>
      <w:r w:rsidRPr="00BC7372">
        <w:rPr>
          <w:rFonts w:ascii="Times New Roman" w:hAnsi="Times New Roman"/>
          <w:kern w:val="2"/>
          <w:sz w:val="28"/>
          <w:szCs w:val="28"/>
          <w:lang w:eastAsia="ar-SA"/>
        </w:rPr>
        <w:t>хранностью автомобильных дорог местного значения вне границ населенных пунктов в границах муниципального образования Щербиновский район, и обеспечение безопасности дорожного движения на них,</w:t>
      </w:r>
      <w:r w:rsidRPr="00BC7372">
        <w:rPr>
          <w:rFonts w:ascii="Times New Roman" w:hAnsi="Times New Roman"/>
          <w:b/>
          <w:kern w:val="2"/>
          <w:sz w:val="28"/>
          <w:szCs w:val="28"/>
          <w:lang w:eastAsia="ar-SA"/>
        </w:rPr>
        <w:t xml:space="preserve"> </w:t>
      </w:r>
      <w:r w:rsidRPr="00BC7372">
        <w:rPr>
          <w:rFonts w:ascii="Times New Roman" w:hAnsi="Times New Roman"/>
          <w:kern w:val="2"/>
          <w:sz w:val="28"/>
          <w:szCs w:val="28"/>
          <w:lang w:eastAsia="ar-SA"/>
        </w:rPr>
        <w:t>а также осуществление иных полномочий в области использования автомобильных дорог и осущест</w:t>
      </w:r>
      <w:r w:rsidRPr="00BC7372">
        <w:rPr>
          <w:rFonts w:ascii="Times New Roman" w:hAnsi="Times New Roman"/>
          <w:kern w:val="2"/>
          <w:sz w:val="28"/>
          <w:szCs w:val="28"/>
          <w:lang w:eastAsia="ar-SA"/>
        </w:rPr>
        <w:t>в</w:t>
      </w:r>
      <w:r w:rsidRPr="00BC7372">
        <w:rPr>
          <w:rFonts w:ascii="Times New Roman" w:hAnsi="Times New Roman"/>
          <w:kern w:val="2"/>
          <w:sz w:val="28"/>
          <w:szCs w:val="28"/>
          <w:lang w:eastAsia="ar-SA"/>
        </w:rPr>
        <w:t>ления дорожной деятельности в соответствии с законодательством Российской Федерации;</w:t>
      </w:r>
    </w:p>
    <w:p w:rsidR="0057342C" w:rsidRPr="00BC7372" w:rsidRDefault="0057342C" w:rsidP="00BC7372">
      <w:pPr>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Щербиновский район;</w:t>
      </w:r>
    </w:p>
    <w:p w:rsidR="0057342C" w:rsidRPr="00BC7372" w:rsidRDefault="0057342C" w:rsidP="00BC7372">
      <w:pPr>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7) участие в предупреждении и ликвидации последствий чрезвычайных ситуаций на территории муниципального образования Щербиновский район;</w:t>
      </w:r>
    </w:p>
    <w:p w:rsidR="0057342C" w:rsidRPr="00BC7372" w:rsidRDefault="0057342C" w:rsidP="00BC7372">
      <w:pPr>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8) организация охраны общественного порядка на территории муниц</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пального образования Щербиновский район муниципальной милицией;</w:t>
      </w:r>
    </w:p>
    <w:p w:rsidR="0057342C" w:rsidRPr="00BC7372" w:rsidRDefault="0057342C" w:rsidP="00BC7372">
      <w:pPr>
        <w:widowControl w:val="0"/>
        <w:spacing w:after="0" w:line="240" w:lineRule="auto"/>
        <w:ind w:firstLine="851"/>
        <w:jc w:val="both"/>
        <w:rPr>
          <w:rFonts w:ascii="Times New Roman" w:hAnsi="Times New Roman" w:cs="SchoolBook"/>
          <w:iCs/>
          <w:kern w:val="2"/>
          <w:sz w:val="28"/>
          <w:szCs w:val="28"/>
          <w:lang w:eastAsia="ar-SA"/>
        </w:rPr>
      </w:pPr>
      <w:r w:rsidRPr="00BC7372">
        <w:rPr>
          <w:rFonts w:ascii="Times New Roman" w:hAnsi="Times New Roman" w:cs="SchoolBook"/>
          <w:kern w:val="2"/>
          <w:sz w:val="28"/>
          <w:szCs w:val="28"/>
          <w:lang w:eastAsia="ar-SA"/>
        </w:rPr>
        <w:t>9) организация мероприятий межпоселенческого характера по охране окружающей среды</w:t>
      </w:r>
      <w:r w:rsidRPr="00BC7372">
        <w:rPr>
          <w:rFonts w:ascii="Times New Roman" w:hAnsi="Times New Roman" w:cs="SchoolBook"/>
          <w:iCs/>
          <w:kern w:val="2"/>
          <w:sz w:val="28"/>
          <w:szCs w:val="28"/>
          <w:lang w:eastAsia="ar-SA"/>
        </w:rPr>
        <w:t>;</w:t>
      </w:r>
    </w:p>
    <w:p w:rsidR="0057342C" w:rsidRPr="00A679B7" w:rsidRDefault="0057342C" w:rsidP="007E5260">
      <w:pPr>
        <w:widowControl w:val="0"/>
        <w:spacing w:line="240" w:lineRule="auto"/>
        <w:ind w:firstLine="851"/>
        <w:jc w:val="both"/>
        <w:rPr>
          <w:rFonts w:ascii="Times New Roman" w:hAnsi="Times New Roman"/>
          <w:b/>
          <w:sz w:val="28"/>
          <w:szCs w:val="28"/>
        </w:rPr>
      </w:pPr>
      <w:r w:rsidRPr="00A679B7">
        <w:rPr>
          <w:rFonts w:ascii="Times New Roman" w:hAnsi="Times New Roman"/>
          <w:b/>
          <w:sz w:val="28"/>
          <w:szCs w:val="28"/>
        </w:rPr>
        <w:t>10) организация предоставления общедоступного и бесплатного д</w:t>
      </w:r>
      <w:r w:rsidRPr="00A679B7">
        <w:rPr>
          <w:rFonts w:ascii="Times New Roman" w:hAnsi="Times New Roman"/>
          <w:b/>
          <w:sz w:val="28"/>
          <w:szCs w:val="28"/>
        </w:rPr>
        <w:t>о</w:t>
      </w:r>
      <w:r w:rsidRPr="00A679B7">
        <w:rPr>
          <w:rFonts w:ascii="Times New Roman" w:hAnsi="Times New Roman"/>
          <w:b/>
          <w:sz w:val="28"/>
          <w:szCs w:val="28"/>
        </w:rPr>
        <w:t>школьного, начального общего, основного общего, среднего общего обр</w:t>
      </w:r>
      <w:r w:rsidRPr="00A679B7">
        <w:rPr>
          <w:rFonts w:ascii="Times New Roman" w:hAnsi="Times New Roman"/>
          <w:b/>
          <w:sz w:val="28"/>
          <w:szCs w:val="28"/>
        </w:rPr>
        <w:t>а</w:t>
      </w:r>
      <w:r w:rsidRPr="00A679B7">
        <w:rPr>
          <w:rFonts w:ascii="Times New Roman" w:hAnsi="Times New Roman"/>
          <w:b/>
          <w:sz w:val="28"/>
          <w:szCs w:val="28"/>
        </w:rPr>
        <w:t>зования по основным общеобразовательным программам в муниципал</w:t>
      </w:r>
      <w:r w:rsidRPr="00A679B7">
        <w:rPr>
          <w:rFonts w:ascii="Times New Roman" w:hAnsi="Times New Roman"/>
          <w:b/>
          <w:sz w:val="28"/>
          <w:szCs w:val="28"/>
        </w:rPr>
        <w:t>ь</w:t>
      </w:r>
      <w:r w:rsidRPr="00A679B7">
        <w:rPr>
          <w:rFonts w:ascii="Times New Roman" w:hAnsi="Times New Roman"/>
          <w:b/>
          <w:sz w:val="28"/>
          <w:szCs w:val="28"/>
        </w:rPr>
        <w:t>ных образовательных организациях</w:t>
      </w:r>
      <w:r>
        <w:rPr>
          <w:rFonts w:ascii="Times New Roman" w:hAnsi="Times New Roman"/>
          <w:b/>
          <w:sz w:val="28"/>
          <w:szCs w:val="28"/>
        </w:rPr>
        <w:t xml:space="preserve"> муниципального образования Щерб</w:t>
      </w:r>
      <w:r>
        <w:rPr>
          <w:rFonts w:ascii="Times New Roman" w:hAnsi="Times New Roman"/>
          <w:b/>
          <w:sz w:val="28"/>
          <w:szCs w:val="28"/>
        </w:rPr>
        <w:t>и</w:t>
      </w:r>
      <w:r>
        <w:rPr>
          <w:rFonts w:ascii="Times New Roman" w:hAnsi="Times New Roman"/>
          <w:b/>
          <w:sz w:val="28"/>
          <w:szCs w:val="28"/>
        </w:rPr>
        <w:t xml:space="preserve">новский район </w:t>
      </w:r>
      <w:r w:rsidRPr="00A679B7">
        <w:rPr>
          <w:rFonts w:ascii="Times New Roman" w:hAnsi="Times New Roman"/>
          <w:b/>
          <w:sz w:val="28"/>
          <w:szCs w:val="28"/>
        </w:rPr>
        <w:t>(за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w:t>
      </w:r>
      <w:r w:rsidRPr="00A679B7">
        <w:rPr>
          <w:rFonts w:ascii="Times New Roman" w:hAnsi="Times New Roman"/>
          <w:b/>
          <w:sz w:val="28"/>
          <w:szCs w:val="28"/>
        </w:rPr>
        <w:t>а</w:t>
      </w:r>
      <w:r w:rsidRPr="00A679B7">
        <w:rPr>
          <w:rFonts w:ascii="Times New Roman" w:hAnsi="Times New Roman"/>
          <w:b/>
          <w:sz w:val="28"/>
          <w:szCs w:val="28"/>
        </w:rPr>
        <w:t>низация предоставления дополнительного образования детей в муниц</w:t>
      </w:r>
      <w:r w:rsidRPr="00A679B7">
        <w:rPr>
          <w:rFonts w:ascii="Times New Roman" w:hAnsi="Times New Roman"/>
          <w:b/>
          <w:sz w:val="28"/>
          <w:szCs w:val="28"/>
        </w:rPr>
        <w:t>и</w:t>
      </w:r>
      <w:r w:rsidRPr="00A679B7">
        <w:rPr>
          <w:rFonts w:ascii="Times New Roman" w:hAnsi="Times New Roman"/>
          <w:b/>
          <w:sz w:val="28"/>
          <w:szCs w:val="28"/>
        </w:rPr>
        <w:t xml:space="preserve">пальных образовательных организациях </w:t>
      </w:r>
      <w:r>
        <w:rPr>
          <w:rFonts w:ascii="Times New Roman" w:hAnsi="Times New Roman"/>
          <w:b/>
          <w:sz w:val="28"/>
          <w:szCs w:val="28"/>
        </w:rPr>
        <w:t>муниципального образования Щербиновский район</w:t>
      </w:r>
      <w:r w:rsidRPr="00A679B7">
        <w:rPr>
          <w:rFonts w:ascii="Times New Roman" w:hAnsi="Times New Roman"/>
          <w:b/>
          <w:sz w:val="28"/>
          <w:szCs w:val="28"/>
        </w:rPr>
        <w:t xml:space="preserve"> (за исключением дополнительного образования д</w:t>
      </w:r>
      <w:r w:rsidRPr="00A679B7">
        <w:rPr>
          <w:rFonts w:ascii="Times New Roman" w:hAnsi="Times New Roman"/>
          <w:b/>
          <w:sz w:val="28"/>
          <w:szCs w:val="28"/>
        </w:rPr>
        <w:t>е</w:t>
      </w:r>
      <w:r w:rsidRPr="00A679B7">
        <w:rPr>
          <w:rFonts w:ascii="Times New Roman" w:hAnsi="Times New Roman"/>
          <w:b/>
          <w:sz w:val="28"/>
          <w:szCs w:val="28"/>
        </w:rPr>
        <w:t>тей, финансовое обеспечение которого осуществляется органами госуда</w:t>
      </w:r>
      <w:r w:rsidRPr="00A679B7">
        <w:rPr>
          <w:rFonts w:ascii="Times New Roman" w:hAnsi="Times New Roman"/>
          <w:b/>
          <w:sz w:val="28"/>
          <w:szCs w:val="28"/>
        </w:rPr>
        <w:t>р</w:t>
      </w:r>
      <w:r w:rsidRPr="00A679B7">
        <w:rPr>
          <w:rFonts w:ascii="Times New Roman" w:hAnsi="Times New Roman"/>
          <w:b/>
          <w:sz w:val="28"/>
          <w:szCs w:val="28"/>
        </w:rPr>
        <w:t>ственной власти Краснодарского края), создание условий для осуществл</w:t>
      </w:r>
      <w:r w:rsidRPr="00A679B7">
        <w:rPr>
          <w:rFonts w:ascii="Times New Roman" w:hAnsi="Times New Roman"/>
          <w:b/>
          <w:sz w:val="28"/>
          <w:szCs w:val="28"/>
        </w:rPr>
        <w:t>е</w:t>
      </w:r>
      <w:r w:rsidRPr="00A679B7">
        <w:rPr>
          <w:rFonts w:ascii="Times New Roman" w:hAnsi="Times New Roman"/>
          <w:b/>
          <w:sz w:val="28"/>
          <w:szCs w:val="28"/>
        </w:rPr>
        <w:t>ния присмотра и ухода за детьми, содержания детей в муниципальных о</w:t>
      </w:r>
      <w:r w:rsidRPr="00A679B7">
        <w:rPr>
          <w:rFonts w:ascii="Times New Roman" w:hAnsi="Times New Roman"/>
          <w:b/>
          <w:sz w:val="28"/>
          <w:szCs w:val="28"/>
        </w:rPr>
        <w:t>б</w:t>
      </w:r>
      <w:r w:rsidRPr="00A679B7">
        <w:rPr>
          <w:rFonts w:ascii="Times New Roman" w:hAnsi="Times New Roman"/>
          <w:b/>
          <w:sz w:val="28"/>
          <w:szCs w:val="28"/>
        </w:rPr>
        <w:t xml:space="preserve">разовательных организациях </w:t>
      </w:r>
      <w:r>
        <w:rPr>
          <w:rFonts w:ascii="Times New Roman" w:hAnsi="Times New Roman"/>
          <w:b/>
          <w:sz w:val="28"/>
          <w:szCs w:val="28"/>
        </w:rPr>
        <w:t>муниципального образования Щербино</w:t>
      </w:r>
      <w:r>
        <w:rPr>
          <w:rFonts w:ascii="Times New Roman" w:hAnsi="Times New Roman"/>
          <w:b/>
          <w:sz w:val="28"/>
          <w:szCs w:val="28"/>
        </w:rPr>
        <w:t>в</w:t>
      </w:r>
      <w:r>
        <w:rPr>
          <w:rFonts w:ascii="Times New Roman" w:hAnsi="Times New Roman"/>
          <w:b/>
          <w:sz w:val="28"/>
          <w:szCs w:val="28"/>
        </w:rPr>
        <w:t>ский район</w:t>
      </w:r>
      <w:r w:rsidRPr="00A679B7">
        <w:rPr>
          <w:rFonts w:ascii="Times New Roman" w:hAnsi="Times New Roman"/>
          <w:b/>
          <w:sz w:val="28"/>
          <w:szCs w:val="28"/>
        </w:rPr>
        <w:t>, а также организация отдыха детей в каникулярное время;</w:t>
      </w:r>
    </w:p>
    <w:p w:rsidR="0057342C" w:rsidRPr="00BC7372" w:rsidRDefault="0057342C" w:rsidP="007E5260">
      <w:pPr>
        <w:widowControl w:val="0"/>
        <w:spacing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11) организация утилизации и переработки бытовых и промышленных отходов;</w:t>
      </w:r>
    </w:p>
    <w:p w:rsidR="0057342C" w:rsidRPr="00BC7372" w:rsidRDefault="0057342C" w:rsidP="007E5260">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12) </w:t>
      </w:r>
      <w:r w:rsidRPr="00BC7372">
        <w:rPr>
          <w:rFonts w:ascii="Times New Roman" w:hAnsi="Times New Roman"/>
          <w:sz w:val="28"/>
          <w:szCs w:val="28"/>
          <w:lang w:eastAsia="ar-SA"/>
        </w:rPr>
        <w:t xml:space="preserve">утверждение схем территориального планирования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утверждение подготовленной на основе схемы территориального планирования муниципального образования Щерб</w:t>
      </w:r>
      <w:r w:rsidRPr="00BC7372">
        <w:rPr>
          <w:rFonts w:ascii="Times New Roman" w:hAnsi="Times New Roman"/>
          <w:sz w:val="28"/>
          <w:szCs w:val="28"/>
          <w:lang w:eastAsia="ar-SA"/>
        </w:rPr>
        <w:t>и</w:t>
      </w:r>
      <w:r w:rsidRPr="00BC7372">
        <w:rPr>
          <w:rFonts w:ascii="Times New Roman" w:hAnsi="Times New Roman"/>
          <w:sz w:val="28"/>
          <w:szCs w:val="28"/>
          <w:lang w:eastAsia="ar-SA"/>
        </w:rPr>
        <w:t>новский район документации по планировке территории, ведение информац</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онной системы обеспечения градостроительной деятельности, осуществляемой на территории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резервир</w:t>
      </w:r>
      <w:r w:rsidRPr="00BC7372">
        <w:rPr>
          <w:rFonts w:ascii="Times New Roman" w:hAnsi="Times New Roman"/>
          <w:sz w:val="28"/>
          <w:szCs w:val="28"/>
          <w:lang w:eastAsia="ar-SA"/>
        </w:rPr>
        <w:t>о</w:t>
      </w:r>
      <w:r w:rsidRPr="00BC7372">
        <w:rPr>
          <w:rFonts w:ascii="Times New Roman" w:hAnsi="Times New Roman"/>
          <w:sz w:val="28"/>
          <w:szCs w:val="28"/>
          <w:lang w:eastAsia="ar-SA"/>
        </w:rPr>
        <w:t>вание и изъятие, в том числе путем выкупа, земельных участков в границах м</w:t>
      </w:r>
      <w:r w:rsidRPr="00BC7372">
        <w:rPr>
          <w:rFonts w:ascii="Times New Roman" w:hAnsi="Times New Roman"/>
          <w:sz w:val="28"/>
          <w:szCs w:val="28"/>
          <w:lang w:eastAsia="ar-SA"/>
        </w:rPr>
        <w:t>у</w:t>
      </w:r>
      <w:r w:rsidRPr="00BC7372">
        <w:rPr>
          <w:rFonts w:ascii="Times New Roman" w:hAnsi="Times New Roman"/>
          <w:sz w:val="28"/>
          <w:szCs w:val="28"/>
          <w:lang w:eastAsia="ar-SA"/>
        </w:rPr>
        <w:t>ниципального образования Щербиновский район для муниципальных нужд м</w:t>
      </w:r>
      <w:r w:rsidRPr="00BC7372">
        <w:rPr>
          <w:rFonts w:ascii="Times New Roman" w:hAnsi="Times New Roman"/>
          <w:sz w:val="28"/>
          <w:szCs w:val="28"/>
          <w:lang w:eastAsia="ar-SA"/>
        </w:rPr>
        <w:t>у</w:t>
      </w:r>
      <w:r w:rsidRPr="00BC7372">
        <w:rPr>
          <w:rFonts w:ascii="Times New Roman" w:hAnsi="Times New Roman"/>
          <w:sz w:val="28"/>
          <w:szCs w:val="28"/>
          <w:lang w:eastAsia="ar-SA"/>
        </w:rPr>
        <w:t>ниципального образования Щербиновский район</w:t>
      </w:r>
      <w:r w:rsidRPr="00BC7372">
        <w:rPr>
          <w:rFonts w:ascii="Times New Roman" w:hAnsi="Times New Roman"/>
          <w:kern w:val="2"/>
          <w:sz w:val="28"/>
          <w:szCs w:val="28"/>
          <w:lang w:eastAsia="ar-SA"/>
        </w:rPr>
        <w:t>;</w:t>
      </w:r>
    </w:p>
    <w:p w:rsidR="0057342C" w:rsidRPr="00BC7372" w:rsidRDefault="0057342C" w:rsidP="00BC7372">
      <w:pPr>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13) формирование и содержание муниципального архива, включая хр</w:t>
      </w:r>
      <w:r w:rsidRPr="00BC7372">
        <w:rPr>
          <w:rFonts w:ascii="Times New Roman" w:hAnsi="Times New Roman"/>
          <w:kern w:val="2"/>
          <w:sz w:val="28"/>
          <w:szCs w:val="28"/>
          <w:lang w:eastAsia="ar-SA"/>
        </w:rPr>
        <w:t>а</w:t>
      </w:r>
      <w:r w:rsidRPr="00BC7372">
        <w:rPr>
          <w:rFonts w:ascii="Times New Roman" w:hAnsi="Times New Roman"/>
          <w:kern w:val="2"/>
          <w:sz w:val="28"/>
          <w:szCs w:val="28"/>
          <w:lang w:eastAsia="ar-SA"/>
        </w:rPr>
        <w:t>нение архивных фондов поселений;</w:t>
      </w:r>
    </w:p>
    <w:p w:rsidR="0057342C" w:rsidRPr="00BC7372" w:rsidRDefault="0057342C" w:rsidP="00BC7372">
      <w:pPr>
        <w:widowControl w:val="0"/>
        <w:autoSpaceDE w:val="0"/>
        <w:spacing w:after="0" w:line="240" w:lineRule="auto"/>
        <w:ind w:firstLine="851"/>
        <w:jc w:val="both"/>
        <w:rPr>
          <w:rFonts w:ascii="Times New Roman" w:hAnsi="Times New Roman"/>
          <w:spacing w:val="-8"/>
          <w:kern w:val="2"/>
          <w:sz w:val="28"/>
          <w:szCs w:val="28"/>
          <w:lang w:eastAsia="ar-SA"/>
        </w:rPr>
      </w:pPr>
      <w:r w:rsidRPr="00BC7372">
        <w:rPr>
          <w:rFonts w:ascii="Times New Roman" w:hAnsi="Times New Roman"/>
          <w:spacing w:val="-8"/>
          <w:kern w:val="2"/>
          <w:sz w:val="28"/>
          <w:szCs w:val="28"/>
          <w:lang w:eastAsia="ar-SA"/>
        </w:rPr>
        <w:t>14) содержание на территории муниципального образования Щербиновский район межпоселенческих мест захоронения, организация ритуальных услуг;</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15) создание условий для обеспечения поселений, входящих в состав муниципального образования Щербиновский район, услугами связи, общес</w:t>
      </w:r>
      <w:r w:rsidRPr="00BC7372">
        <w:rPr>
          <w:rFonts w:ascii="Times New Roman" w:hAnsi="Times New Roman"/>
          <w:kern w:val="2"/>
          <w:sz w:val="28"/>
          <w:szCs w:val="28"/>
          <w:lang w:eastAsia="ar-SA"/>
        </w:rPr>
        <w:t>т</w:t>
      </w:r>
      <w:r w:rsidRPr="00BC7372">
        <w:rPr>
          <w:rFonts w:ascii="Times New Roman" w:hAnsi="Times New Roman"/>
          <w:kern w:val="2"/>
          <w:sz w:val="28"/>
          <w:szCs w:val="28"/>
          <w:lang w:eastAsia="ar-SA"/>
        </w:rPr>
        <w:t>венного питания, торговли и бытового обслуживания;</w:t>
      </w:r>
    </w:p>
    <w:p w:rsidR="0057342C" w:rsidRPr="00BC7372" w:rsidRDefault="0057342C" w:rsidP="00BC7372">
      <w:pPr>
        <w:widowControl w:val="0"/>
        <w:autoSpaceDE w:val="0"/>
        <w:spacing w:after="0" w:line="240" w:lineRule="auto"/>
        <w:ind w:firstLine="851"/>
        <w:jc w:val="both"/>
        <w:rPr>
          <w:rFonts w:ascii="Times New Roman" w:hAnsi="Times New Roman"/>
          <w:spacing w:val="-8"/>
          <w:kern w:val="2"/>
          <w:sz w:val="28"/>
          <w:szCs w:val="28"/>
          <w:lang w:eastAsia="ar-SA"/>
        </w:rPr>
      </w:pPr>
      <w:r w:rsidRPr="00BC7372">
        <w:rPr>
          <w:rFonts w:ascii="Times New Roman" w:hAnsi="Times New Roman"/>
          <w:spacing w:val="-8"/>
          <w:kern w:val="2"/>
          <w:sz w:val="28"/>
          <w:szCs w:val="28"/>
          <w:lang w:eastAsia="ar-SA"/>
        </w:rPr>
        <w:t>16) организация библиотечного обслуживания населения межпоселенческ</w:t>
      </w:r>
      <w:r w:rsidRPr="00BC7372">
        <w:rPr>
          <w:rFonts w:ascii="Times New Roman" w:hAnsi="Times New Roman"/>
          <w:spacing w:val="-8"/>
          <w:kern w:val="2"/>
          <w:sz w:val="28"/>
          <w:szCs w:val="28"/>
          <w:lang w:eastAsia="ar-SA"/>
        </w:rPr>
        <w:t>и</w:t>
      </w:r>
      <w:r w:rsidRPr="00BC7372">
        <w:rPr>
          <w:rFonts w:ascii="Times New Roman" w:hAnsi="Times New Roman"/>
          <w:spacing w:val="-8"/>
          <w:kern w:val="2"/>
          <w:sz w:val="28"/>
          <w:szCs w:val="28"/>
          <w:lang w:eastAsia="ar-SA"/>
        </w:rPr>
        <w:t xml:space="preserve">ми библиотеками, комплектование </w:t>
      </w:r>
      <w:r w:rsidRPr="00BC7372">
        <w:rPr>
          <w:rFonts w:ascii="Times New Roman" w:hAnsi="Times New Roman"/>
          <w:bCs/>
          <w:spacing w:val="-8"/>
          <w:kern w:val="2"/>
          <w:sz w:val="28"/>
          <w:szCs w:val="28"/>
          <w:lang w:eastAsia="ar-SA"/>
        </w:rPr>
        <w:t>и обеспечение сохранности</w:t>
      </w:r>
      <w:r w:rsidRPr="00BC7372">
        <w:rPr>
          <w:rFonts w:ascii="Times New Roman" w:hAnsi="Times New Roman"/>
          <w:spacing w:val="-8"/>
          <w:kern w:val="2"/>
          <w:sz w:val="28"/>
          <w:szCs w:val="28"/>
          <w:lang w:eastAsia="ar-SA"/>
        </w:rPr>
        <w:t xml:space="preserve"> их библиотечных фондов;</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kern w:val="2"/>
          <w:sz w:val="28"/>
          <w:szCs w:val="28"/>
          <w:lang w:eastAsia="ar-SA"/>
        </w:rPr>
        <w:t xml:space="preserve">17) </w:t>
      </w:r>
      <w:r w:rsidRPr="00BC7372">
        <w:rPr>
          <w:rFonts w:ascii="Times New Roman" w:hAnsi="Times New Roman"/>
          <w:sz w:val="28"/>
          <w:szCs w:val="28"/>
          <w:lang w:eastAsia="ar-SA"/>
        </w:rPr>
        <w:t xml:space="preserve">создание условий для обеспечения поселений, входящих в состав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услугами по организации досуга и услугами организаций культуры;</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kern w:val="2"/>
          <w:sz w:val="28"/>
          <w:szCs w:val="28"/>
          <w:lang w:eastAsia="ar-SA"/>
        </w:rPr>
        <w:t xml:space="preserve">18) </w:t>
      </w:r>
      <w:r w:rsidRPr="00BC7372">
        <w:rPr>
          <w:rFonts w:ascii="Times New Roman" w:hAnsi="Times New Roman"/>
          <w:sz w:val="28"/>
          <w:szCs w:val="28"/>
          <w:lang w:eastAsia="ar-SA"/>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sz w:val="28"/>
          <w:szCs w:val="28"/>
          <w:lang w:eastAsia="ar-SA"/>
        </w:rPr>
        <w:t xml:space="preserve">19) </w:t>
      </w:r>
      <w:r w:rsidRPr="00BC7372">
        <w:rPr>
          <w:rFonts w:ascii="Times New Roman" w:hAnsi="Times New Roman"/>
          <w:kern w:val="2"/>
          <w:sz w:val="28"/>
          <w:szCs w:val="28"/>
          <w:lang w:eastAsia="ar-SA"/>
        </w:rPr>
        <w:t>выравнивание уровня бюджетной обеспеченности поселений, вх</w:t>
      </w:r>
      <w:r w:rsidRPr="00BC7372">
        <w:rPr>
          <w:rFonts w:ascii="Times New Roman" w:hAnsi="Times New Roman"/>
          <w:kern w:val="2"/>
          <w:sz w:val="28"/>
          <w:szCs w:val="28"/>
          <w:lang w:eastAsia="ar-SA"/>
        </w:rPr>
        <w:t>о</w:t>
      </w:r>
      <w:r w:rsidRPr="00BC7372">
        <w:rPr>
          <w:rFonts w:ascii="Times New Roman" w:hAnsi="Times New Roman"/>
          <w:kern w:val="2"/>
          <w:sz w:val="28"/>
          <w:szCs w:val="28"/>
          <w:lang w:eastAsia="ar-SA"/>
        </w:rPr>
        <w:t>дящих в состав муниципального образования Щербиновский район, за счет средств бюджета муниципального образования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kern w:val="2"/>
          <w:sz w:val="28"/>
          <w:szCs w:val="28"/>
          <w:lang w:eastAsia="ar-SA"/>
        </w:rPr>
        <w:t xml:space="preserve">20) </w:t>
      </w:r>
      <w:r w:rsidRPr="00BC7372">
        <w:rPr>
          <w:rFonts w:ascii="Times New Roman" w:hAnsi="Times New Roman"/>
          <w:sz w:val="28"/>
          <w:szCs w:val="28"/>
          <w:lang w:eastAsia="ar-SA"/>
        </w:rPr>
        <w:t>организация и осуществление мероприятий по территориальной обороне и гражданской обороне, защите населения и территории 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 xml:space="preserve">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от чрезвычайных ситуаций природного и техногенного характера;</w:t>
      </w:r>
    </w:p>
    <w:p w:rsidR="0057342C" w:rsidRPr="00BC7372" w:rsidRDefault="0057342C" w:rsidP="00BC7372">
      <w:pPr>
        <w:widowControl w:val="0"/>
        <w:autoSpaceDE w:val="0"/>
        <w:spacing w:after="0" w:line="240" w:lineRule="auto"/>
        <w:ind w:right="-73" w:firstLine="851"/>
        <w:jc w:val="both"/>
        <w:rPr>
          <w:rFonts w:ascii="Times New Roman" w:hAnsi="Times New Roman"/>
          <w:spacing w:val="-10"/>
          <w:sz w:val="28"/>
          <w:szCs w:val="28"/>
          <w:lang w:eastAsia="ar-SA"/>
        </w:rPr>
      </w:pPr>
      <w:r w:rsidRPr="00BC7372">
        <w:rPr>
          <w:rFonts w:ascii="Times New Roman" w:hAnsi="Times New Roman"/>
          <w:spacing w:val="-10"/>
          <w:sz w:val="28"/>
          <w:szCs w:val="28"/>
          <w:lang w:eastAsia="ar-SA"/>
        </w:rPr>
        <w:t>21) создание, развитие и обеспечение охраны лечебно-оздоровительных мес</w:t>
      </w:r>
      <w:r w:rsidRPr="00BC7372">
        <w:rPr>
          <w:rFonts w:ascii="Times New Roman" w:hAnsi="Times New Roman"/>
          <w:spacing w:val="-10"/>
          <w:sz w:val="28"/>
          <w:szCs w:val="28"/>
          <w:lang w:eastAsia="ar-SA"/>
        </w:rPr>
        <w:t>т</w:t>
      </w:r>
      <w:r w:rsidRPr="00BC7372">
        <w:rPr>
          <w:rFonts w:ascii="Times New Roman" w:hAnsi="Times New Roman"/>
          <w:spacing w:val="-10"/>
          <w:sz w:val="28"/>
          <w:szCs w:val="28"/>
          <w:lang w:eastAsia="ar-SA"/>
        </w:rPr>
        <w:t xml:space="preserve">ностей и курортов местного значения на территории муниципального образования </w:t>
      </w:r>
      <w:r w:rsidRPr="00BC7372">
        <w:rPr>
          <w:rFonts w:ascii="Times New Roman" w:hAnsi="Times New Roman"/>
          <w:spacing w:val="-10"/>
          <w:kern w:val="2"/>
          <w:sz w:val="28"/>
          <w:szCs w:val="28"/>
          <w:lang w:eastAsia="ar-SA"/>
        </w:rPr>
        <w:t xml:space="preserve">Щербиновский </w:t>
      </w:r>
      <w:r w:rsidRPr="00BC7372">
        <w:rPr>
          <w:rFonts w:ascii="Times New Roman" w:hAnsi="Times New Roman"/>
          <w:spacing w:val="-10"/>
          <w:sz w:val="28"/>
          <w:szCs w:val="28"/>
          <w:lang w:eastAsia="ar-SA"/>
        </w:rPr>
        <w:t>район, а также осуществление муниципального контроля в области и</w:t>
      </w:r>
      <w:r w:rsidRPr="00BC7372">
        <w:rPr>
          <w:rFonts w:ascii="Times New Roman" w:hAnsi="Times New Roman"/>
          <w:spacing w:val="-10"/>
          <w:sz w:val="28"/>
          <w:szCs w:val="28"/>
          <w:lang w:eastAsia="ar-SA"/>
        </w:rPr>
        <w:t>с</w:t>
      </w:r>
      <w:r w:rsidRPr="00BC7372">
        <w:rPr>
          <w:rFonts w:ascii="Times New Roman" w:hAnsi="Times New Roman"/>
          <w:spacing w:val="-10"/>
          <w:sz w:val="28"/>
          <w:szCs w:val="28"/>
          <w:lang w:eastAsia="ar-SA"/>
        </w:rPr>
        <w:t>пользования и охраны особо охраняемых природных территорий местного значения;</w:t>
      </w:r>
    </w:p>
    <w:p w:rsidR="0057342C" w:rsidRPr="00BC7372" w:rsidRDefault="0057342C" w:rsidP="00BC7372">
      <w:pPr>
        <w:widowControl w:val="0"/>
        <w:autoSpaceDE w:val="0"/>
        <w:spacing w:after="0" w:line="240" w:lineRule="auto"/>
        <w:ind w:right="-73" w:firstLine="851"/>
        <w:jc w:val="both"/>
        <w:rPr>
          <w:rFonts w:ascii="Times New Roman" w:hAnsi="Times New Roman"/>
          <w:sz w:val="28"/>
          <w:szCs w:val="28"/>
          <w:lang w:eastAsia="ar-SA"/>
        </w:rPr>
      </w:pPr>
      <w:r w:rsidRPr="00BC7372">
        <w:rPr>
          <w:rFonts w:ascii="Times New Roman" w:hAnsi="Times New Roman"/>
          <w:sz w:val="28"/>
          <w:szCs w:val="28"/>
          <w:lang w:eastAsia="ar-SA"/>
        </w:rPr>
        <w:t>22) осуществление мероприятий по обеспечению безопасности людей на водных объектах, охране их жизни и здоровья;</w:t>
      </w:r>
    </w:p>
    <w:p w:rsidR="0057342C" w:rsidRPr="00BC7372" w:rsidRDefault="0057342C" w:rsidP="00BC7372">
      <w:pPr>
        <w:widowControl w:val="0"/>
        <w:autoSpaceDE w:val="0"/>
        <w:spacing w:after="0" w:line="240" w:lineRule="auto"/>
        <w:ind w:right="-73" w:firstLine="851"/>
        <w:jc w:val="both"/>
        <w:rPr>
          <w:rFonts w:ascii="Times New Roman" w:hAnsi="Times New Roman"/>
          <w:sz w:val="28"/>
          <w:szCs w:val="20"/>
          <w:lang w:eastAsia="ar-SA"/>
        </w:rPr>
      </w:pPr>
      <w:r w:rsidRPr="00BC7372">
        <w:rPr>
          <w:rFonts w:ascii="Times New Roman" w:hAnsi="Times New Roman"/>
          <w:sz w:val="28"/>
          <w:szCs w:val="28"/>
          <w:lang w:eastAsia="ar-SA"/>
        </w:rPr>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sidRPr="00BC7372">
        <w:rPr>
          <w:rFonts w:ascii="Times New Roman" w:hAnsi="Times New Roman"/>
          <w:sz w:val="28"/>
          <w:szCs w:val="20"/>
          <w:lang w:eastAsia="ar-SA"/>
        </w:rPr>
        <w:t>, содействие развитию малого и среднего предпринимательства, оказание поддержки социально ориентированным некоммерческим организац</w:t>
      </w:r>
      <w:r w:rsidRPr="00BC7372">
        <w:rPr>
          <w:rFonts w:ascii="Times New Roman" w:hAnsi="Times New Roman"/>
          <w:sz w:val="28"/>
          <w:szCs w:val="20"/>
          <w:lang w:eastAsia="ar-SA"/>
        </w:rPr>
        <w:t>и</w:t>
      </w:r>
      <w:r w:rsidRPr="00BC7372">
        <w:rPr>
          <w:rFonts w:ascii="Times New Roman" w:hAnsi="Times New Roman"/>
          <w:sz w:val="28"/>
          <w:szCs w:val="20"/>
          <w:lang w:eastAsia="ar-SA"/>
        </w:rPr>
        <w:t xml:space="preserve">ям, благотворительной деятельности и добровольчеству; </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24) обеспечение условий для развития на территории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физической культуры и массового спорта, организация проведения официальных физкультурно-оздоровительных и спо</w:t>
      </w:r>
      <w:r w:rsidRPr="00BC7372">
        <w:rPr>
          <w:rFonts w:ascii="Times New Roman" w:hAnsi="Times New Roman"/>
          <w:sz w:val="28"/>
          <w:szCs w:val="28"/>
          <w:lang w:eastAsia="ar-SA"/>
        </w:rPr>
        <w:t>р</w:t>
      </w:r>
      <w:r w:rsidRPr="00BC7372">
        <w:rPr>
          <w:rFonts w:ascii="Times New Roman" w:hAnsi="Times New Roman"/>
          <w:sz w:val="28"/>
          <w:szCs w:val="28"/>
          <w:lang w:eastAsia="ar-SA"/>
        </w:rPr>
        <w:t xml:space="preserve">тивных мероприятий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25) организация и осуществление мероприятий межпоселенческого х</w:t>
      </w:r>
      <w:r w:rsidRPr="00BC7372">
        <w:rPr>
          <w:rFonts w:ascii="Times New Roman" w:hAnsi="Times New Roman"/>
          <w:sz w:val="28"/>
          <w:szCs w:val="28"/>
          <w:lang w:eastAsia="ar-SA"/>
        </w:rPr>
        <w:t>а</w:t>
      </w:r>
      <w:r w:rsidRPr="00BC7372">
        <w:rPr>
          <w:rFonts w:ascii="Times New Roman" w:hAnsi="Times New Roman"/>
          <w:sz w:val="28"/>
          <w:szCs w:val="28"/>
          <w:lang w:eastAsia="ar-SA"/>
        </w:rPr>
        <w:t>рактера по работе с детьми и молодежью;</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26) осуществление в пределах, установленных водным законодательс</w:t>
      </w:r>
      <w:r w:rsidRPr="00BC7372">
        <w:rPr>
          <w:rFonts w:ascii="Times New Roman" w:hAnsi="Times New Roman"/>
          <w:sz w:val="28"/>
          <w:szCs w:val="28"/>
          <w:lang w:eastAsia="ar-SA"/>
        </w:rPr>
        <w:t>т</w:t>
      </w:r>
      <w:r w:rsidRPr="00BC7372">
        <w:rPr>
          <w:rFonts w:ascii="Times New Roman" w:hAnsi="Times New Roman"/>
          <w:sz w:val="28"/>
          <w:szCs w:val="28"/>
          <w:lang w:eastAsia="ar-SA"/>
        </w:rPr>
        <w:t>вом Российской Федерации, полномочий собственника водных объектов, уст</w:t>
      </w:r>
      <w:r w:rsidRPr="00BC7372">
        <w:rPr>
          <w:rFonts w:ascii="Times New Roman" w:hAnsi="Times New Roman"/>
          <w:sz w:val="28"/>
          <w:szCs w:val="28"/>
          <w:lang w:eastAsia="ar-SA"/>
        </w:rPr>
        <w:t>а</w:t>
      </w:r>
      <w:r w:rsidRPr="00BC7372">
        <w:rPr>
          <w:rFonts w:ascii="Times New Roman" w:hAnsi="Times New Roman"/>
          <w:sz w:val="28"/>
          <w:szCs w:val="28"/>
          <w:lang w:eastAsia="ar-SA"/>
        </w:rPr>
        <w:t>новление правил использования водных объектов общего пользования для ли</w:t>
      </w:r>
      <w:r w:rsidRPr="00BC7372">
        <w:rPr>
          <w:rFonts w:ascii="Times New Roman" w:hAnsi="Times New Roman"/>
          <w:sz w:val="28"/>
          <w:szCs w:val="28"/>
          <w:lang w:eastAsia="ar-SA"/>
        </w:rPr>
        <w:t>ч</w:t>
      </w:r>
      <w:r w:rsidRPr="00BC7372">
        <w:rPr>
          <w:rFonts w:ascii="Times New Roman" w:hAnsi="Times New Roman"/>
          <w:sz w:val="28"/>
          <w:szCs w:val="28"/>
          <w:lang w:eastAsia="ar-SA"/>
        </w:rPr>
        <w:t>ных и бытовых нужд, включая обеспечение свободного доступа граждан к во</w:t>
      </w:r>
      <w:r w:rsidRPr="00BC7372">
        <w:rPr>
          <w:rFonts w:ascii="Times New Roman" w:hAnsi="Times New Roman"/>
          <w:sz w:val="28"/>
          <w:szCs w:val="28"/>
          <w:lang w:eastAsia="ar-SA"/>
        </w:rPr>
        <w:t>д</w:t>
      </w:r>
      <w:r w:rsidRPr="00BC7372">
        <w:rPr>
          <w:rFonts w:ascii="Times New Roman" w:hAnsi="Times New Roman"/>
          <w:sz w:val="28"/>
          <w:szCs w:val="28"/>
          <w:lang w:eastAsia="ar-SA"/>
        </w:rPr>
        <w:t>ным объектам общего пользования и их береговым полосам;</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27) участие в профилактике терроризма и экстремизма, а также в мин</w:t>
      </w:r>
      <w:r w:rsidRPr="00BC7372">
        <w:rPr>
          <w:rFonts w:ascii="Times New Roman" w:hAnsi="Times New Roman"/>
          <w:sz w:val="28"/>
          <w:szCs w:val="28"/>
          <w:lang w:eastAsia="ar-SA"/>
        </w:rPr>
        <w:t>и</w:t>
      </w:r>
      <w:r w:rsidRPr="00BC7372">
        <w:rPr>
          <w:rFonts w:ascii="Times New Roman" w:hAnsi="Times New Roman"/>
          <w:sz w:val="28"/>
          <w:szCs w:val="28"/>
          <w:lang w:eastAsia="ar-SA"/>
        </w:rPr>
        <w:t>мизации и (или) ликвидации последствий проявлений терроризма и экстреми</w:t>
      </w:r>
      <w:r w:rsidRPr="00BC7372">
        <w:rPr>
          <w:rFonts w:ascii="Times New Roman" w:hAnsi="Times New Roman"/>
          <w:sz w:val="28"/>
          <w:szCs w:val="28"/>
          <w:lang w:eastAsia="ar-SA"/>
        </w:rPr>
        <w:t>з</w:t>
      </w:r>
      <w:r w:rsidRPr="00BC7372">
        <w:rPr>
          <w:rFonts w:ascii="Times New Roman" w:hAnsi="Times New Roman"/>
          <w:sz w:val="28"/>
          <w:szCs w:val="28"/>
          <w:lang w:eastAsia="ar-SA"/>
        </w:rPr>
        <w:t xml:space="preserve">ма на территории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w:t>
      </w:r>
    </w:p>
    <w:p w:rsidR="0057342C" w:rsidRPr="00E12E54" w:rsidRDefault="0057342C" w:rsidP="00E12E54">
      <w:pPr>
        <w:widowControl w:val="0"/>
        <w:spacing w:line="240" w:lineRule="auto"/>
        <w:ind w:firstLine="851"/>
        <w:jc w:val="both"/>
        <w:rPr>
          <w:rFonts w:ascii="Times New Roman" w:hAnsi="Times New Roman"/>
          <w:b/>
          <w:color w:val="000000"/>
          <w:sz w:val="28"/>
          <w:szCs w:val="28"/>
        </w:rPr>
      </w:pPr>
      <w:r w:rsidRPr="00E12E54">
        <w:rPr>
          <w:rFonts w:ascii="Times New Roman" w:hAnsi="Times New Roman"/>
          <w:b/>
          <w:color w:val="000000"/>
          <w:sz w:val="28"/>
          <w:szCs w:val="28"/>
        </w:rPr>
        <w:t>28) разработка и осуществление мер, направленных на укрепление межнационального и межконфессионального согласия, поддержку и ра</w:t>
      </w:r>
      <w:r w:rsidRPr="00E12E54">
        <w:rPr>
          <w:rFonts w:ascii="Times New Roman" w:hAnsi="Times New Roman"/>
          <w:b/>
          <w:color w:val="000000"/>
          <w:sz w:val="28"/>
          <w:szCs w:val="28"/>
        </w:rPr>
        <w:t>з</w:t>
      </w:r>
      <w:r w:rsidRPr="00E12E54">
        <w:rPr>
          <w:rFonts w:ascii="Times New Roman" w:hAnsi="Times New Roman"/>
          <w:b/>
          <w:color w:val="000000"/>
          <w:sz w:val="28"/>
          <w:szCs w:val="28"/>
        </w:rPr>
        <w:t>витие языков и культуры народов Российской Федерации, проживающих на территории муниципального образования Щербиновский район, реал</w:t>
      </w:r>
      <w:r w:rsidRPr="00E12E54">
        <w:rPr>
          <w:rFonts w:ascii="Times New Roman" w:hAnsi="Times New Roman"/>
          <w:b/>
          <w:color w:val="000000"/>
          <w:sz w:val="28"/>
          <w:szCs w:val="28"/>
        </w:rPr>
        <w:t>и</w:t>
      </w:r>
      <w:r w:rsidRPr="00E12E54">
        <w:rPr>
          <w:rFonts w:ascii="Times New Roman" w:hAnsi="Times New Roman"/>
          <w:b/>
          <w:color w:val="000000"/>
          <w:sz w:val="28"/>
          <w:szCs w:val="28"/>
        </w:rPr>
        <w:t>зацию прав национальных меньшинств, обеспечение социальной и кул</w:t>
      </w:r>
      <w:r w:rsidRPr="00E12E54">
        <w:rPr>
          <w:rFonts w:ascii="Times New Roman" w:hAnsi="Times New Roman"/>
          <w:b/>
          <w:color w:val="000000"/>
          <w:sz w:val="28"/>
          <w:szCs w:val="28"/>
        </w:rPr>
        <w:t>ь</w:t>
      </w:r>
      <w:r w:rsidRPr="00E12E54">
        <w:rPr>
          <w:rFonts w:ascii="Times New Roman" w:hAnsi="Times New Roman"/>
          <w:b/>
          <w:color w:val="000000"/>
          <w:sz w:val="28"/>
          <w:szCs w:val="28"/>
        </w:rPr>
        <w:t>турной адаптации мигрантов, профилактику межнациональных (межэ</w:t>
      </w:r>
      <w:r w:rsidRPr="00E12E54">
        <w:rPr>
          <w:rFonts w:ascii="Times New Roman" w:hAnsi="Times New Roman"/>
          <w:b/>
          <w:color w:val="000000"/>
          <w:sz w:val="28"/>
          <w:szCs w:val="28"/>
        </w:rPr>
        <w:t>т</w:t>
      </w:r>
      <w:r w:rsidRPr="00E12E54">
        <w:rPr>
          <w:rFonts w:ascii="Times New Roman" w:hAnsi="Times New Roman"/>
          <w:b/>
          <w:color w:val="000000"/>
          <w:sz w:val="28"/>
          <w:szCs w:val="28"/>
        </w:rPr>
        <w:t>нических) конфликтов;</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Pr>
          <w:rFonts w:ascii="Times New Roman" w:hAnsi="Times New Roman"/>
          <w:sz w:val="28"/>
          <w:szCs w:val="28"/>
          <w:lang w:eastAsia="ar-SA"/>
        </w:rPr>
        <w:t>29)</w:t>
      </w:r>
      <w:r w:rsidRPr="00BC7372">
        <w:rPr>
          <w:rFonts w:ascii="Times New Roman" w:hAnsi="Times New Roman"/>
          <w:sz w:val="28"/>
          <w:szCs w:val="28"/>
          <w:lang w:eastAsia="ar-SA"/>
        </w:rPr>
        <w:t xml:space="preserve"> </w:t>
      </w:r>
      <w:r w:rsidRPr="00BC7372">
        <w:rPr>
          <w:rFonts w:ascii="Times New Roman" w:hAnsi="Times New Roman"/>
          <w:sz w:val="28"/>
          <w:szCs w:val="28"/>
          <w:lang w:eastAsia="ru-RU"/>
        </w:rPr>
        <w:t xml:space="preserve">утверждение схемы размещения рекламных конструкций, выдача разрешений на установку и эксплуатацию рекламных конструкций </w:t>
      </w:r>
      <w:r w:rsidRPr="00BC7372">
        <w:rPr>
          <w:rFonts w:ascii="Times New Roman" w:hAnsi="Times New Roman"/>
          <w:sz w:val="28"/>
          <w:szCs w:val="28"/>
          <w:lang w:eastAsia="ar-SA"/>
        </w:rPr>
        <w:t>на террит</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рии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 xml:space="preserve">район, аннулирование таких разрешений, выдача предписаний о демонтаже самовольно установленных </w:t>
      </w:r>
      <w:r>
        <w:rPr>
          <w:rFonts w:ascii="Times New Roman" w:hAnsi="Times New Roman"/>
          <w:sz w:val="28"/>
          <w:szCs w:val="28"/>
          <w:lang w:eastAsia="ar-SA"/>
        </w:rPr>
        <w:t xml:space="preserve"> </w:t>
      </w:r>
      <w:r w:rsidRPr="00BC7372">
        <w:rPr>
          <w:rFonts w:ascii="Times New Roman" w:hAnsi="Times New Roman"/>
          <w:sz w:val="28"/>
          <w:szCs w:val="28"/>
          <w:lang w:eastAsia="ar-SA"/>
        </w:rPr>
        <w:t xml:space="preserve">рекламных конструкций на территории муниципального образования </w:t>
      </w:r>
      <w:r w:rsidRPr="00BC7372">
        <w:rPr>
          <w:rFonts w:ascii="Times New Roman" w:hAnsi="Times New Roman"/>
          <w:kern w:val="2"/>
          <w:sz w:val="28"/>
          <w:szCs w:val="28"/>
          <w:lang w:eastAsia="ar-SA"/>
        </w:rPr>
        <w:t>Щерб</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 xml:space="preserve">новский </w:t>
      </w:r>
      <w:r w:rsidRPr="00BC7372">
        <w:rPr>
          <w:rFonts w:ascii="Times New Roman" w:hAnsi="Times New Roman"/>
          <w:sz w:val="28"/>
          <w:szCs w:val="28"/>
          <w:lang w:eastAsia="ar-SA"/>
        </w:rPr>
        <w:t>район, осуществляемые в соответствии с Федеральным законом от 13.03.2006 года № 38-ФЗ «О рекламе»;</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Pr>
          <w:rFonts w:ascii="Times New Roman" w:hAnsi="Times New Roman"/>
          <w:color w:val="000000"/>
          <w:sz w:val="28"/>
          <w:szCs w:val="20"/>
          <w:lang w:eastAsia="ar-SA"/>
        </w:rPr>
        <w:t>30</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организация и осуществление мероприятий по мобилизационной подготовке муниципальных предприятий и учреждений, находящихся на те</w:t>
      </w:r>
      <w:r w:rsidRPr="00BC7372">
        <w:rPr>
          <w:rFonts w:ascii="Times New Roman" w:hAnsi="Times New Roman"/>
          <w:sz w:val="28"/>
          <w:szCs w:val="28"/>
          <w:lang w:eastAsia="ar-SA"/>
        </w:rPr>
        <w:t>р</w:t>
      </w:r>
      <w:r w:rsidRPr="00BC7372">
        <w:rPr>
          <w:rFonts w:ascii="Times New Roman" w:hAnsi="Times New Roman"/>
          <w:sz w:val="28"/>
          <w:szCs w:val="28"/>
          <w:lang w:eastAsia="ar-SA"/>
        </w:rPr>
        <w:t>ритории муниципального образования Щербиновский район;</w:t>
      </w:r>
    </w:p>
    <w:p w:rsidR="0057342C" w:rsidRPr="00BC7372" w:rsidRDefault="0057342C" w:rsidP="00BC7372">
      <w:pPr>
        <w:widowControl w:val="0"/>
        <w:autoSpaceDE w:val="0"/>
        <w:spacing w:after="0" w:line="240" w:lineRule="auto"/>
        <w:ind w:right="-73" w:firstLine="851"/>
        <w:jc w:val="both"/>
        <w:rPr>
          <w:rFonts w:ascii="Times New Roman" w:hAnsi="Times New Roman"/>
          <w:sz w:val="28"/>
          <w:szCs w:val="28"/>
          <w:lang w:eastAsia="ar-SA"/>
        </w:rPr>
      </w:pPr>
      <w:r w:rsidRPr="00BC7372">
        <w:rPr>
          <w:rFonts w:ascii="Times New Roman" w:hAnsi="Times New Roman"/>
          <w:sz w:val="28"/>
          <w:szCs w:val="28"/>
          <w:lang w:eastAsia="ar-SA"/>
        </w:rPr>
        <w:t>3</w:t>
      </w:r>
      <w:r>
        <w:rPr>
          <w:rFonts w:ascii="Times New Roman" w:hAnsi="Times New Roman"/>
          <w:sz w:val="28"/>
          <w:szCs w:val="28"/>
          <w:lang w:eastAsia="ar-SA"/>
        </w:rPr>
        <w:t>1</w:t>
      </w:r>
      <w:r w:rsidRPr="00BC7372">
        <w:rPr>
          <w:rFonts w:ascii="Times New Roman" w:hAnsi="Times New Roman"/>
          <w:sz w:val="28"/>
          <w:szCs w:val="28"/>
          <w:lang w:eastAsia="ar-SA"/>
        </w:rPr>
        <w:t>) осуществление муниципального лесного контроля;</w:t>
      </w:r>
    </w:p>
    <w:p w:rsidR="0057342C" w:rsidRPr="00BC7372" w:rsidRDefault="0057342C" w:rsidP="00BC7372">
      <w:pPr>
        <w:widowControl w:val="0"/>
        <w:autoSpaceDE w:val="0"/>
        <w:spacing w:after="0" w:line="240" w:lineRule="auto"/>
        <w:ind w:right="-73" w:firstLine="851"/>
        <w:jc w:val="both"/>
        <w:rPr>
          <w:rFonts w:ascii="Times New Roman" w:hAnsi="Times New Roman"/>
          <w:sz w:val="28"/>
          <w:szCs w:val="28"/>
          <w:lang w:eastAsia="ar-SA"/>
        </w:rPr>
      </w:pPr>
      <w:r w:rsidRPr="00BC7372">
        <w:rPr>
          <w:rFonts w:ascii="Times New Roman" w:hAnsi="Times New Roman"/>
          <w:sz w:val="28"/>
          <w:szCs w:val="28"/>
          <w:lang w:eastAsia="ar-SA"/>
        </w:rPr>
        <w:t>32) осуществление муниципального контроля на территории особой эк</w:t>
      </w:r>
      <w:r w:rsidRPr="00BC7372">
        <w:rPr>
          <w:rFonts w:ascii="Times New Roman" w:hAnsi="Times New Roman"/>
          <w:sz w:val="28"/>
          <w:szCs w:val="28"/>
          <w:lang w:eastAsia="ar-SA"/>
        </w:rPr>
        <w:t>о</w:t>
      </w:r>
      <w:r w:rsidRPr="00BC7372">
        <w:rPr>
          <w:rFonts w:ascii="Times New Roman" w:hAnsi="Times New Roman"/>
          <w:sz w:val="28"/>
          <w:szCs w:val="28"/>
          <w:lang w:eastAsia="ar-SA"/>
        </w:rPr>
        <w:t>номической зоны;</w:t>
      </w:r>
    </w:p>
    <w:p w:rsidR="0057342C" w:rsidRPr="00BC7372" w:rsidRDefault="0057342C" w:rsidP="00BC7372">
      <w:pPr>
        <w:widowControl w:val="0"/>
        <w:autoSpaceDE w:val="0"/>
        <w:spacing w:after="0" w:line="240" w:lineRule="auto"/>
        <w:ind w:right="-73" w:firstLine="851"/>
        <w:jc w:val="both"/>
        <w:rPr>
          <w:rFonts w:ascii="Times New Roman" w:hAnsi="Times New Roman"/>
          <w:sz w:val="28"/>
          <w:szCs w:val="28"/>
          <w:lang w:eastAsia="ar-SA"/>
        </w:rPr>
      </w:pPr>
      <w:r w:rsidRPr="00BC7372">
        <w:rPr>
          <w:rFonts w:ascii="Times New Roman" w:hAnsi="Times New Roman"/>
          <w:sz w:val="28"/>
          <w:szCs w:val="28"/>
          <w:lang w:eastAsia="ar-SA"/>
        </w:rPr>
        <w:t>33) обеспечение выполнения работ, необходимых для создания искусс</w:t>
      </w:r>
      <w:r w:rsidRPr="00BC7372">
        <w:rPr>
          <w:rFonts w:ascii="Times New Roman" w:hAnsi="Times New Roman"/>
          <w:sz w:val="28"/>
          <w:szCs w:val="28"/>
          <w:lang w:eastAsia="ar-SA"/>
        </w:rPr>
        <w:t>т</w:t>
      </w:r>
      <w:r w:rsidRPr="00BC7372">
        <w:rPr>
          <w:rFonts w:ascii="Times New Roman" w:hAnsi="Times New Roman"/>
          <w:sz w:val="28"/>
          <w:szCs w:val="28"/>
          <w:lang w:eastAsia="ar-SA"/>
        </w:rPr>
        <w:t>венных земельных участков для нужд муниципального образования Щербино</w:t>
      </w:r>
      <w:r w:rsidRPr="00BC7372">
        <w:rPr>
          <w:rFonts w:ascii="Times New Roman" w:hAnsi="Times New Roman"/>
          <w:sz w:val="28"/>
          <w:szCs w:val="28"/>
          <w:lang w:eastAsia="ar-SA"/>
        </w:rPr>
        <w:t>в</w:t>
      </w:r>
      <w:r w:rsidRPr="00BC7372">
        <w:rPr>
          <w:rFonts w:ascii="Times New Roman" w:hAnsi="Times New Roman"/>
          <w:sz w:val="28"/>
          <w:szCs w:val="28"/>
          <w:lang w:eastAsia="ar-SA"/>
        </w:rPr>
        <w:t>ский район, проведение открытого аукциона на право заключить договор о со</w:t>
      </w:r>
      <w:r w:rsidRPr="00BC7372">
        <w:rPr>
          <w:rFonts w:ascii="Times New Roman" w:hAnsi="Times New Roman"/>
          <w:sz w:val="28"/>
          <w:szCs w:val="28"/>
          <w:lang w:eastAsia="ar-SA"/>
        </w:rPr>
        <w:t>з</w:t>
      </w:r>
      <w:r w:rsidRPr="00BC7372">
        <w:rPr>
          <w:rFonts w:ascii="Times New Roman" w:hAnsi="Times New Roman"/>
          <w:sz w:val="28"/>
          <w:szCs w:val="28"/>
          <w:lang w:eastAsia="ar-SA"/>
        </w:rPr>
        <w:t>дании искусственного земельного участка в соответствии с федеральным зак</w:t>
      </w:r>
      <w:r w:rsidRPr="00BC7372">
        <w:rPr>
          <w:rFonts w:ascii="Times New Roman" w:hAnsi="Times New Roman"/>
          <w:sz w:val="28"/>
          <w:szCs w:val="28"/>
          <w:lang w:eastAsia="ar-SA"/>
        </w:rPr>
        <w:t>о</w:t>
      </w:r>
      <w:r w:rsidRPr="00BC7372">
        <w:rPr>
          <w:rFonts w:ascii="Times New Roman" w:hAnsi="Times New Roman"/>
          <w:sz w:val="28"/>
          <w:szCs w:val="28"/>
          <w:lang w:eastAsia="ar-SA"/>
        </w:rPr>
        <w:t>ном;</w:t>
      </w:r>
    </w:p>
    <w:p w:rsidR="0057342C" w:rsidRPr="00BC7372" w:rsidRDefault="0057342C" w:rsidP="00BC7372">
      <w:pPr>
        <w:widowControl w:val="0"/>
        <w:autoSpaceDE w:val="0"/>
        <w:spacing w:after="0" w:line="240" w:lineRule="auto"/>
        <w:ind w:right="-74" w:firstLine="851"/>
        <w:jc w:val="both"/>
        <w:rPr>
          <w:rFonts w:ascii="Times New Roman" w:hAnsi="Times New Roman"/>
          <w:sz w:val="28"/>
          <w:szCs w:val="28"/>
          <w:lang w:eastAsia="ar-SA"/>
        </w:rPr>
      </w:pPr>
      <w:r w:rsidRPr="00BC7372">
        <w:rPr>
          <w:rFonts w:ascii="Times New Roman" w:hAnsi="Times New Roman"/>
          <w:sz w:val="28"/>
          <w:szCs w:val="28"/>
          <w:lang w:eastAsia="ar-SA"/>
        </w:rPr>
        <w:t>34) предоставление помещения для работы на обслуживаемом админис</w:t>
      </w:r>
      <w:r w:rsidRPr="00BC7372">
        <w:rPr>
          <w:rFonts w:ascii="Times New Roman" w:hAnsi="Times New Roman"/>
          <w:sz w:val="28"/>
          <w:szCs w:val="28"/>
          <w:lang w:eastAsia="ar-SA"/>
        </w:rPr>
        <w:t>т</w:t>
      </w:r>
      <w:r w:rsidRPr="00BC7372">
        <w:rPr>
          <w:rFonts w:ascii="Times New Roman" w:hAnsi="Times New Roman"/>
          <w:sz w:val="28"/>
          <w:szCs w:val="28"/>
          <w:lang w:eastAsia="ar-SA"/>
        </w:rPr>
        <w:t>ративном участке муниципального образования Щербиновский район сотру</w:t>
      </w:r>
      <w:r w:rsidRPr="00BC7372">
        <w:rPr>
          <w:rFonts w:ascii="Times New Roman" w:hAnsi="Times New Roman"/>
          <w:sz w:val="28"/>
          <w:szCs w:val="28"/>
          <w:lang w:eastAsia="ar-SA"/>
        </w:rPr>
        <w:t>д</w:t>
      </w:r>
      <w:r w:rsidRPr="00BC7372">
        <w:rPr>
          <w:rFonts w:ascii="Times New Roman" w:hAnsi="Times New Roman"/>
          <w:sz w:val="28"/>
          <w:szCs w:val="28"/>
          <w:lang w:eastAsia="ar-SA"/>
        </w:rPr>
        <w:t>нику, замещающему должность участкового уполномоченного полиции;</w:t>
      </w:r>
    </w:p>
    <w:p w:rsidR="0057342C" w:rsidRPr="00BC7372" w:rsidRDefault="0057342C" w:rsidP="00BC7372">
      <w:pPr>
        <w:widowControl w:val="0"/>
        <w:autoSpaceDE w:val="0"/>
        <w:spacing w:after="0" w:line="240" w:lineRule="auto"/>
        <w:ind w:right="-73" w:firstLine="851"/>
        <w:jc w:val="both"/>
        <w:rPr>
          <w:rFonts w:ascii="Times New Roman" w:hAnsi="Times New Roman"/>
          <w:sz w:val="28"/>
          <w:szCs w:val="28"/>
          <w:lang w:eastAsia="ar-SA"/>
        </w:rPr>
      </w:pPr>
      <w:r w:rsidRPr="00BC7372">
        <w:rPr>
          <w:rFonts w:ascii="Times New Roman" w:hAnsi="Times New Roman"/>
          <w:sz w:val="28"/>
          <w:szCs w:val="28"/>
          <w:lang w:eastAsia="ar-SA"/>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7342C" w:rsidRPr="00E12E54" w:rsidRDefault="0057342C" w:rsidP="00BC7372">
      <w:pPr>
        <w:widowControl w:val="0"/>
        <w:autoSpaceDE w:val="0"/>
        <w:spacing w:after="0" w:line="240" w:lineRule="auto"/>
        <w:ind w:right="-73" w:firstLine="851"/>
        <w:jc w:val="both"/>
        <w:rPr>
          <w:rFonts w:ascii="Times New Roman" w:hAnsi="Times New Roman"/>
          <w:b/>
          <w:sz w:val="28"/>
          <w:szCs w:val="28"/>
          <w:lang w:eastAsia="ar-SA"/>
        </w:rPr>
      </w:pPr>
      <w:r w:rsidRPr="00BC7372">
        <w:rPr>
          <w:rFonts w:ascii="Times New Roman" w:hAnsi="Times New Roman"/>
          <w:sz w:val="28"/>
          <w:szCs w:val="28"/>
          <w:lang w:eastAsia="ar-SA"/>
        </w:rPr>
        <w:t>36) создание условий для оказания медицинской помощи населению на территории муниципального образования Щербиновский район (за исключен</w:t>
      </w:r>
      <w:r w:rsidRPr="00BC7372">
        <w:rPr>
          <w:rFonts w:ascii="Times New Roman" w:hAnsi="Times New Roman"/>
          <w:sz w:val="28"/>
          <w:szCs w:val="28"/>
          <w:lang w:eastAsia="ar-SA"/>
        </w:rPr>
        <w:t>и</w:t>
      </w:r>
      <w:r w:rsidRPr="00BC7372">
        <w:rPr>
          <w:rFonts w:ascii="Times New Roman" w:hAnsi="Times New Roman"/>
          <w:sz w:val="28"/>
          <w:szCs w:val="28"/>
          <w:lang w:eastAsia="ar-SA"/>
        </w:rPr>
        <w:t>ем территорий поселений, включенных в утвержденный Правительством Ро</w:t>
      </w:r>
      <w:r w:rsidRPr="00BC7372">
        <w:rPr>
          <w:rFonts w:ascii="Times New Roman" w:hAnsi="Times New Roman"/>
          <w:sz w:val="28"/>
          <w:szCs w:val="28"/>
          <w:lang w:eastAsia="ar-SA"/>
        </w:rPr>
        <w:t>с</w:t>
      </w:r>
      <w:r w:rsidRPr="00BC7372">
        <w:rPr>
          <w:rFonts w:ascii="Times New Roman" w:hAnsi="Times New Roman"/>
          <w:sz w:val="28"/>
          <w:szCs w:val="28"/>
          <w:lang w:eastAsia="ar-SA"/>
        </w:rPr>
        <w:t xml:space="preserve">сийской Федерации перечень территорий, население которых обеспечивается медицинской помощью в медицинских </w:t>
      </w:r>
      <w:r w:rsidRPr="00E12E54">
        <w:rPr>
          <w:rFonts w:ascii="Times New Roman" w:hAnsi="Times New Roman"/>
          <w:b/>
          <w:sz w:val="28"/>
          <w:szCs w:val="28"/>
          <w:lang w:eastAsia="ar-SA"/>
        </w:rPr>
        <w:t>организациях</w:t>
      </w:r>
      <w:r w:rsidRPr="00BC7372">
        <w:rPr>
          <w:rFonts w:ascii="Times New Roman" w:hAnsi="Times New Roman"/>
          <w:sz w:val="28"/>
          <w:szCs w:val="28"/>
          <w:lang w:eastAsia="ar-SA"/>
        </w:rPr>
        <w:t>, подведомственных ф</w:t>
      </w:r>
      <w:r w:rsidRPr="00BC7372">
        <w:rPr>
          <w:rFonts w:ascii="Times New Roman" w:hAnsi="Times New Roman"/>
          <w:sz w:val="28"/>
          <w:szCs w:val="28"/>
          <w:lang w:eastAsia="ar-SA"/>
        </w:rPr>
        <w:t>е</w:t>
      </w:r>
      <w:r w:rsidRPr="00BC7372">
        <w:rPr>
          <w:rFonts w:ascii="Times New Roman" w:hAnsi="Times New Roman"/>
          <w:sz w:val="28"/>
          <w:szCs w:val="28"/>
          <w:lang w:eastAsia="ar-SA"/>
        </w:rPr>
        <w:t>деральному органу исполнительной власти, осуществляющему функции по м</w:t>
      </w:r>
      <w:r w:rsidRPr="00BC7372">
        <w:rPr>
          <w:rFonts w:ascii="Times New Roman" w:hAnsi="Times New Roman"/>
          <w:sz w:val="28"/>
          <w:szCs w:val="28"/>
          <w:lang w:eastAsia="ar-SA"/>
        </w:rPr>
        <w:t>е</w:t>
      </w:r>
      <w:r w:rsidRPr="00BC7372">
        <w:rPr>
          <w:rFonts w:ascii="Times New Roman" w:hAnsi="Times New Roman"/>
          <w:sz w:val="28"/>
          <w:szCs w:val="28"/>
          <w:lang w:eastAsia="ar-SA"/>
        </w:rPr>
        <w:t>дико-санитарному обеспечению населения отдельных территорий) в соответс</w:t>
      </w:r>
      <w:r w:rsidRPr="00BC7372">
        <w:rPr>
          <w:rFonts w:ascii="Times New Roman" w:hAnsi="Times New Roman"/>
          <w:sz w:val="28"/>
          <w:szCs w:val="28"/>
          <w:lang w:eastAsia="ar-SA"/>
        </w:rPr>
        <w:t>т</w:t>
      </w:r>
      <w:r w:rsidRPr="00BC7372">
        <w:rPr>
          <w:rFonts w:ascii="Times New Roman" w:hAnsi="Times New Roman"/>
          <w:sz w:val="28"/>
          <w:szCs w:val="28"/>
          <w:lang w:eastAsia="ar-SA"/>
        </w:rPr>
        <w:t xml:space="preserve">вии с территориальной программой государственных </w:t>
      </w:r>
      <w:r w:rsidRPr="00E12E54">
        <w:rPr>
          <w:rFonts w:ascii="Times New Roman" w:hAnsi="Times New Roman"/>
          <w:sz w:val="28"/>
          <w:szCs w:val="28"/>
          <w:lang w:eastAsia="ar-SA"/>
        </w:rPr>
        <w:t>гарантий</w:t>
      </w:r>
      <w:r w:rsidRPr="00E12E54">
        <w:rPr>
          <w:rFonts w:ascii="Times New Roman" w:hAnsi="Times New Roman"/>
          <w:b/>
          <w:sz w:val="28"/>
          <w:szCs w:val="28"/>
          <w:lang w:eastAsia="ar-SA"/>
        </w:rPr>
        <w:t xml:space="preserve"> бесплатного оказания гражданам медицинской помощи;</w:t>
      </w:r>
    </w:p>
    <w:p w:rsidR="0057342C" w:rsidRPr="00BC7372" w:rsidRDefault="0057342C" w:rsidP="00BC7372">
      <w:pPr>
        <w:widowControl w:val="0"/>
        <w:autoSpaceDE w:val="0"/>
        <w:spacing w:after="0" w:line="240" w:lineRule="auto"/>
        <w:ind w:right="-74" w:firstLine="851"/>
        <w:jc w:val="both"/>
        <w:rPr>
          <w:rFonts w:ascii="Times New Roman" w:hAnsi="Times New Roman"/>
          <w:sz w:val="28"/>
          <w:szCs w:val="28"/>
          <w:lang w:eastAsia="ar-SA"/>
        </w:rPr>
      </w:pPr>
      <w:r w:rsidRPr="00BC7372">
        <w:rPr>
          <w:rFonts w:ascii="Times New Roman" w:hAnsi="Times New Roman"/>
          <w:sz w:val="28"/>
          <w:szCs w:val="28"/>
          <w:lang w:eastAsia="ar-SA"/>
        </w:rPr>
        <w:t>37) осуществление мер по противодействию коррупции в границах м</w:t>
      </w:r>
      <w:r w:rsidRPr="00BC7372">
        <w:rPr>
          <w:rFonts w:ascii="Times New Roman" w:hAnsi="Times New Roman"/>
          <w:sz w:val="28"/>
          <w:szCs w:val="28"/>
          <w:lang w:eastAsia="ar-SA"/>
        </w:rPr>
        <w:t>у</w:t>
      </w:r>
      <w:r w:rsidRPr="00BC7372">
        <w:rPr>
          <w:rFonts w:ascii="Times New Roman" w:hAnsi="Times New Roman"/>
          <w:sz w:val="28"/>
          <w:szCs w:val="28"/>
          <w:lang w:eastAsia="ar-SA"/>
        </w:rPr>
        <w:t>ниципального образования Щербиновский район;</w:t>
      </w:r>
    </w:p>
    <w:p w:rsidR="0057342C" w:rsidRPr="001954B0" w:rsidRDefault="0057342C" w:rsidP="001954B0">
      <w:pPr>
        <w:widowControl w:val="0"/>
        <w:spacing w:line="240" w:lineRule="auto"/>
        <w:ind w:firstLine="851"/>
        <w:jc w:val="both"/>
        <w:rPr>
          <w:rFonts w:ascii="Times New Roman" w:hAnsi="Times New Roman"/>
          <w:b/>
          <w:sz w:val="28"/>
          <w:szCs w:val="28"/>
        </w:rPr>
      </w:pPr>
      <w:r w:rsidRPr="001954B0">
        <w:rPr>
          <w:rFonts w:ascii="Times New Roman" w:hAnsi="Times New Roman"/>
          <w:b/>
          <w:sz w:val="28"/>
          <w:szCs w:val="28"/>
          <w:lang w:eastAsia="ar-SA"/>
        </w:rPr>
        <w:t>38)</w:t>
      </w:r>
      <w:r w:rsidRPr="001954B0">
        <w:rPr>
          <w:rFonts w:ascii="Times New Roman" w:hAnsi="Times New Roman"/>
          <w:b/>
          <w:sz w:val="28"/>
          <w:szCs w:val="28"/>
        </w:rPr>
        <w:t xml:space="preserve"> присвоение адресов объектам адресации, изменение, аннулир</w:t>
      </w:r>
      <w:r w:rsidRPr="001954B0">
        <w:rPr>
          <w:rFonts w:ascii="Times New Roman" w:hAnsi="Times New Roman"/>
          <w:b/>
          <w:sz w:val="28"/>
          <w:szCs w:val="28"/>
        </w:rPr>
        <w:t>о</w:t>
      </w:r>
      <w:r w:rsidRPr="001954B0">
        <w:rPr>
          <w:rFonts w:ascii="Times New Roman" w:hAnsi="Times New Roman"/>
          <w:b/>
          <w:sz w:val="28"/>
          <w:szCs w:val="28"/>
        </w:rPr>
        <w:t>вание адресов, присвоение наименований элементам улично-дорожной с</w:t>
      </w:r>
      <w:r w:rsidRPr="001954B0">
        <w:rPr>
          <w:rFonts w:ascii="Times New Roman" w:hAnsi="Times New Roman"/>
          <w:b/>
          <w:sz w:val="28"/>
          <w:szCs w:val="28"/>
        </w:rPr>
        <w:t>е</w:t>
      </w:r>
      <w:r w:rsidRPr="001954B0">
        <w:rPr>
          <w:rFonts w:ascii="Times New Roman" w:hAnsi="Times New Roman"/>
          <w:b/>
          <w:sz w:val="28"/>
          <w:szCs w:val="28"/>
        </w:rPr>
        <w:t>ти (за исключением автомобильных дорог федерального значения, автом</w:t>
      </w:r>
      <w:r w:rsidRPr="001954B0">
        <w:rPr>
          <w:rFonts w:ascii="Times New Roman" w:hAnsi="Times New Roman"/>
          <w:b/>
          <w:sz w:val="28"/>
          <w:szCs w:val="28"/>
        </w:rPr>
        <w:t>о</w:t>
      </w:r>
      <w:r w:rsidRPr="001954B0">
        <w:rPr>
          <w:rFonts w:ascii="Times New Roman" w:hAnsi="Times New Roman"/>
          <w:b/>
          <w:sz w:val="28"/>
          <w:szCs w:val="28"/>
        </w:rPr>
        <w:t>бильных дорог регионального или межмуниципального значения), наим</w:t>
      </w:r>
      <w:r w:rsidRPr="001954B0">
        <w:rPr>
          <w:rFonts w:ascii="Times New Roman" w:hAnsi="Times New Roman"/>
          <w:b/>
          <w:sz w:val="28"/>
          <w:szCs w:val="28"/>
        </w:rPr>
        <w:t>е</w:t>
      </w:r>
      <w:r w:rsidRPr="001954B0">
        <w:rPr>
          <w:rFonts w:ascii="Times New Roman" w:hAnsi="Times New Roman"/>
          <w:b/>
          <w:sz w:val="28"/>
          <w:szCs w:val="28"/>
        </w:rPr>
        <w:t>нований элементам планировочной структуры в границах межселенной территории муниципального образования Щербиновский район, измен</w:t>
      </w:r>
      <w:r w:rsidRPr="001954B0">
        <w:rPr>
          <w:rFonts w:ascii="Times New Roman" w:hAnsi="Times New Roman"/>
          <w:b/>
          <w:sz w:val="28"/>
          <w:szCs w:val="28"/>
        </w:rPr>
        <w:t>е</w:t>
      </w:r>
      <w:r w:rsidRPr="001954B0">
        <w:rPr>
          <w:rFonts w:ascii="Times New Roman" w:hAnsi="Times New Roman"/>
          <w:b/>
          <w:sz w:val="28"/>
          <w:szCs w:val="28"/>
        </w:rPr>
        <w:t>ние, аннулирование таких наименований, размещение информации в гос</w:t>
      </w:r>
      <w:r w:rsidRPr="001954B0">
        <w:rPr>
          <w:rFonts w:ascii="Times New Roman" w:hAnsi="Times New Roman"/>
          <w:b/>
          <w:sz w:val="28"/>
          <w:szCs w:val="28"/>
        </w:rPr>
        <w:t>у</w:t>
      </w:r>
      <w:r w:rsidRPr="001954B0">
        <w:rPr>
          <w:rFonts w:ascii="Times New Roman" w:hAnsi="Times New Roman"/>
          <w:b/>
          <w:sz w:val="28"/>
          <w:szCs w:val="28"/>
        </w:rPr>
        <w:t>дарственном адресном реестре;</w:t>
      </w:r>
    </w:p>
    <w:p w:rsidR="0057342C" w:rsidRPr="001954B0" w:rsidRDefault="0057342C" w:rsidP="001954B0">
      <w:pPr>
        <w:widowControl w:val="0"/>
        <w:spacing w:line="240" w:lineRule="auto"/>
        <w:ind w:firstLine="851"/>
        <w:jc w:val="both"/>
        <w:rPr>
          <w:rFonts w:ascii="Times New Roman" w:hAnsi="Times New Roman"/>
          <w:sz w:val="28"/>
          <w:szCs w:val="28"/>
          <w:lang w:eastAsia="ar-SA"/>
        </w:rPr>
      </w:pPr>
      <w:r w:rsidRPr="001954B0">
        <w:rPr>
          <w:rFonts w:ascii="Times New Roman" w:hAnsi="Times New Roman"/>
          <w:sz w:val="28"/>
          <w:szCs w:val="28"/>
        </w:rPr>
        <w:t>39) иные вопросы местного значения муниципального района</w:t>
      </w:r>
      <w:r w:rsidRPr="001954B0">
        <w:rPr>
          <w:rFonts w:ascii="Times New Roman" w:hAnsi="Times New Roman"/>
          <w:sz w:val="28"/>
          <w:szCs w:val="28"/>
          <w:lang w:eastAsia="ar-SA"/>
        </w:rPr>
        <w:t>, пред</w:t>
      </w:r>
      <w:r w:rsidRPr="001954B0">
        <w:rPr>
          <w:rFonts w:ascii="Times New Roman" w:hAnsi="Times New Roman"/>
          <w:sz w:val="28"/>
          <w:szCs w:val="28"/>
          <w:lang w:eastAsia="ar-SA"/>
        </w:rPr>
        <w:t>у</w:t>
      </w:r>
      <w:r w:rsidRPr="001954B0">
        <w:rPr>
          <w:rFonts w:ascii="Times New Roman" w:hAnsi="Times New Roman"/>
          <w:sz w:val="28"/>
          <w:szCs w:val="28"/>
          <w:lang w:eastAsia="ar-SA"/>
        </w:rPr>
        <w:t xml:space="preserve">смотренные Федеральным законом от 06.10.2003 года № 131-ФЗ «Об общих принципах организации местного самоуправления в Российской Федерации». </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2. Органы местного самоуправления муниципального образования Ще</w:t>
      </w:r>
      <w:r w:rsidRPr="00BC7372">
        <w:rPr>
          <w:rFonts w:ascii="Times New Roman" w:hAnsi="Times New Roman"/>
          <w:kern w:val="2"/>
          <w:sz w:val="28"/>
          <w:szCs w:val="28"/>
          <w:lang w:eastAsia="ar-SA"/>
        </w:rPr>
        <w:t>р</w:t>
      </w:r>
      <w:r w:rsidRPr="00BC7372">
        <w:rPr>
          <w:rFonts w:ascii="Times New Roman" w:hAnsi="Times New Roman"/>
          <w:kern w:val="2"/>
          <w:sz w:val="28"/>
          <w:szCs w:val="28"/>
          <w:lang w:eastAsia="ar-SA"/>
        </w:rPr>
        <w:t>биновский район вправе заключать с органами местного самоуправления о</w:t>
      </w:r>
      <w:r w:rsidRPr="00BC7372">
        <w:rPr>
          <w:rFonts w:ascii="Times New Roman" w:hAnsi="Times New Roman"/>
          <w:kern w:val="2"/>
          <w:sz w:val="28"/>
          <w:szCs w:val="28"/>
          <w:lang w:eastAsia="ar-SA"/>
        </w:rPr>
        <w:t>т</w:t>
      </w:r>
      <w:r w:rsidRPr="00BC7372">
        <w:rPr>
          <w:rFonts w:ascii="Times New Roman" w:hAnsi="Times New Roman"/>
          <w:kern w:val="2"/>
          <w:sz w:val="28"/>
          <w:szCs w:val="28"/>
          <w:lang w:eastAsia="ar-SA"/>
        </w:rPr>
        <w:t>дельных поселений, входящих в его состав, соглашения о передаче им осущес</w:t>
      </w:r>
      <w:r w:rsidRPr="00BC7372">
        <w:rPr>
          <w:rFonts w:ascii="Times New Roman" w:hAnsi="Times New Roman"/>
          <w:kern w:val="2"/>
          <w:sz w:val="28"/>
          <w:szCs w:val="28"/>
          <w:lang w:eastAsia="ar-SA"/>
        </w:rPr>
        <w:t>т</w:t>
      </w:r>
      <w:r w:rsidRPr="00BC7372">
        <w:rPr>
          <w:rFonts w:ascii="Times New Roman" w:hAnsi="Times New Roman"/>
          <w:kern w:val="2"/>
          <w:sz w:val="28"/>
          <w:szCs w:val="28"/>
          <w:lang w:eastAsia="ar-SA"/>
        </w:rPr>
        <w:t>вления части своих полномочий по решению вопросов местного значения</w:t>
      </w:r>
      <w:r w:rsidRPr="00BC7372">
        <w:rPr>
          <w:rFonts w:ascii="Times New Roman" w:hAnsi="Times New Roman"/>
          <w:b/>
          <w:kern w:val="2"/>
          <w:sz w:val="28"/>
          <w:szCs w:val="28"/>
          <w:lang w:eastAsia="ar-SA"/>
        </w:rPr>
        <w:t xml:space="preserve"> </w:t>
      </w:r>
      <w:r w:rsidRPr="00BC7372">
        <w:rPr>
          <w:rFonts w:ascii="Times New Roman" w:hAnsi="Times New Roman"/>
          <w:kern w:val="2"/>
          <w:sz w:val="28"/>
          <w:szCs w:val="28"/>
          <w:lang w:eastAsia="ar-SA"/>
        </w:rPr>
        <w:t>за счет межбюджетных трансфертов, предоставляемых из бюджета муниципал</w:t>
      </w:r>
      <w:r w:rsidRPr="00BC7372">
        <w:rPr>
          <w:rFonts w:ascii="Times New Roman" w:hAnsi="Times New Roman"/>
          <w:kern w:val="2"/>
          <w:sz w:val="28"/>
          <w:szCs w:val="28"/>
          <w:lang w:eastAsia="ar-SA"/>
        </w:rPr>
        <w:t>ь</w:t>
      </w:r>
      <w:r w:rsidRPr="00BC7372">
        <w:rPr>
          <w:rFonts w:ascii="Times New Roman" w:hAnsi="Times New Roman"/>
          <w:kern w:val="2"/>
          <w:sz w:val="28"/>
          <w:szCs w:val="28"/>
          <w:lang w:eastAsia="ar-SA"/>
        </w:rPr>
        <w:t>ного образования Щербиновский район в соответствии с Бюджетным кодексом Российской Федерации.</w:t>
      </w:r>
    </w:p>
    <w:p w:rsidR="0057342C" w:rsidRPr="00BC7372" w:rsidRDefault="0057342C" w:rsidP="00BC7372">
      <w:pPr>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Указанные соглашения должны заключаться на определенный срок, с</w:t>
      </w:r>
      <w:r w:rsidRPr="00BC7372">
        <w:rPr>
          <w:rFonts w:ascii="Times New Roman" w:hAnsi="Times New Roman"/>
          <w:kern w:val="2"/>
          <w:sz w:val="28"/>
          <w:szCs w:val="28"/>
          <w:lang w:eastAsia="ar-SA"/>
        </w:rPr>
        <w:t>о</w:t>
      </w:r>
      <w:r w:rsidRPr="00BC7372">
        <w:rPr>
          <w:rFonts w:ascii="Times New Roman" w:hAnsi="Times New Roman"/>
          <w:kern w:val="2"/>
          <w:sz w:val="28"/>
          <w:szCs w:val="28"/>
          <w:lang w:eastAsia="ar-SA"/>
        </w:rPr>
        <w:t>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w:t>
      </w:r>
      <w:r w:rsidRPr="00BC7372">
        <w:rPr>
          <w:rFonts w:ascii="Times New Roman" w:hAnsi="Times New Roman"/>
          <w:kern w:val="2"/>
          <w:sz w:val="28"/>
          <w:szCs w:val="28"/>
          <w:lang w:eastAsia="ar-SA"/>
        </w:rPr>
        <w:t>о</w:t>
      </w:r>
      <w:r w:rsidRPr="00BC7372">
        <w:rPr>
          <w:rFonts w:ascii="Times New Roman" w:hAnsi="Times New Roman"/>
          <w:kern w:val="2"/>
          <w:sz w:val="28"/>
          <w:szCs w:val="28"/>
          <w:lang w:eastAsia="ar-SA"/>
        </w:rPr>
        <w:t>вые санкции за неисполнение соглашений.</w:t>
      </w:r>
    </w:p>
    <w:p w:rsidR="0057342C" w:rsidRPr="00BC7372" w:rsidRDefault="0057342C" w:rsidP="00BC7372">
      <w:pPr>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Для осуществления переданных в соответствии с указанными соглаш</w:t>
      </w:r>
      <w:r w:rsidRPr="00BC7372">
        <w:rPr>
          <w:rFonts w:ascii="Times New Roman" w:hAnsi="Times New Roman"/>
          <w:kern w:val="2"/>
          <w:sz w:val="28"/>
          <w:szCs w:val="28"/>
          <w:lang w:eastAsia="ar-SA"/>
        </w:rPr>
        <w:t>е</w:t>
      </w:r>
      <w:r w:rsidRPr="00BC7372">
        <w:rPr>
          <w:rFonts w:ascii="Times New Roman" w:hAnsi="Times New Roman"/>
          <w:kern w:val="2"/>
          <w:sz w:val="28"/>
          <w:szCs w:val="28"/>
          <w:lang w:eastAsia="ar-SA"/>
        </w:rPr>
        <w:t>ниями полномочий органы местного самоуправления муниципального образ</w:t>
      </w:r>
      <w:r w:rsidRPr="00BC7372">
        <w:rPr>
          <w:rFonts w:ascii="Times New Roman" w:hAnsi="Times New Roman"/>
          <w:kern w:val="2"/>
          <w:sz w:val="28"/>
          <w:szCs w:val="28"/>
          <w:lang w:eastAsia="ar-SA"/>
        </w:rPr>
        <w:t>о</w:t>
      </w:r>
      <w:r w:rsidRPr="00BC7372">
        <w:rPr>
          <w:rFonts w:ascii="Times New Roman" w:hAnsi="Times New Roman"/>
          <w:kern w:val="2"/>
          <w:sz w:val="28"/>
          <w:szCs w:val="28"/>
          <w:lang w:eastAsia="ar-SA"/>
        </w:rPr>
        <w:t>вания Щербиновский район имеют право дополнительно использовать собс</w:t>
      </w:r>
      <w:r w:rsidRPr="00BC7372">
        <w:rPr>
          <w:rFonts w:ascii="Times New Roman" w:hAnsi="Times New Roman"/>
          <w:kern w:val="2"/>
          <w:sz w:val="28"/>
          <w:szCs w:val="28"/>
          <w:lang w:eastAsia="ar-SA"/>
        </w:rPr>
        <w:t>т</w:t>
      </w:r>
      <w:r w:rsidRPr="00BC7372">
        <w:rPr>
          <w:rFonts w:ascii="Times New Roman" w:hAnsi="Times New Roman"/>
          <w:kern w:val="2"/>
          <w:sz w:val="28"/>
          <w:szCs w:val="28"/>
          <w:lang w:eastAsia="ar-SA"/>
        </w:rPr>
        <w:t>венные материальные ресурсы и финансовые средства в случаях и порядке, предусмотренных решением Совета.</w:t>
      </w:r>
    </w:p>
    <w:p w:rsidR="0057342C" w:rsidRPr="00BC7372" w:rsidRDefault="0057342C" w:rsidP="00BC7372">
      <w:pPr>
        <w:spacing w:after="0" w:line="240" w:lineRule="auto"/>
        <w:ind w:firstLine="851"/>
        <w:jc w:val="both"/>
        <w:rPr>
          <w:rFonts w:ascii="Times New Roman" w:hAnsi="Times New Roman"/>
          <w:b/>
          <w:sz w:val="28"/>
          <w:szCs w:val="28"/>
          <w:lang w:eastAsia="ar-SA"/>
        </w:rPr>
      </w:pPr>
    </w:p>
    <w:p w:rsidR="0057342C" w:rsidRPr="00BC7372" w:rsidRDefault="0057342C" w:rsidP="00BC7372">
      <w:pPr>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8. Права органов местного самоуправления муниципального образования </w:t>
      </w:r>
      <w:r w:rsidRPr="00BC7372">
        <w:rPr>
          <w:rFonts w:ascii="Times New Roman" w:hAnsi="Times New Roman"/>
          <w:b/>
          <w:kern w:val="2"/>
          <w:sz w:val="28"/>
          <w:szCs w:val="28"/>
          <w:lang w:eastAsia="ar-SA"/>
        </w:rPr>
        <w:t xml:space="preserve">Щербиновский </w:t>
      </w:r>
      <w:r w:rsidRPr="00BC7372">
        <w:rPr>
          <w:rFonts w:ascii="Times New Roman" w:hAnsi="Times New Roman"/>
          <w:b/>
          <w:sz w:val="28"/>
          <w:szCs w:val="28"/>
          <w:lang w:eastAsia="ar-SA"/>
        </w:rPr>
        <w:t xml:space="preserve">район на решение вопросов, не отнесенных к вопросам местного значения муниципального образования </w:t>
      </w:r>
      <w:r w:rsidRPr="00BC7372">
        <w:rPr>
          <w:rFonts w:ascii="Times New Roman" w:hAnsi="Times New Roman"/>
          <w:b/>
          <w:kern w:val="2"/>
          <w:sz w:val="28"/>
          <w:szCs w:val="28"/>
          <w:lang w:eastAsia="ar-SA"/>
        </w:rPr>
        <w:t xml:space="preserve">Щербиновский </w:t>
      </w:r>
      <w:r w:rsidRPr="00BC7372">
        <w:rPr>
          <w:rFonts w:ascii="Times New Roman" w:hAnsi="Times New Roman"/>
          <w:b/>
          <w:sz w:val="28"/>
          <w:szCs w:val="28"/>
          <w:lang w:eastAsia="ar-SA"/>
        </w:rPr>
        <w:t>район</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1. Органы местного самоуправления муниципального образования </w:t>
      </w:r>
      <w:r w:rsidRPr="00BC7372">
        <w:rPr>
          <w:rFonts w:ascii="Times New Roman" w:hAnsi="Times New Roman"/>
          <w:bCs/>
          <w:kern w:val="2"/>
          <w:sz w:val="28"/>
          <w:szCs w:val="28"/>
          <w:lang w:eastAsia="ar-SA"/>
        </w:rPr>
        <w:t>Ще</w:t>
      </w:r>
      <w:r w:rsidRPr="00BC7372">
        <w:rPr>
          <w:rFonts w:ascii="Times New Roman" w:hAnsi="Times New Roman"/>
          <w:bCs/>
          <w:kern w:val="2"/>
          <w:sz w:val="28"/>
          <w:szCs w:val="28"/>
          <w:lang w:eastAsia="ar-SA"/>
        </w:rPr>
        <w:t>р</w:t>
      </w:r>
      <w:r w:rsidRPr="00BC7372">
        <w:rPr>
          <w:rFonts w:ascii="Times New Roman" w:hAnsi="Times New Roman"/>
          <w:bCs/>
          <w:kern w:val="2"/>
          <w:sz w:val="28"/>
          <w:szCs w:val="28"/>
          <w:lang w:eastAsia="ar-SA"/>
        </w:rPr>
        <w:t xml:space="preserve">биновский </w:t>
      </w:r>
      <w:r w:rsidRPr="00BC7372">
        <w:rPr>
          <w:rFonts w:ascii="Times New Roman" w:hAnsi="Times New Roman"/>
          <w:bCs/>
          <w:sz w:val="28"/>
          <w:szCs w:val="28"/>
          <w:lang w:eastAsia="ar-SA"/>
        </w:rPr>
        <w:t>район имеют право на:</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1) создание музеев муниципального образования </w:t>
      </w:r>
      <w:r w:rsidRPr="00BC7372">
        <w:rPr>
          <w:rFonts w:ascii="Times New Roman" w:hAnsi="Times New Roman"/>
          <w:bCs/>
          <w:kern w:val="2"/>
          <w:sz w:val="28"/>
          <w:szCs w:val="28"/>
          <w:lang w:eastAsia="ar-SA"/>
        </w:rPr>
        <w:t xml:space="preserve">Щербиновский </w:t>
      </w:r>
      <w:r w:rsidRPr="00BC7372">
        <w:rPr>
          <w:rFonts w:ascii="Times New Roman" w:hAnsi="Times New Roman"/>
          <w:bCs/>
          <w:sz w:val="28"/>
          <w:szCs w:val="28"/>
          <w:lang w:eastAsia="ar-SA"/>
        </w:rPr>
        <w:t>район;</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участие в осуществлении деятельности по опеке и попечительству;</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 создание условий для осуществления деятельности, связанной с ре</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лизацией прав местных национально-культурных автономий на территории м</w:t>
      </w:r>
      <w:r w:rsidRPr="00BC7372">
        <w:rPr>
          <w:rFonts w:ascii="Times New Roman" w:hAnsi="Times New Roman"/>
          <w:bCs/>
          <w:sz w:val="28"/>
          <w:szCs w:val="28"/>
          <w:lang w:eastAsia="ar-SA"/>
        </w:rPr>
        <w:t>у</w:t>
      </w:r>
      <w:r w:rsidRPr="00BC7372">
        <w:rPr>
          <w:rFonts w:ascii="Times New Roman" w:hAnsi="Times New Roman"/>
          <w:bCs/>
          <w:sz w:val="28"/>
          <w:szCs w:val="28"/>
          <w:lang w:eastAsia="ar-SA"/>
        </w:rPr>
        <w:t xml:space="preserve">ниципального образования </w:t>
      </w:r>
      <w:r w:rsidRPr="00BC7372">
        <w:rPr>
          <w:rFonts w:ascii="Times New Roman" w:hAnsi="Times New Roman"/>
          <w:bCs/>
          <w:kern w:val="2"/>
          <w:sz w:val="28"/>
          <w:szCs w:val="28"/>
          <w:lang w:eastAsia="ar-SA"/>
        </w:rPr>
        <w:t xml:space="preserve">Щербиновский </w:t>
      </w:r>
      <w:r w:rsidRPr="00BC7372">
        <w:rPr>
          <w:rFonts w:ascii="Times New Roman" w:hAnsi="Times New Roman"/>
          <w:bCs/>
          <w:sz w:val="28"/>
          <w:szCs w:val="28"/>
          <w:lang w:eastAsia="ar-SA"/>
        </w:rPr>
        <w:t>район;</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 </w:t>
      </w:r>
      <w:r w:rsidRPr="00BC7372">
        <w:rPr>
          <w:rFonts w:ascii="Times New Roman" w:hAnsi="Times New Roman"/>
          <w:bCs/>
          <w:kern w:val="2"/>
          <w:sz w:val="28"/>
          <w:szCs w:val="28"/>
          <w:lang w:eastAsia="ar-SA"/>
        </w:rPr>
        <w:t xml:space="preserve">Щербиновский </w:t>
      </w:r>
      <w:r w:rsidRPr="00BC7372">
        <w:rPr>
          <w:rFonts w:ascii="Times New Roman" w:hAnsi="Times New Roman"/>
          <w:bCs/>
          <w:sz w:val="28"/>
          <w:szCs w:val="28"/>
          <w:lang w:eastAsia="ar-SA"/>
        </w:rPr>
        <w:t>район;</w:t>
      </w:r>
    </w:p>
    <w:p w:rsidR="0057342C" w:rsidRPr="00BC7372" w:rsidRDefault="0057342C" w:rsidP="00BC7372">
      <w:pPr>
        <w:widowControl w:val="0"/>
        <w:tabs>
          <w:tab w:val="left" w:pos="70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0"/>
          <w:lang w:eastAsia="ar-SA"/>
        </w:rPr>
        <w:t>5) о</w:t>
      </w:r>
      <w:r w:rsidRPr="00BC7372">
        <w:rPr>
          <w:rFonts w:ascii="Times New Roman" w:hAnsi="Times New Roman"/>
          <w:sz w:val="28"/>
          <w:szCs w:val="28"/>
          <w:lang w:eastAsia="ar-SA"/>
        </w:rPr>
        <w:t xml:space="preserve">существление функций учредителя муниципальных образовательных </w:t>
      </w:r>
      <w:r w:rsidRPr="00B43DE7">
        <w:rPr>
          <w:rFonts w:ascii="Times New Roman" w:hAnsi="Times New Roman"/>
          <w:b/>
          <w:sz w:val="28"/>
          <w:szCs w:val="28"/>
          <w:lang w:eastAsia="ar-SA"/>
        </w:rPr>
        <w:t>организаций высшего образования</w:t>
      </w:r>
      <w:r w:rsidRPr="00BC7372">
        <w:rPr>
          <w:rFonts w:ascii="Times New Roman" w:hAnsi="Times New Roman"/>
          <w:sz w:val="28"/>
          <w:szCs w:val="28"/>
          <w:lang w:eastAsia="ar-SA"/>
        </w:rPr>
        <w:t>, находящихся в их ведении по состоянию на 31 декабря 2008 года;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создание условий для развития туризма;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 оказание поддержки общественным наблюдательным комиссиям, осуществляющим общественный контроль за обеспечением прав человека и с</w:t>
      </w:r>
      <w:r w:rsidRPr="00BC7372">
        <w:rPr>
          <w:rFonts w:ascii="Times New Roman" w:hAnsi="Times New Roman"/>
          <w:sz w:val="28"/>
          <w:szCs w:val="28"/>
          <w:lang w:eastAsia="ar-SA"/>
        </w:rPr>
        <w:t>о</w:t>
      </w:r>
      <w:r w:rsidRPr="00BC7372">
        <w:rPr>
          <w:rFonts w:ascii="Times New Roman" w:hAnsi="Times New Roman"/>
          <w:sz w:val="28"/>
          <w:szCs w:val="28"/>
          <w:lang w:eastAsia="ar-SA"/>
        </w:rPr>
        <w:t>действие лицам, находящимся в местах принудительного содержания;</w:t>
      </w:r>
    </w:p>
    <w:p w:rsidR="0057342C" w:rsidRPr="00BC7372" w:rsidRDefault="0057342C" w:rsidP="00BC7372">
      <w:pPr>
        <w:autoSpaceDE w:val="0"/>
        <w:autoSpaceDN w:val="0"/>
        <w:adjustRightInd w:val="0"/>
        <w:spacing w:after="0" w:line="240" w:lineRule="auto"/>
        <w:ind w:firstLine="851"/>
        <w:jc w:val="both"/>
        <w:rPr>
          <w:rFonts w:ascii="Times New Roman" w:hAnsi="Times New Roman"/>
          <w:color w:val="000000"/>
          <w:spacing w:val="-6"/>
          <w:sz w:val="28"/>
          <w:szCs w:val="28"/>
          <w:lang w:eastAsia="ar-SA"/>
        </w:rPr>
      </w:pPr>
      <w:r w:rsidRPr="00BC7372">
        <w:rPr>
          <w:rFonts w:ascii="Times New Roman" w:hAnsi="Times New Roman"/>
          <w:color w:val="000000"/>
          <w:spacing w:val="-6"/>
          <w:sz w:val="28"/>
          <w:szCs w:val="28"/>
          <w:lang w:eastAsia="ar-SA"/>
        </w:rPr>
        <w:t>8) оказание поддержки общественным объединениям инвалидов, а также созданным общероссийскими общественными объединениями инвалидов орган</w:t>
      </w:r>
      <w:r w:rsidRPr="00BC7372">
        <w:rPr>
          <w:rFonts w:ascii="Times New Roman" w:hAnsi="Times New Roman"/>
          <w:color w:val="000000"/>
          <w:spacing w:val="-6"/>
          <w:sz w:val="28"/>
          <w:szCs w:val="28"/>
          <w:lang w:eastAsia="ar-SA"/>
        </w:rPr>
        <w:t>и</w:t>
      </w:r>
      <w:r w:rsidRPr="00BC7372">
        <w:rPr>
          <w:rFonts w:ascii="Times New Roman" w:hAnsi="Times New Roman"/>
          <w:color w:val="000000"/>
          <w:spacing w:val="-6"/>
          <w:sz w:val="28"/>
          <w:szCs w:val="28"/>
          <w:lang w:eastAsia="ar-SA"/>
        </w:rPr>
        <w:t>зациям в соответствии с Федеральным законом от 24 ноября 1995 года № 181-ФЗ «О социальной защите инвалидов в Российской Федерации»;</w:t>
      </w:r>
    </w:p>
    <w:p w:rsidR="0057342C" w:rsidRPr="00BC7372" w:rsidRDefault="0057342C" w:rsidP="00BC7372">
      <w:pPr>
        <w:autoSpaceDE w:val="0"/>
        <w:autoSpaceDN w:val="0"/>
        <w:adjustRightInd w:val="0"/>
        <w:spacing w:after="0" w:line="240" w:lineRule="auto"/>
        <w:ind w:firstLine="851"/>
        <w:jc w:val="both"/>
        <w:rPr>
          <w:rFonts w:ascii="Times New Roman" w:hAnsi="Times New Roman"/>
          <w:color w:val="FFFFFF"/>
          <w:sz w:val="28"/>
          <w:szCs w:val="28"/>
          <w:lang w:eastAsia="ar-SA"/>
        </w:rPr>
      </w:pPr>
      <w:r w:rsidRPr="00BC7372">
        <w:rPr>
          <w:rFonts w:ascii="Times New Roman" w:hAnsi="Times New Roman"/>
          <w:color w:val="000000"/>
          <w:sz w:val="28"/>
          <w:szCs w:val="28"/>
          <w:lang w:eastAsia="ar-SA"/>
        </w:rPr>
        <w:t>9) осуществление мероприятий, предусмотренных Федеральным зак</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ном от 20 июля 2012 года № 125-ФЗ «О донорстве крови и ее компонентов».</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2. Органы местного самоуправления муниципального образования </w:t>
      </w:r>
      <w:r w:rsidRPr="00BC7372">
        <w:rPr>
          <w:rFonts w:ascii="Times New Roman" w:hAnsi="Times New Roman"/>
          <w:bCs/>
          <w:kern w:val="2"/>
          <w:sz w:val="28"/>
          <w:szCs w:val="28"/>
          <w:lang w:eastAsia="ar-SA"/>
        </w:rPr>
        <w:t>Ще</w:t>
      </w:r>
      <w:r w:rsidRPr="00BC7372">
        <w:rPr>
          <w:rFonts w:ascii="Times New Roman" w:hAnsi="Times New Roman"/>
          <w:bCs/>
          <w:kern w:val="2"/>
          <w:sz w:val="28"/>
          <w:szCs w:val="28"/>
          <w:lang w:eastAsia="ar-SA"/>
        </w:rPr>
        <w:t>р</w:t>
      </w:r>
      <w:r w:rsidRPr="00BC7372">
        <w:rPr>
          <w:rFonts w:ascii="Times New Roman" w:hAnsi="Times New Roman"/>
          <w:bCs/>
          <w:kern w:val="2"/>
          <w:sz w:val="28"/>
          <w:szCs w:val="28"/>
          <w:lang w:eastAsia="ar-SA"/>
        </w:rPr>
        <w:t xml:space="preserve">биновский </w:t>
      </w:r>
      <w:r w:rsidRPr="00BC7372">
        <w:rPr>
          <w:rFonts w:ascii="Times New Roman" w:hAnsi="Times New Roman"/>
          <w:bCs/>
          <w:sz w:val="28"/>
          <w:szCs w:val="28"/>
          <w:lang w:eastAsia="ar-SA"/>
        </w:rPr>
        <w:t>район вправе решать вопросы, указанные в части 1 настоящей ст</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тьи, участвовать в осуществлении иных государственных полномочий (не п</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реданных им в соответствии со статьей 19 Федерального закона от 06.10.2003 года № 131-ФЗ «Об общих принципах организации местного самоуправления в Российской Федерации»), если это участие предусмотрено федеральными зак</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нами, а также решать иные вопросы, не отнесенные к компетенции органов м</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стного самоуправления других муниципальных образований, органов госуда</w:t>
      </w:r>
      <w:r w:rsidRPr="00BC7372">
        <w:rPr>
          <w:rFonts w:ascii="Times New Roman" w:hAnsi="Times New Roman"/>
          <w:bCs/>
          <w:sz w:val="28"/>
          <w:szCs w:val="28"/>
          <w:lang w:eastAsia="ar-SA"/>
        </w:rPr>
        <w:t>р</w:t>
      </w:r>
      <w:r w:rsidRPr="00BC7372">
        <w:rPr>
          <w:rFonts w:ascii="Times New Roman" w:hAnsi="Times New Roman"/>
          <w:bCs/>
          <w:sz w:val="28"/>
          <w:szCs w:val="28"/>
          <w:lang w:eastAsia="ar-SA"/>
        </w:rPr>
        <w:t>ственной власти и не исключенные из их компетенции федеральными законами и законами Краснодарского края, за счет доходов бюджета муниципального о</w:t>
      </w:r>
      <w:r w:rsidRPr="00BC7372">
        <w:rPr>
          <w:rFonts w:ascii="Times New Roman" w:hAnsi="Times New Roman"/>
          <w:bCs/>
          <w:sz w:val="28"/>
          <w:szCs w:val="28"/>
          <w:lang w:eastAsia="ar-SA"/>
        </w:rPr>
        <w:t>б</w:t>
      </w:r>
      <w:r w:rsidRPr="00BC7372">
        <w:rPr>
          <w:rFonts w:ascii="Times New Roman" w:hAnsi="Times New Roman"/>
          <w:bCs/>
          <w:sz w:val="28"/>
          <w:szCs w:val="28"/>
          <w:lang w:eastAsia="ar-SA"/>
        </w:rPr>
        <w:t>разования Щербиновский район,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
          <w:iCs/>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
          <w:iCs/>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 xml:space="preserve">Статья 9. Полномочия органов местного самоуправления </w:t>
      </w:r>
      <w:r w:rsidRPr="00BC7372">
        <w:rPr>
          <w:rFonts w:ascii="Times New Roman" w:hAnsi="Times New Roman"/>
          <w:b/>
          <w:bCs/>
          <w:iCs/>
          <w:kern w:val="2"/>
          <w:sz w:val="28"/>
          <w:szCs w:val="28"/>
          <w:lang w:eastAsia="ar-SA"/>
        </w:rPr>
        <w:t>муниципального образования Щербиновский район</w:t>
      </w:r>
      <w:r w:rsidRPr="00BC7372">
        <w:rPr>
          <w:rFonts w:ascii="Times New Roman" w:hAnsi="Times New Roman"/>
          <w:b/>
          <w:bCs/>
          <w:iCs/>
          <w:sz w:val="28"/>
          <w:szCs w:val="28"/>
          <w:lang w:eastAsia="ar-SA"/>
        </w:rPr>
        <w:t xml:space="preserve"> по решению вопросов местного значения муниципального образования Щербиновский район</w:t>
      </w: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В целях решения вопросов местного значения муниципального обр</w:t>
      </w:r>
      <w:r w:rsidRPr="00BC7372">
        <w:rPr>
          <w:rFonts w:ascii="Times New Roman" w:hAnsi="Times New Roman"/>
          <w:sz w:val="28"/>
          <w:szCs w:val="28"/>
          <w:lang w:eastAsia="ar-SA"/>
        </w:rPr>
        <w:t>а</w:t>
      </w:r>
      <w:r w:rsidRPr="00BC7372">
        <w:rPr>
          <w:rFonts w:ascii="Times New Roman" w:hAnsi="Times New Roman"/>
          <w:sz w:val="28"/>
          <w:szCs w:val="28"/>
          <w:lang w:eastAsia="ar-SA"/>
        </w:rPr>
        <w:t>зования Щербиновский район органы местного самоуправления муниципальн</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обладают следующими полномочиями: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принятие Устава и внесение в него изменений и дополнений, издание муниципальных правовых актов;</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2) установление официальных символов муниципального образования </w:t>
      </w:r>
      <w:r w:rsidRPr="00BC7372">
        <w:rPr>
          <w:rFonts w:ascii="Times New Roman" w:hAnsi="Times New Roman"/>
          <w:kern w:val="2"/>
          <w:sz w:val="28"/>
          <w:szCs w:val="28"/>
          <w:lang w:eastAsia="ar-SA"/>
        </w:rPr>
        <w:t>Щербиновский район</w:t>
      </w:r>
      <w:r w:rsidRPr="00BC7372">
        <w:rPr>
          <w:rFonts w:ascii="Times New Roman" w:hAnsi="Times New Roman"/>
          <w:sz w:val="28"/>
          <w:szCs w:val="28"/>
          <w:lang w:eastAsia="ar-SA"/>
        </w:rPr>
        <w:t>;</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создание муниципальных предприятий и учреждений муниципальн</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го образования Щербиновский район, осуществление финансового обеспечения деятельности муниципальных казенных учреждений </w:t>
      </w:r>
      <w:r w:rsidRPr="00BC7372">
        <w:rPr>
          <w:rFonts w:ascii="Times New Roman" w:hAnsi="Times New Roman"/>
          <w:kern w:val="2"/>
          <w:sz w:val="28"/>
          <w:szCs w:val="28"/>
          <w:lang w:eastAsia="ar-SA"/>
        </w:rPr>
        <w:t>муниципального образ</w:t>
      </w:r>
      <w:r w:rsidRPr="00BC7372">
        <w:rPr>
          <w:rFonts w:ascii="Times New Roman" w:hAnsi="Times New Roman"/>
          <w:kern w:val="2"/>
          <w:sz w:val="28"/>
          <w:szCs w:val="28"/>
          <w:lang w:eastAsia="ar-SA"/>
        </w:rPr>
        <w:t>о</w:t>
      </w:r>
      <w:r w:rsidRPr="00BC7372">
        <w:rPr>
          <w:rFonts w:ascii="Times New Roman" w:hAnsi="Times New Roman"/>
          <w:kern w:val="2"/>
          <w:sz w:val="28"/>
          <w:szCs w:val="28"/>
          <w:lang w:eastAsia="ar-SA"/>
        </w:rPr>
        <w:t xml:space="preserve">вания Щербиновский район и финансовое обеспечение </w:t>
      </w:r>
      <w:r w:rsidRPr="00BC7372">
        <w:rPr>
          <w:rFonts w:ascii="Times New Roman" w:hAnsi="Times New Roman"/>
          <w:sz w:val="28"/>
          <w:szCs w:val="28"/>
          <w:lang w:eastAsia="ar-SA"/>
        </w:rPr>
        <w:t xml:space="preserve"> выполнения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пального задания бюджетными и автономными муниципальными учреждени</w:t>
      </w:r>
      <w:r w:rsidRPr="00BC7372">
        <w:rPr>
          <w:rFonts w:ascii="Times New Roman" w:hAnsi="Times New Roman"/>
          <w:sz w:val="28"/>
          <w:szCs w:val="28"/>
          <w:lang w:eastAsia="ar-SA"/>
        </w:rPr>
        <w:t>я</w:t>
      </w:r>
      <w:r w:rsidRPr="00BC7372">
        <w:rPr>
          <w:rFonts w:ascii="Times New Roman" w:hAnsi="Times New Roman"/>
          <w:sz w:val="28"/>
          <w:szCs w:val="28"/>
          <w:lang w:eastAsia="ar-SA"/>
        </w:rPr>
        <w:t xml:space="preserve">ми </w:t>
      </w:r>
      <w:r w:rsidRPr="00BC7372">
        <w:rPr>
          <w:rFonts w:ascii="Times New Roman" w:hAnsi="Times New Roman"/>
          <w:kern w:val="2"/>
          <w:sz w:val="28"/>
          <w:szCs w:val="28"/>
          <w:lang w:eastAsia="ar-SA"/>
        </w:rPr>
        <w:t xml:space="preserve">муниципального образования Щербиновский район, а также </w:t>
      </w:r>
      <w:r>
        <w:rPr>
          <w:rFonts w:ascii="Times New Roman" w:hAnsi="Times New Roman"/>
          <w:b/>
          <w:sz w:val="28"/>
          <w:szCs w:val="28"/>
          <w:lang w:eastAsia="ar-SA"/>
        </w:rPr>
        <w:t>осуществление закупок товаров, работ, услуг для обеспечения муниципальных нужд м</w:t>
      </w:r>
      <w:r>
        <w:rPr>
          <w:rFonts w:ascii="Times New Roman" w:hAnsi="Times New Roman"/>
          <w:b/>
          <w:sz w:val="28"/>
          <w:szCs w:val="28"/>
          <w:lang w:eastAsia="ar-SA"/>
        </w:rPr>
        <w:t>у</w:t>
      </w:r>
      <w:r>
        <w:rPr>
          <w:rFonts w:ascii="Times New Roman" w:hAnsi="Times New Roman"/>
          <w:b/>
          <w:sz w:val="28"/>
          <w:szCs w:val="28"/>
          <w:lang w:eastAsia="ar-SA"/>
        </w:rPr>
        <w:t>ниципального образования Щербиновский район</w:t>
      </w:r>
      <w:r w:rsidRPr="00BC7372">
        <w:rPr>
          <w:rFonts w:ascii="Times New Roman" w:hAnsi="Times New Roman"/>
          <w:sz w:val="28"/>
          <w:szCs w:val="28"/>
          <w:lang w:eastAsia="ar-SA"/>
        </w:rPr>
        <w:t>;</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4) установление тарифов на услуги, предоставляемые муниципальными предприятиями и учреждениями </w:t>
      </w:r>
      <w:r w:rsidRPr="00BC7372">
        <w:rPr>
          <w:rFonts w:ascii="Times New Roman" w:hAnsi="Times New Roman"/>
          <w:kern w:val="2"/>
          <w:sz w:val="28"/>
          <w:szCs w:val="28"/>
          <w:lang w:eastAsia="ar-SA"/>
        </w:rPr>
        <w:t>муниципального образования Щербиновский район</w:t>
      </w:r>
      <w:r w:rsidRPr="00BC7372">
        <w:rPr>
          <w:rFonts w:ascii="Times New Roman" w:hAnsi="Times New Roman"/>
          <w:sz w:val="28"/>
          <w:szCs w:val="28"/>
          <w:lang w:eastAsia="ar-SA"/>
        </w:rPr>
        <w:t>, и работы, выполняемые муниципальными предприятиями и учрежд</w:t>
      </w:r>
      <w:r w:rsidRPr="00BC7372">
        <w:rPr>
          <w:rFonts w:ascii="Times New Roman" w:hAnsi="Times New Roman"/>
          <w:sz w:val="28"/>
          <w:szCs w:val="28"/>
          <w:lang w:eastAsia="ar-SA"/>
        </w:rPr>
        <w:t>е</w:t>
      </w:r>
      <w:r w:rsidRPr="00BC7372">
        <w:rPr>
          <w:rFonts w:ascii="Times New Roman" w:hAnsi="Times New Roman"/>
          <w:sz w:val="28"/>
          <w:szCs w:val="28"/>
          <w:lang w:eastAsia="ar-SA"/>
        </w:rPr>
        <w:t>ниями муниципального образования Щербиновский район, если иное не пред</w:t>
      </w:r>
      <w:r w:rsidRPr="00BC7372">
        <w:rPr>
          <w:rFonts w:ascii="Times New Roman" w:hAnsi="Times New Roman"/>
          <w:sz w:val="28"/>
          <w:szCs w:val="28"/>
          <w:lang w:eastAsia="ar-SA"/>
        </w:rPr>
        <w:t>у</w:t>
      </w:r>
      <w:r w:rsidRPr="00BC7372">
        <w:rPr>
          <w:rFonts w:ascii="Times New Roman" w:hAnsi="Times New Roman"/>
          <w:sz w:val="28"/>
          <w:szCs w:val="28"/>
          <w:lang w:eastAsia="ar-SA"/>
        </w:rPr>
        <w:t>смотрено федеральными законами;</w:t>
      </w:r>
    </w:p>
    <w:p w:rsidR="0057342C" w:rsidRPr="00BC7372" w:rsidRDefault="0057342C" w:rsidP="00044177">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регулирование тарифов на подключение к системе коммунальной и</w:t>
      </w:r>
      <w:r w:rsidRPr="00BC7372">
        <w:rPr>
          <w:rFonts w:ascii="Times New Roman" w:hAnsi="Times New Roman"/>
          <w:sz w:val="28"/>
          <w:szCs w:val="28"/>
          <w:lang w:eastAsia="ar-SA"/>
        </w:rPr>
        <w:t>н</w:t>
      </w:r>
      <w:r w:rsidRPr="00BC7372">
        <w:rPr>
          <w:rFonts w:ascii="Times New Roman" w:hAnsi="Times New Roman"/>
          <w:sz w:val="28"/>
          <w:szCs w:val="28"/>
          <w:lang w:eastAsia="ar-SA"/>
        </w:rPr>
        <w:t>фраструктуры, тарифов организаций коммунального комплекса на подключ</w:t>
      </w:r>
      <w:r w:rsidRPr="00BC7372">
        <w:rPr>
          <w:rFonts w:ascii="Times New Roman" w:hAnsi="Times New Roman"/>
          <w:sz w:val="28"/>
          <w:szCs w:val="28"/>
          <w:lang w:eastAsia="ar-SA"/>
        </w:rPr>
        <w:t>е</w:t>
      </w:r>
      <w:r w:rsidRPr="00BC7372">
        <w:rPr>
          <w:rFonts w:ascii="Times New Roman" w:hAnsi="Times New Roman"/>
          <w:sz w:val="28"/>
          <w:szCs w:val="28"/>
          <w:lang w:eastAsia="ar-SA"/>
        </w:rPr>
        <w:t>ние, надбавок к тарифам на товары и услуги организаций коммунального ко</w:t>
      </w:r>
      <w:r w:rsidRPr="00BC7372">
        <w:rPr>
          <w:rFonts w:ascii="Times New Roman" w:hAnsi="Times New Roman"/>
          <w:sz w:val="28"/>
          <w:szCs w:val="28"/>
          <w:lang w:eastAsia="ar-SA"/>
        </w:rPr>
        <w:t>м</w:t>
      </w:r>
      <w:r w:rsidRPr="00BC7372">
        <w:rPr>
          <w:rFonts w:ascii="Times New Roman" w:hAnsi="Times New Roman"/>
          <w:sz w:val="28"/>
          <w:szCs w:val="28"/>
          <w:lang w:eastAsia="ar-SA"/>
        </w:rPr>
        <w:t xml:space="preserve">плекса, надбавок к ценам (тарифам) для потребителей. </w:t>
      </w:r>
    </w:p>
    <w:p w:rsidR="0057342C" w:rsidRPr="00044177" w:rsidRDefault="0057342C" w:rsidP="00BC7372">
      <w:pPr>
        <w:widowControl w:val="0"/>
        <w:autoSpaceDE w:val="0"/>
        <w:spacing w:after="0" w:line="240" w:lineRule="auto"/>
        <w:ind w:firstLine="851"/>
        <w:jc w:val="both"/>
        <w:rPr>
          <w:rFonts w:ascii="Times New Roman" w:hAnsi="Times New Roman"/>
          <w:spacing w:val="-4"/>
          <w:sz w:val="28"/>
          <w:szCs w:val="28"/>
          <w:lang w:eastAsia="ar-SA"/>
        </w:rPr>
      </w:pPr>
      <w:r w:rsidRPr="00044177">
        <w:rPr>
          <w:rFonts w:ascii="Times New Roman" w:hAnsi="Times New Roman"/>
          <w:spacing w:val="-4"/>
          <w:sz w:val="28"/>
          <w:szCs w:val="28"/>
          <w:lang w:eastAsia="ar-SA"/>
        </w:rPr>
        <w:t>Полномочия органов местного самоуправления поселений, входящих в с</w:t>
      </w:r>
      <w:r w:rsidRPr="00044177">
        <w:rPr>
          <w:rFonts w:ascii="Times New Roman" w:hAnsi="Times New Roman"/>
          <w:spacing w:val="-4"/>
          <w:sz w:val="28"/>
          <w:szCs w:val="28"/>
          <w:lang w:eastAsia="ar-SA"/>
        </w:rPr>
        <w:t>о</w:t>
      </w:r>
      <w:r w:rsidRPr="00044177">
        <w:rPr>
          <w:rFonts w:ascii="Times New Roman" w:hAnsi="Times New Roman"/>
          <w:spacing w:val="-4"/>
          <w:sz w:val="28"/>
          <w:szCs w:val="28"/>
          <w:lang w:eastAsia="ar-SA"/>
        </w:rPr>
        <w:t xml:space="preserve">став муниципального образования </w:t>
      </w:r>
      <w:r w:rsidRPr="00044177">
        <w:rPr>
          <w:rFonts w:ascii="Times New Roman" w:hAnsi="Times New Roman"/>
          <w:spacing w:val="-4"/>
          <w:kern w:val="2"/>
          <w:sz w:val="28"/>
          <w:szCs w:val="28"/>
          <w:lang w:eastAsia="ar-SA"/>
        </w:rPr>
        <w:t xml:space="preserve">Щербиновский </w:t>
      </w:r>
      <w:r w:rsidRPr="00044177">
        <w:rPr>
          <w:rFonts w:ascii="Times New Roman" w:hAnsi="Times New Roman"/>
          <w:spacing w:val="-4"/>
          <w:sz w:val="28"/>
          <w:szCs w:val="28"/>
          <w:lang w:eastAsia="ar-SA"/>
        </w:rPr>
        <w:t>район, по регулированию тар</w:t>
      </w:r>
      <w:r w:rsidRPr="00044177">
        <w:rPr>
          <w:rFonts w:ascii="Times New Roman" w:hAnsi="Times New Roman"/>
          <w:spacing w:val="-4"/>
          <w:sz w:val="28"/>
          <w:szCs w:val="28"/>
          <w:lang w:eastAsia="ar-SA"/>
        </w:rPr>
        <w:t>и</w:t>
      </w:r>
      <w:r w:rsidRPr="00044177">
        <w:rPr>
          <w:rFonts w:ascii="Times New Roman" w:hAnsi="Times New Roman"/>
          <w:spacing w:val="-4"/>
          <w:sz w:val="28"/>
          <w:szCs w:val="28"/>
          <w:lang w:eastAsia="ar-SA"/>
        </w:rPr>
        <w:t>фов на подключение к системе коммунальной инфраструктуры, тарифов орган</w:t>
      </w:r>
      <w:r w:rsidRPr="00044177">
        <w:rPr>
          <w:rFonts w:ascii="Times New Roman" w:hAnsi="Times New Roman"/>
          <w:spacing w:val="-4"/>
          <w:sz w:val="28"/>
          <w:szCs w:val="28"/>
          <w:lang w:eastAsia="ar-SA"/>
        </w:rPr>
        <w:t>и</w:t>
      </w:r>
      <w:r w:rsidRPr="00044177">
        <w:rPr>
          <w:rFonts w:ascii="Times New Roman" w:hAnsi="Times New Roman"/>
          <w:spacing w:val="-4"/>
          <w:sz w:val="28"/>
          <w:szCs w:val="28"/>
          <w:lang w:eastAsia="ar-SA"/>
        </w:rPr>
        <w:t>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w:t>
      </w:r>
      <w:r w:rsidRPr="00044177">
        <w:rPr>
          <w:rFonts w:ascii="Times New Roman" w:hAnsi="Times New Roman"/>
          <w:spacing w:val="-4"/>
          <w:sz w:val="28"/>
          <w:szCs w:val="28"/>
          <w:lang w:eastAsia="ar-SA"/>
        </w:rPr>
        <w:t>о</w:t>
      </w:r>
      <w:r w:rsidRPr="00044177">
        <w:rPr>
          <w:rFonts w:ascii="Times New Roman" w:hAnsi="Times New Roman"/>
          <w:spacing w:val="-4"/>
          <w:sz w:val="28"/>
          <w:szCs w:val="28"/>
          <w:lang w:eastAsia="ar-SA"/>
        </w:rPr>
        <w:t xml:space="preserve">управления муниципального образования </w:t>
      </w:r>
      <w:r w:rsidRPr="00044177">
        <w:rPr>
          <w:rFonts w:ascii="Times New Roman" w:hAnsi="Times New Roman"/>
          <w:spacing w:val="-4"/>
          <w:kern w:val="2"/>
          <w:sz w:val="28"/>
          <w:szCs w:val="28"/>
          <w:lang w:eastAsia="ar-SA"/>
        </w:rPr>
        <w:t xml:space="preserve">Щербиновский </w:t>
      </w:r>
      <w:r w:rsidRPr="00044177">
        <w:rPr>
          <w:rFonts w:ascii="Times New Roman" w:hAnsi="Times New Roman"/>
          <w:spacing w:val="-4"/>
          <w:sz w:val="28"/>
          <w:szCs w:val="28"/>
          <w:lang w:eastAsia="ar-SA"/>
        </w:rPr>
        <w:t>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w:t>
      </w:r>
      <w:r w:rsidRPr="00BC7372">
        <w:rPr>
          <w:rFonts w:ascii="Times New Roman" w:hAnsi="Times New Roman"/>
          <w:kern w:val="2"/>
          <w:sz w:val="28"/>
          <w:szCs w:val="28"/>
          <w:lang w:eastAsia="ar-SA"/>
        </w:rPr>
        <w:t>муниципального образования Щербиновский район</w:t>
      </w:r>
      <w:r w:rsidRPr="00BC7372">
        <w:rPr>
          <w:rFonts w:ascii="Times New Roman" w:hAnsi="Times New Roman"/>
          <w:sz w:val="28"/>
          <w:szCs w:val="28"/>
          <w:lang w:eastAsia="ar-SA"/>
        </w:rPr>
        <w:t>, голосования по вопросам изменения границ муниципального образов</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 xml:space="preserve">район, преобразования муниципального образования </w:t>
      </w:r>
      <w:r w:rsidRPr="00BC7372">
        <w:rPr>
          <w:rFonts w:ascii="Times New Roman" w:hAnsi="Times New Roman"/>
          <w:kern w:val="2"/>
          <w:sz w:val="28"/>
          <w:szCs w:val="28"/>
          <w:lang w:eastAsia="ar-SA"/>
        </w:rPr>
        <w:t>Ще</w:t>
      </w:r>
      <w:r w:rsidRPr="00BC7372">
        <w:rPr>
          <w:rFonts w:ascii="Times New Roman" w:hAnsi="Times New Roman"/>
          <w:kern w:val="2"/>
          <w:sz w:val="28"/>
          <w:szCs w:val="28"/>
          <w:lang w:eastAsia="ar-SA"/>
        </w:rPr>
        <w:t>р</w:t>
      </w:r>
      <w:r w:rsidRPr="00BC7372">
        <w:rPr>
          <w:rFonts w:ascii="Times New Roman" w:hAnsi="Times New Roman"/>
          <w:kern w:val="2"/>
          <w:sz w:val="28"/>
          <w:szCs w:val="28"/>
          <w:lang w:eastAsia="ar-SA"/>
        </w:rPr>
        <w:t xml:space="preserve">биновский </w:t>
      </w:r>
      <w:r w:rsidRPr="00BC7372">
        <w:rPr>
          <w:rFonts w:ascii="Times New Roman" w:hAnsi="Times New Roman"/>
          <w:sz w:val="28"/>
          <w:szCs w:val="28"/>
          <w:lang w:eastAsia="ar-SA"/>
        </w:rPr>
        <w:t>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 принятие и организация выполнения планов и программ комплексн</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го социально-экономического развития муниципального образования </w:t>
      </w:r>
      <w:r w:rsidRPr="00BC7372">
        <w:rPr>
          <w:rFonts w:ascii="Times New Roman" w:hAnsi="Times New Roman"/>
          <w:kern w:val="2"/>
          <w:sz w:val="28"/>
          <w:szCs w:val="28"/>
          <w:lang w:eastAsia="ar-SA"/>
        </w:rPr>
        <w:t>Щерб</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 xml:space="preserve">новский </w:t>
      </w:r>
      <w:r w:rsidRPr="00BC7372">
        <w:rPr>
          <w:rFonts w:ascii="Times New Roman" w:hAnsi="Times New Roman"/>
          <w:sz w:val="28"/>
          <w:szCs w:val="28"/>
          <w:lang w:eastAsia="ar-SA"/>
        </w:rPr>
        <w:t>район, а также организация сбора статистических показателей, хара</w:t>
      </w:r>
      <w:r w:rsidRPr="00BC7372">
        <w:rPr>
          <w:rFonts w:ascii="Times New Roman" w:hAnsi="Times New Roman"/>
          <w:sz w:val="28"/>
          <w:szCs w:val="28"/>
          <w:lang w:eastAsia="ar-SA"/>
        </w:rPr>
        <w:t>к</w:t>
      </w:r>
      <w:r w:rsidRPr="00BC7372">
        <w:rPr>
          <w:rFonts w:ascii="Times New Roman" w:hAnsi="Times New Roman"/>
          <w:sz w:val="28"/>
          <w:szCs w:val="28"/>
          <w:lang w:eastAsia="ar-SA"/>
        </w:rPr>
        <w:t>теризующих состояние экономики и социальной сферы муниципального обр</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и предоставление указанных данных органам г</w:t>
      </w:r>
      <w:r w:rsidRPr="00BC7372">
        <w:rPr>
          <w:rFonts w:ascii="Times New Roman" w:hAnsi="Times New Roman"/>
          <w:sz w:val="28"/>
          <w:szCs w:val="28"/>
          <w:lang w:eastAsia="ar-SA"/>
        </w:rPr>
        <w:t>о</w:t>
      </w:r>
      <w:r w:rsidRPr="00BC7372">
        <w:rPr>
          <w:rFonts w:ascii="Times New Roman" w:hAnsi="Times New Roman"/>
          <w:sz w:val="28"/>
          <w:szCs w:val="28"/>
          <w:lang w:eastAsia="ar-SA"/>
        </w:rPr>
        <w:t>сударственной власти в порядке, установленном Правительством Российской Федерации;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учреждение печатного средства массовой информации для опублик</w:t>
      </w:r>
      <w:r w:rsidRPr="00BC7372">
        <w:rPr>
          <w:rFonts w:ascii="Times New Roman" w:hAnsi="Times New Roman"/>
          <w:sz w:val="28"/>
          <w:szCs w:val="28"/>
          <w:lang w:eastAsia="ar-SA"/>
        </w:rPr>
        <w:t>о</w:t>
      </w:r>
      <w:r w:rsidRPr="00BC7372">
        <w:rPr>
          <w:rFonts w:ascii="Times New Roman" w:hAnsi="Times New Roman"/>
          <w:sz w:val="28"/>
          <w:szCs w:val="28"/>
          <w:lang w:eastAsia="ar-SA"/>
        </w:rPr>
        <w:t>вания муниципальных правовых актов, обсуждения проектов муниципальных правовых актов по вопросам местного значения муниципального образования Щербиновский район, доведения до сведения жителей муниципального образ</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официальной информации о социально-экономическом и культурном развитии муниципального образования Щерб</w:t>
      </w:r>
      <w:r w:rsidRPr="00BC7372">
        <w:rPr>
          <w:rFonts w:ascii="Times New Roman" w:hAnsi="Times New Roman"/>
          <w:sz w:val="28"/>
          <w:szCs w:val="28"/>
          <w:lang w:eastAsia="ar-SA"/>
        </w:rPr>
        <w:t>и</w:t>
      </w:r>
      <w:r w:rsidRPr="00BC7372">
        <w:rPr>
          <w:rFonts w:ascii="Times New Roman" w:hAnsi="Times New Roman"/>
          <w:sz w:val="28"/>
          <w:szCs w:val="28"/>
          <w:lang w:eastAsia="ar-SA"/>
        </w:rPr>
        <w:t>новский район, о развитии его общественной инфраструктуры и иной офиц</w:t>
      </w:r>
      <w:r w:rsidRPr="00BC7372">
        <w:rPr>
          <w:rFonts w:ascii="Times New Roman" w:hAnsi="Times New Roman"/>
          <w:sz w:val="28"/>
          <w:szCs w:val="28"/>
          <w:lang w:eastAsia="ar-SA"/>
        </w:rPr>
        <w:t>и</w:t>
      </w:r>
      <w:r w:rsidRPr="00BC7372">
        <w:rPr>
          <w:rFonts w:ascii="Times New Roman" w:hAnsi="Times New Roman"/>
          <w:sz w:val="28"/>
          <w:szCs w:val="28"/>
          <w:lang w:eastAsia="ar-SA"/>
        </w:rPr>
        <w:t>альной информации;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9) осуществление международных и внешнеэкономических связей в с</w:t>
      </w:r>
      <w:r w:rsidRPr="00BC7372">
        <w:rPr>
          <w:rFonts w:ascii="Times New Roman" w:hAnsi="Times New Roman"/>
          <w:sz w:val="28"/>
          <w:szCs w:val="28"/>
          <w:lang w:eastAsia="ar-SA"/>
        </w:rPr>
        <w:t>о</w:t>
      </w:r>
      <w:r w:rsidRPr="00BC7372">
        <w:rPr>
          <w:rFonts w:ascii="Times New Roman" w:hAnsi="Times New Roman"/>
          <w:sz w:val="28"/>
          <w:szCs w:val="28"/>
          <w:lang w:eastAsia="ar-SA"/>
        </w:rPr>
        <w:t>ответствии с федеральными законами;</w:t>
      </w:r>
    </w:p>
    <w:p w:rsidR="0057342C" w:rsidRPr="00491871" w:rsidRDefault="0057342C" w:rsidP="00491871">
      <w:pPr>
        <w:autoSpaceDE w:val="0"/>
        <w:autoSpaceDN w:val="0"/>
        <w:adjustRightInd w:val="0"/>
        <w:spacing w:line="240" w:lineRule="auto"/>
        <w:ind w:firstLine="851"/>
        <w:jc w:val="both"/>
        <w:rPr>
          <w:rFonts w:ascii="Times New Roman" w:hAnsi="Times New Roman"/>
          <w:b/>
          <w:sz w:val="28"/>
          <w:szCs w:val="28"/>
        </w:rPr>
      </w:pPr>
      <w:r w:rsidRPr="00491871">
        <w:rPr>
          <w:rFonts w:ascii="Times New Roman" w:hAnsi="Times New Roman"/>
          <w:b/>
          <w:sz w:val="28"/>
          <w:szCs w:val="20"/>
          <w:lang w:eastAsia="ar-SA"/>
        </w:rPr>
        <w:t xml:space="preserve">10) </w:t>
      </w:r>
      <w:r w:rsidRPr="00491871">
        <w:rPr>
          <w:rFonts w:ascii="Times New Roman" w:hAnsi="Times New Roman"/>
          <w:b/>
          <w:sz w:val="28"/>
          <w:szCs w:val="28"/>
        </w:rPr>
        <w:t>организация профессионального образования и дополнительн</w:t>
      </w:r>
      <w:r w:rsidRPr="00491871">
        <w:rPr>
          <w:rFonts w:ascii="Times New Roman" w:hAnsi="Times New Roman"/>
          <w:b/>
          <w:sz w:val="28"/>
          <w:szCs w:val="28"/>
        </w:rPr>
        <w:t>о</w:t>
      </w:r>
      <w:r w:rsidRPr="00491871">
        <w:rPr>
          <w:rFonts w:ascii="Times New Roman" w:hAnsi="Times New Roman"/>
          <w:b/>
          <w:sz w:val="28"/>
          <w:szCs w:val="28"/>
        </w:rPr>
        <w:t xml:space="preserve">го профессионального образования главы муниципального образования </w:t>
      </w:r>
      <w:r>
        <w:rPr>
          <w:rFonts w:ascii="Times New Roman" w:hAnsi="Times New Roman"/>
          <w:b/>
          <w:sz w:val="28"/>
          <w:szCs w:val="28"/>
        </w:rPr>
        <w:t>Щербиновский р</w:t>
      </w:r>
      <w:r w:rsidRPr="00491871">
        <w:rPr>
          <w:rFonts w:ascii="Times New Roman" w:hAnsi="Times New Roman"/>
          <w:b/>
          <w:sz w:val="28"/>
          <w:szCs w:val="28"/>
        </w:rPr>
        <w:t xml:space="preserve">айон, депутатов Совета муниципального образования </w:t>
      </w:r>
      <w:r>
        <w:rPr>
          <w:rFonts w:ascii="Times New Roman" w:hAnsi="Times New Roman"/>
          <w:b/>
          <w:sz w:val="28"/>
          <w:szCs w:val="28"/>
        </w:rPr>
        <w:t xml:space="preserve">Щербиновский </w:t>
      </w:r>
      <w:r w:rsidRPr="00491871">
        <w:rPr>
          <w:rFonts w:ascii="Times New Roman" w:hAnsi="Times New Roman"/>
          <w:b/>
          <w:sz w:val="28"/>
          <w:szCs w:val="28"/>
        </w:rPr>
        <w:t>район, муниципальных служащих и работников муниц</w:t>
      </w:r>
      <w:r w:rsidRPr="00491871">
        <w:rPr>
          <w:rFonts w:ascii="Times New Roman" w:hAnsi="Times New Roman"/>
          <w:b/>
          <w:sz w:val="28"/>
          <w:szCs w:val="28"/>
        </w:rPr>
        <w:t>и</w:t>
      </w:r>
      <w:r w:rsidRPr="00491871">
        <w:rPr>
          <w:rFonts w:ascii="Times New Roman" w:hAnsi="Times New Roman"/>
          <w:b/>
          <w:sz w:val="28"/>
          <w:szCs w:val="28"/>
        </w:rPr>
        <w:t>пальных учреждений</w:t>
      </w:r>
      <w:r w:rsidRPr="00491871">
        <w:rPr>
          <w:rFonts w:ascii="Times New Roman" w:hAnsi="Times New Roman"/>
          <w:kern w:val="2"/>
          <w:sz w:val="28"/>
          <w:szCs w:val="28"/>
          <w:lang w:eastAsia="ar-SA"/>
        </w:rPr>
        <w:t xml:space="preserve"> </w:t>
      </w:r>
      <w:r w:rsidRPr="00491871">
        <w:rPr>
          <w:rFonts w:ascii="Times New Roman" w:hAnsi="Times New Roman"/>
          <w:b/>
          <w:kern w:val="2"/>
          <w:sz w:val="28"/>
          <w:szCs w:val="28"/>
          <w:lang w:eastAsia="ar-SA"/>
        </w:rPr>
        <w:t>муниципального образования Щербиновский район</w:t>
      </w:r>
      <w:r>
        <w:rPr>
          <w:rFonts w:ascii="Times New Roman" w:hAnsi="Times New Roman"/>
          <w:b/>
          <w:sz w:val="28"/>
          <w:szCs w:val="28"/>
        </w:rPr>
        <w:t>;</w:t>
      </w:r>
    </w:p>
    <w:p w:rsidR="0057342C" w:rsidRPr="00BC7372" w:rsidRDefault="0057342C" w:rsidP="00BC7372">
      <w:pPr>
        <w:widowControl w:val="0"/>
        <w:autoSpaceDE w:val="0"/>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w:t>
      </w:r>
      <w:r w:rsidRPr="00BC7372">
        <w:rPr>
          <w:rFonts w:ascii="Times New Roman" w:hAnsi="Times New Roman"/>
          <w:sz w:val="28"/>
          <w:szCs w:val="20"/>
          <w:lang w:eastAsia="ar-SA"/>
        </w:rPr>
        <w:t>е</w:t>
      </w:r>
      <w:r w:rsidRPr="00BC7372">
        <w:rPr>
          <w:rFonts w:ascii="Times New Roman" w:hAnsi="Times New Roman"/>
          <w:sz w:val="28"/>
          <w:szCs w:val="20"/>
          <w:lang w:eastAsia="ar-SA"/>
        </w:rPr>
        <w:t>ния в которых составляют муниципальный жилищный фонд в границах мун</w:t>
      </w:r>
      <w:r w:rsidRPr="00BC7372">
        <w:rPr>
          <w:rFonts w:ascii="Times New Roman" w:hAnsi="Times New Roman"/>
          <w:sz w:val="28"/>
          <w:szCs w:val="20"/>
          <w:lang w:eastAsia="ar-SA"/>
        </w:rPr>
        <w:t>и</w:t>
      </w:r>
      <w:r w:rsidRPr="00BC7372">
        <w:rPr>
          <w:rFonts w:ascii="Times New Roman" w:hAnsi="Times New Roman"/>
          <w:sz w:val="28"/>
          <w:szCs w:val="20"/>
          <w:lang w:eastAsia="ar-SA"/>
        </w:rPr>
        <w:t>ципального образования Щербиновский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12) иными полномочиями в соответствии с Федеральным законом от 06.10.2003 года № 131-ФЗ «Об общих принципах организации местного сам</w:t>
      </w:r>
      <w:r w:rsidRPr="00BC7372">
        <w:rPr>
          <w:rFonts w:ascii="Times New Roman" w:hAnsi="Times New Roman"/>
          <w:sz w:val="28"/>
          <w:szCs w:val="28"/>
          <w:lang w:eastAsia="ar-SA"/>
        </w:rPr>
        <w:t>о</w:t>
      </w:r>
      <w:r w:rsidRPr="00BC7372">
        <w:rPr>
          <w:rFonts w:ascii="Times New Roman" w:hAnsi="Times New Roman"/>
          <w:sz w:val="28"/>
          <w:szCs w:val="28"/>
          <w:lang w:eastAsia="ar-SA"/>
        </w:rPr>
        <w:t>управления в Российской Федерации», настоящим Уставом.</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Полномочия, установленные настоящей статьей, осуществляются о</w:t>
      </w:r>
      <w:r w:rsidRPr="00BC7372">
        <w:rPr>
          <w:rFonts w:ascii="Times New Roman" w:hAnsi="Times New Roman"/>
          <w:sz w:val="28"/>
          <w:szCs w:val="28"/>
          <w:lang w:eastAsia="ar-SA"/>
        </w:rPr>
        <w:t>р</w:t>
      </w:r>
      <w:r w:rsidRPr="00BC7372">
        <w:rPr>
          <w:rFonts w:ascii="Times New Roman" w:hAnsi="Times New Roman"/>
          <w:sz w:val="28"/>
          <w:szCs w:val="28"/>
          <w:lang w:eastAsia="ar-SA"/>
        </w:rPr>
        <w:t xml:space="preserve">ганами местного самоуправления </w:t>
      </w:r>
      <w:r w:rsidRPr="00BC7372">
        <w:rPr>
          <w:rFonts w:ascii="Times New Roman" w:hAnsi="Times New Roman"/>
          <w:kern w:val="2"/>
          <w:sz w:val="28"/>
          <w:szCs w:val="28"/>
          <w:lang w:eastAsia="ar-SA"/>
        </w:rPr>
        <w:t xml:space="preserve">муниципального образования Щербиновский район </w:t>
      </w:r>
      <w:r w:rsidRPr="00BC7372">
        <w:rPr>
          <w:rFonts w:ascii="Times New Roman" w:hAnsi="Times New Roman"/>
          <w:sz w:val="28"/>
          <w:szCs w:val="28"/>
          <w:lang w:eastAsia="ar-SA"/>
        </w:rPr>
        <w:t xml:space="preserve">самостоятельно. </w:t>
      </w:r>
    </w:p>
    <w:p w:rsidR="0057342C" w:rsidRPr="00BC7372" w:rsidRDefault="0057342C" w:rsidP="00BC7372">
      <w:pPr>
        <w:suppressAutoHyphens/>
        <w:autoSpaceDE w:val="0"/>
        <w:spacing w:after="0" w:line="240" w:lineRule="auto"/>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ind w:firstLine="708"/>
        <w:jc w:val="center"/>
        <w:rPr>
          <w:rFonts w:ascii="Times New Roman" w:hAnsi="Times New Roman"/>
          <w:b/>
          <w:sz w:val="28"/>
          <w:szCs w:val="28"/>
          <w:lang w:eastAsia="ar-SA"/>
        </w:rPr>
      </w:pPr>
      <w:r w:rsidRPr="00BC7372">
        <w:rPr>
          <w:rFonts w:ascii="Times New Roman" w:hAnsi="Times New Roman"/>
          <w:b/>
          <w:sz w:val="28"/>
          <w:szCs w:val="28"/>
          <w:lang w:eastAsia="ar-SA"/>
        </w:rPr>
        <w:t>ГЛАВА 3. ОСУЩЕСТВЛЕНИЕ ОРГАНАМИ МЕСТНОГО САМОУПРАВЛЕНИЯ ОТДЕЛЬНЫХ ГОСУДАРСТВЕННЫХ ПОЛНОМОЧИЙ</w:t>
      </w:r>
    </w:p>
    <w:p w:rsidR="0057342C" w:rsidRPr="00BC7372" w:rsidRDefault="0057342C" w:rsidP="00BC7372">
      <w:pPr>
        <w:suppressAutoHyphens/>
        <w:autoSpaceDE w:val="0"/>
        <w:spacing w:after="0" w:line="240" w:lineRule="auto"/>
        <w:ind w:firstLine="708"/>
        <w:jc w:val="both"/>
        <w:rPr>
          <w:rFonts w:ascii="Times New Roman" w:hAnsi="Times New Roman"/>
          <w:b/>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10. Осуществление органами местного самоуправления муниципального образования </w:t>
      </w:r>
      <w:r w:rsidRPr="00BC7372">
        <w:rPr>
          <w:rFonts w:ascii="Times New Roman" w:hAnsi="Times New Roman"/>
          <w:b/>
          <w:bCs/>
          <w:kern w:val="2"/>
          <w:sz w:val="28"/>
          <w:szCs w:val="28"/>
          <w:lang w:eastAsia="ar-SA"/>
        </w:rPr>
        <w:t>Щербиновский</w:t>
      </w:r>
      <w:r w:rsidRPr="00BC7372">
        <w:rPr>
          <w:rFonts w:ascii="Times New Roman" w:hAnsi="Times New Roman"/>
          <w:kern w:val="2"/>
          <w:sz w:val="28"/>
          <w:szCs w:val="28"/>
          <w:lang w:eastAsia="ar-SA"/>
        </w:rPr>
        <w:t xml:space="preserve"> </w:t>
      </w:r>
      <w:r w:rsidRPr="00BC7372">
        <w:rPr>
          <w:rFonts w:ascii="Times New Roman" w:hAnsi="Times New Roman"/>
          <w:b/>
          <w:sz w:val="28"/>
          <w:szCs w:val="28"/>
          <w:lang w:eastAsia="ar-SA"/>
        </w:rPr>
        <w:t>район отдельных государственных полномочий</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 Органы местного самоуправления муниципального образования </w:t>
      </w:r>
      <w:r w:rsidRPr="00BC7372">
        <w:rPr>
          <w:rFonts w:ascii="Times New Roman" w:hAnsi="Times New Roman"/>
          <w:kern w:val="2"/>
          <w:sz w:val="28"/>
          <w:szCs w:val="28"/>
          <w:lang w:eastAsia="ar-SA"/>
        </w:rPr>
        <w:t>Ще</w:t>
      </w:r>
      <w:r w:rsidRPr="00BC7372">
        <w:rPr>
          <w:rFonts w:ascii="Times New Roman" w:hAnsi="Times New Roman"/>
          <w:kern w:val="2"/>
          <w:sz w:val="28"/>
          <w:szCs w:val="28"/>
          <w:lang w:eastAsia="ar-SA"/>
        </w:rPr>
        <w:t>р</w:t>
      </w:r>
      <w:r w:rsidRPr="00BC7372">
        <w:rPr>
          <w:rFonts w:ascii="Times New Roman" w:hAnsi="Times New Roman"/>
          <w:kern w:val="2"/>
          <w:sz w:val="28"/>
          <w:szCs w:val="28"/>
          <w:lang w:eastAsia="ar-SA"/>
        </w:rPr>
        <w:t xml:space="preserve">биновский </w:t>
      </w:r>
      <w:r w:rsidRPr="00BC7372">
        <w:rPr>
          <w:rFonts w:ascii="Times New Roman" w:hAnsi="Times New Roman"/>
          <w:sz w:val="28"/>
          <w:szCs w:val="28"/>
          <w:lang w:eastAsia="ar-SA"/>
        </w:rPr>
        <w:t>район в соответствии с законодательством могут быть наделены правом осуществлять отдельные государственные полномочия, то есть полн</w:t>
      </w:r>
      <w:r w:rsidRPr="00BC7372">
        <w:rPr>
          <w:rFonts w:ascii="Times New Roman" w:hAnsi="Times New Roman"/>
          <w:sz w:val="28"/>
          <w:szCs w:val="28"/>
          <w:lang w:eastAsia="ar-SA"/>
        </w:rPr>
        <w:t>о</w:t>
      </w:r>
      <w:r w:rsidRPr="00BC7372">
        <w:rPr>
          <w:rFonts w:ascii="Times New Roman" w:hAnsi="Times New Roman"/>
          <w:sz w:val="28"/>
          <w:szCs w:val="28"/>
          <w:lang w:eastAsia="ar-SA"/>
        </w:rPr>
        <w:t>мочия по вопросам, не отнесенным Федеральным законом от 06.10.2003 года № 131-ФЗ «Об общих принципах организации местного самоуправления в Ро</w:t>
      </w:r>
      <w:r w:rsidRPr="00BC7372">
        <w:rPr>
          <w:rFonts w:ascii="Times New Roman" w:hAnsi="Times New Roman"/>
          <w:sz w:val="28"/>
          <w:szCs w:val="28"/>
          <w:lang w:eastAsia="ar-SA"/>
        </w:rPr>
        <w:t>с</w:t>
      </w:r>
      <w:r w:rsidRPr="00BC7372">
        <w:rPr>
          <w:rFonts w:ascii="Times New Roman" w:hAnsi="Times New Roman"/>
          <w:sz w:val="28"/>
          <w:szCs w:val="28"/>
          <w:lang w:eastAsia="ar-SA"/>
        </w:rPr>
        <w:t xml:space="preserve">сийской Федерации» к вопросам местного значения. </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Финансовое обеспечение отдельных государственных полномочий, переданных органам местного самоуправления муниципального образования Щербиновский район, осуществляется только за счет предоставляемых  бюдж</w:t>
      </w:r>
      <w:r w:rsidRPr="00BC7372">
        <w:rPr>
          <w:rFonts w:ascii="Times New Roman" w:hAnsi="Times New Roman"/>
          <w:sz w:val="28"/>
          <w:szCs w:val="28"/>
          <w:lang w:eastAsia="ar-SA"/>
        </w:rPr>
        <w:t>е</w:t>
      </w:r>
      <w:r w:rsidRPr="00BC7372">
        <w:rPr>
          <w:rFonts w:ascii="Times New Roman" w:hAnsi="Times New Roman"/>
          <w:sz w:val="28"/>
          <w:szCs w:val="28"/>
          <w:lang w:eastAsia="ar-SA"/>
        </w:rPr>
        <w:t>ту муниципального образования Щербиновский район</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субвенций из соответс</w:t>
      </w:r>
      <w:r w:rsidRPr="00BC7372">
        <w:rPr>
          <w:rFonts w:ascii="Times New Roman" w:hAnsi="Times New Roman"/>
          <w:sz w:val="28"/>
          <w:szCs w:val="28"/>
          <w:lang w:eastAsia="ar-SA"/>
        </w:rPr>
        <w:t>т</w:t>
      </w:r>
      <w:r w:rsidRPr="00BC7372">
        <w:rPr>
          <w:rFonts w:ascii="Times New Roman" w:hAnsi="Times New Roman"/>
          <w:sz w:val="28"/>
          <w:szCs w:val="28"/>
          <w:lang w:eastAsia="ar-SA"/>
        </w:rPr>
        <w:t xml:space="preserve">вующих бюджетов. </w:t>
      </w:r>
    </w:p>
    <w:p w:rsidR="0057342C" w:rsidRPr="00BC7372" w:rsidRDefault="0057342C" w:rsidP="00BC7372">
      <w:pPr>
        <w:widowControl w:val="0"/>
        <w:autoSpaceDE w:val="0"/>
        <w:spacing w:after="0" w:line="240" w:lineRule="auto"/>
        <w:ind w:firstLine="851"/>
        <w:jc w:val="both"/>
        <w:rPr>
          <w:rFonts w:ascii="Times New Roman" w:hAnsi="Times New Roman"/>
          <w:spacing w:val="-8"/>
          <w:sz w:val="28"/>
          <w:szCs w:val="28"/>
          <w:lang w:eastAsia="ar-SA"/>
        </w:rPr>
      </w:pPr>
      <w:r w:rsidRPr="00BC7372">
        <w:rPr>
          <w:rFonts w:ascii="Times New Roman" w:hAnsi="Times New Roman"/>
          <w:spacing w:val="-8"/>
          <w:sz w:val="28"/>
          <w:szCs w:val="28"/>
          <w:lang w:eastAsia="ar-SA"/>
        </w:rPr>
        <w:t>3. Общий порядок передачи полномочий для их исполнения, срок исполн</w:t>
      </w:r>
      <w:r w:rsidRPr="00BC7372">
        <w:rPr>
          <w:rFonts w:ascii="Times New Roman" w:hAnsi="Times New Roman"/>
          <w:spacing w:val="-8"/>
          <w:sz w:val="28"/>
          <w:szCs w:val="28"/>
          <w:lang w:eastAsia="ar-SA"/>
        </w:rPr>
        <w:t>е</w:t>
      </w:r>
      <w:r w:rsidRPr="00BC7372">
        <w:rPr>
          <w:rFonts w:ascii="Times New Roman" w:hAnsi="Times New Roman"/>
          <w:spacing w:val="-8"/>
          <w:sz w:val="28"/>
          <w:szCs w:val="28"/>
          <w:lang w:eastAsia="ar-SA"/>
        </w:rPr>
        <w:t>ния, отчетность и осуществление контроля определяются законодательством.</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По вопросам осуществления отдельных государственных полном</w:t>
      </w:r>
      <w:r w:rsidRPr="00BC7372">
        <w:rPr>
          <w:rFonts w:ascii="Times New Roman" w:hAnsi="Times New Roman"/>
          <w:sz w:val="28"/>
          <w:szCs w:val="28"/>
          <w:lang w:eastAsia="ar-SA"/>
        </w:rPr>
        <w:t>о</w:t>
      </w:r>
      <w:r w:rsidRPr="00BC7372">
        <w:rPr>
          <w:rFonts w:ascii="Times New Roman" w:hAnsi="Times New Roman"/>
          <w:sz w:val="28"/>
          <w:szCs w:val="28"/>
          <w:lang w:eastAsia="ar-SA"/>
        </w:rPr>
        <w:t>чий, переданных органам местного самоуправления муниципального образов</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федеральными законами и законами Краснодарского края, могут приниматься муниципальные правовые акты на основании и во и</w:t>
      </w:r>
      <w:r w:rsidRPr="00BC7372">
        <w:rPr>
          <w:rFonts w:ascii="Times New Roman" w:hAnsi="Times New Roman"/>
          <w:sz w:val="28"/>
          <w:szCs w:val="28"/>
          <w:lang w:eastAsia="ar-SA"/>
        </w:rPr>
        <w:t>с</w:t>
      </w:r>
      <w:r w:rsidRPr="00BC7372">
        <w:rPr>
          <w:rFonts w:ascii="Times New Roman" w:hAnsi="Times New Roman"/>
          <w:sz w:val="28"/>
          <w:szCs w:val="28"/>
          <w:lang w:eastAsia="ar-SA"/>
        </w:rPr>
        <w:t>полнение положений, установленных соответствующими федеральными зак</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нами и законами Краснодарского края. </w:t>
      </w:r>
    </w:p>
    <w:p w:rsidR="0057342C" w:rsidRPr="00BC7372" w:rsidRDefault="0057342C" w:rsidP="00BC7372">
      <w:pPr>
        <w:widowControl w:val="0"/>
        <w:spacing w:after="0" w:line="240" w:lineRule="auto"/>
        <w:ind w:firstLine="851"/>
        <w:jc w:val="both"/>
        <w:rPr>
          <w:rFonts w:ascii="Times New Roman" w:hAnsi="Times New Roman"/>
          <w:spacing w:val="-6"/>
          <w:sz w:val="28"/>
          <w:szCs w:val="28"/>
          <w:lang w:eastAsia="ar-SA"/>
        </w:rPr>
      </w:pPr>
      <w:r w:rsidRPr="00BC7372">
        <w:rPr>
          <w:rFonts w:ascii="Times New Roman" w:hAnsi="Times New Roman"/>
          <w:spacing w:val="-6"/>
          <w:sz w:val="28"/>
          <w:szCs w:val="28"/>
          <w:lang w:eastAsia="ar-SA"/>
        </w:rPr>
        <w:t xml:space="preserve">5. Органы местного самоуправления муниципального образования </w:t>
      </w:r>
      <w:r w:rsidRPr="00BC7372">
        <w:rPr>
          <w:rFonts w:ascii="Times New Roman" w:hAnsi="Times New Roman"/>
          <w:spacing w:val="-6"/>
          <w:kern w:val="2"/>
          <w:sz w:val="28"/>
          <w:szCs w:val="28"/>
          <w:lang w:eastAsia="ar-SA"/>
        </w:rPr>
        <w:t>Щерб</w:t>
      </w:r>
      <w:r w:rsidRPr="00BC7372">
        <w:rPr>
          <w:rFonts w:ascii="Times New Roman" w:hAnsi="Times New Roman"/>
          <w:spacing w:val="-6"/>
          <w:kern w:val="2"/>
          <w:sz w:val="28"/>
          <w:szCs w:val="28"/>
          <w:lang w:eastAsia="ar-SA"/>
        </w:rPr>
        <w:t>и</w:t>
      </w:r>
      <w:r w:rsidRPr="00BC7372">
        <w:rPr>
          <w:rFonts w:ascii="Times New Roman" w:hAnsi="Times New Roman"/>
          <w:spacing w:val="-6"/>
          <w:kern w:val="2"/>
          <w:sz w:val="28"/>
          <w:szCs w:val="28"/>
          <w:lang w:eastAsia="ar-SA"/>
        </w:rPr>
        <w:t xml:space="preserve">новский </w:t>
      </w:r>
      <w:r w:rsidRPr="00BC7372">
        <w:rPr>
          <w:rFonts w:ascii="Times New Roman" w:hAnsi="Times New Roman"/>
          <w:spacing w:val="-6"/>
          <w:sz w:val="28"/>
          <w:szCs w:val="28"/>
          <w:lang w:eastAsia="ar-SA"/>
        </w:rPr>
        <w:t>район несут ответственность за осуществление отдельных государстве</w:t>
      </w:r>
      <w:r w:rsidRPr="00BC7372">
        <w:rPr>
          <w:rFonts w:ascii="Times New Roman" w:hAnsi="Times New Roman"/>
          <w:spacing w:val="-6"/>
          <w:sz w:val="28"/>
          <w:szCs w:val="28"/>
          <w:lang w:eastAsia="ar-SA"/>
        </w:rPr>
        <w:t>н</w:t>
      </w:r>
      <w:r w:rsidRPr="00BC7372">
        <w:rPr>
          <w:rFonts w:ascii="Times New Roman" w:hAnsi="Times New Roman"/>
          <w:spacing w:val="-6"/>
          <w:sz w:val="28"/>
          <w:szCs w:val="28"/>
          <w:lang w:eastAsia="ar-SA"/>
        </w:rPr>
        <w:t xml:space="preserve">ных полномочий в пределах выделенных </w:t>
      </w:r>
      <w:r w:rsidRPr="00BC7372">
        <w:rPr>
          <w:rFonts w:ascii="Times New Roman" w:hAnsi="Times New Roman"/>
          <w:spacing w:val="-6"/>
          <w:kern w:val="2"/>
          <w:sz w:val="28"/>
          <w:szCs w:val="28"/>
          <w:lang w:eastAsia="ar-SA"/>
        </w:rPr>
        <w:t>муниципальному образованию Щерб</w:t>
      </w:r>
      <w:r w:rsidRPr="00BC7372">
        <w:rPr>
          <w:rFonts w:ascii="Times New Roman" w:hAnsi="Times New Roman"/>
          <w:spacing w:val="-6"/>
          <w:kern w:val="2"/>
          <w:sz w:val="28"/>
          <w:szCs w:val="28"/>
          <w:lang w:eastAsia="ar-SA"/>
        </w:rPr>
        <w:t>и</w:t>
      </w:r>
      <w:r w:rsidRPr="00BC7372">
        <w:rPr>
          <w:rFonts w:ascii="Times New Roman" w:hAnsi="Times New Roman"/>
          <w:spacing w:val="-6"/>
          <w:kern w:val="2"/>
          <w:sz w:val="28"/>
          <w:szCs w:val="28"/>
          <w:lang w:eastAsia="ar-SA"/>
        </w:rPr>
        <w:t xml:space="preserve">новский район </w:t>
      </w:r>
      <w:r w:rsidRPr="00BC7372">
        <w:rPr>
          <w:rFonts w:ascii="Times New Roman" w:hAnsi="Times New Roman"/>
          <w:spacing w:val="-6"/>
          <w:sz w:val="28"/>
          <w:szCs w:val="28"/>
          <w:lang w:eastAsia="ar-SA"/>
        </w:rPr>
        <w:t>на эти цели материальных ресурсов и финансовых средств.</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Органы местного самоуправления муниципального образования Ще</w:t>
      </w:r>
      <w:r w:rsidRPr="00BC7372">
        <w:rPr>
          <w:rFonts w:ascii="Times New Roman" w:hAnsi="Times New Roman"/>
          <w:sz w:val="28"/>
          <w:szCs w:val="28"/>
          <w:lang w:eastAsia="ar-SA"/>
        </w:rPr>
        <w:t>р</w:t>
      </w:r>
      <w:r w:rsidRPr="00BC7372">
        <w:rPr>
          <w:rFonts w:ascii="Times New Roman" w:hAnsi="Times New Roman"/>
          <w:sz w:val="28"/>
          <w:szCs w:val="28"/>
          <w:lang w:eastAsia="ar-SA"/>
        </w:rPr>
        <w:t>биновский  район участвуют в осуществлении государственных полномочий, не переданных им в соответствии со статьей 19 Федерального закона от 06.10.2003 года № 131-ФЗ «Об общих принципах организации местного сам</w:t>
      </w:r>
      <w:r w:rsidRPr="00BC7372">
        <w:rPr>
          <w:rFonts w:ascii="Times New Roman" w:hAnsi="Times New Roman"/>
          <w:sz w:val="28"/>
          <w:szCs w:val="28"/>
          <w:lang w:eastAsia="ar-SA"/>
        </w:rPr>
        <w:t>о</w:t>
      </w:r>
      <w:r w:rsidRPr="00BC7372">
        <w:rPr>
          <w:rFonts w:ascii="Times New Roman" w:hAnsi="Times New Roman"/>
          <w:sz w:val="28"/>
          <w:szCs w:val="28"/>
          <w:lang w:eastAsia="ar-SA"/>
        </w:rPr>
        <w:t>управления в Российской Федерации», в случае принятия Советом решения о реализации права на участие в осуществлении указанных полномочий.</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7. Органы местного самоуправления муниципального образования </w:t>
      </w:r>
      <w:r w:rsidRPr="00BC7372">
        <w:rPr>
          <w:rFonts w:ascii="Times New Roman" w:hAnsi="Times New Roman"/>
          <w:kern w:val="2"/>
          <w:sz w:val="28"/>
          <w:szCs w:val="28"/>
          <w:lang w:eastAsia="ar-SA"/>
        </w:rPr>
        <w:t>Ще</w:t>
      </w:r>
      <w:r w:rsidRPr="00BC7372">
        <w:rPr>
          <w:rFonts w:ascii="Times New Roman" w:hAnsi="Times New Roman"/>
          <w:kern w:val="2"/>
          <w:sz w:val="28"/>
          <w:szCs w:val="28"/>
          <w:lang w:eastAsia="ar-SA"/>
        </w:rPr>
        <w:t>р</w:t>
      </w:r>
      <w:r w:rsidRPr="00BC7372">
        <w:rPr>
          <w:rFonts w:ascii="Times New Roman" w:hAnsi="Times New Roman"/>
          <w:kern w:val="2"/>
          <w:sz w:val="28"/>
          <w:szCs w:val="28"/>
          <w:lang w:eastAsia="ar-SA"/>
        </w:rPr>
        <w:t xml:space="preserve">биновский </w:t>
      </w:r>
      <w:r w:rsidRPr="00BC7372">
        <w:rPr>
          <w:rFonts w:ascii="Times New Roman" w:hAnsi="Times New Roman"/>
          <w:sz w:val="28"/>
          <w:szCs w:val="28"/>
          <w:lang w:eastAsia="ar-SA"/>
        </w:rPr>
        <w:t>район вправе осуществлять расходы за счет средств бюджета мун</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ципального образования </w:t>
      </w:r>
      <w:r w:rsidRPr="00BC7372">
        <w:rPr>
          <w:rFonts w:ascii="Times New Roman" w:hAnsi="Times New Roman"/>
          <w:kern w:val="2"/>
          <w:sz w:val="28"/>
          <w:szCs w:val="28"/>
          <w:lang w:eastAsia="ar-SA"/>
        </w:rPr>
        <w:t xml:space="preserve">Щербиновский район </w:t>
      </w:r>
      <w:r w:rsidRPr="00BC7372">
        <w:rPr>
          <w:rFonts w:ascii="Times New Roman" w:hAnsi="Times New Roman"/>
          <w:sz w:val="28"/>
          <w:szCs w:val="28"/>
          <w:lang w:eastAsia="ar-SA"/>
        </w:rPr>
        <w:t xml:space="preserve">(за исключением финансовых средств, передаваемых бюджету муниципального образования </w:t>
      </w:r>
      <w:r w:rsidRPr="00BC7372">
        <w:rPr>
          <w:rFonts w:ascii="Times New Roman" w:hAnsi="Times New Roman"/>
          <w:kern w:val="2"/>
          <w:sz w:val="28"/>
          <w:szCs w:val="28"/>
          <w:lang w:eastAsia="ar-SA"/>
        </w:rPr>
        <w:t>Щербиновский район</w:t>
      </w:r>
      <w:r w:rsidRPr="00BC7372">
        <w:rPr>
          <w:rFonts w:ascii="Times New Roman" w:hAnsi="Times New Roman"/>
          <w:sz w:val="28"/>
          <w:szCs w:val="28"/>
          <w:lang w:eastAsia="ar-SA"/>
        </w:rPr>
        <w:t xml:space="preserve"> на осуществление целевых расходов) на осуществление полномочий, не переданных им в соответствии со статьей 19 Федерального закона от 06.10.2003 года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Органы местного самоуправления муниципального образования </w:t>
      </w:r>
      <w:r w:rsidRPr="00BC7372">
        <w:rPr>
          <w:rFonts w:ascii="Times New Roman" w:hAnsi="Times New Roman"/>
          <w:kern w:val="2"/>
          <w:sz w:val="28"/>
          <w:szCs w:val="28"/>
          <w:lang w:eastAsia="ar-SA"/>
        </w:rPr>
        <w:t>Щерб</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 xml:space="preserve">новский </w:t>
      </w:r>
      <w:r w:rsidRPr="00BC7372">
        <w:rPr>
          <w:rFonts w:ascii="Times New Roman" w:hAnsi="Times New Roman"/>
          <w:sz w:val="28"/>
          <w:szCs w:val="28"/>
          <w:lang w:eastAsia="ar-SA"/>
        </w:rPr>
        <w:t xml:space="preserve">район вправе устанавливать за счет средств бюджета муниципального образования </w:t>
      </w:r>
      <w:r w:rsidRPr="00BC7372">
        <w:rPr>
          <w:rFonts w:ascii="Times New Roman" w:hAnsi="Times New Roman"/>
          <w:kern w:val="2"/>
          <w:sz w:val="28"/>
          <w:szCs w:val="28"/>
          <w:lang w:eastAsia="ar-SA"/>
        </w:rPr>
        <w:t xml:space="preserve">Щербиновский район </w:t>
      </w:r>
      <w:r w:rsidRPr="00BC7372">
        <w:rPr>
          <w:rFonts w:ascii="Times New Roman" w:hAnsi="Times New Roman"/>
          <w:sz w:val="28"/>
          <w:szCs w:val="28"/>
          <w:lang w:eastAsia="ar-SA"/>
        </w:rPr>
        <w:t>(за исключением финансовых средств, пер</w:t>
      </w:r>
      <w:r w:rsidRPr="00BC7372">
        <w:rPr>
          <w:rFonts w:ascii="Times New Roman" w:hAnsi="Times New Roman"/>
          <w:sz w:val="28"/>
          <w:szCs w:val="28"/>
          <w:lang w:eastAsia="ar-SA"/>
        </w:rPr>
        <w:t>е</w:t>
      </w:r>
      <w:r w:rsidRPr="00BC7372">
        <w:rPr>
          <w:rFonts w:ascii="Times New Roman" w:hAnsi="Times New Roman"/>
          <w:sz w:val="28"/>
          <w:szCs w:val="28"/>
          <w:lang w:eastAsia="ar-SA"/>
        </w:rPr>
        <w:t xml:space="preserve">даваемых бюджету муниципального образования </w:t>
      </w:r>
      <w:r w:rsidRPr="00BC7372">
        <w:rPr>
          <w:rFonts w:ascii="Times New Roman" w:hAnsi="Times New Roman"/>
          <w:kern w:val="2"/>
          <w:sz w:val="28"/>
          <w:szCs w:val="28"/>
          <w:lang w:eastAsia="ar-SA"/>
        </w:rPr>
        <w:t>Щербиновский район</w:t>
      </w:r>
      <w:r w:rsidRPr="00BC7372">
        <w:rPr>
          <w:rFonts w:ascii="Times New Roman" w:hAnsi="Times New Roman"/>
          <w:sz w:val="28"/>
          <w:szCs w:val="28"/>
          <w:lang w:eastAsia="ar-SA"/>
        </w:rPr>
        <w:t xml:space="preserve"> на ос</w:t>
      </w:r>
      <w:r w:rsidRPr="00BC7372">
        <w:rPr>
          <w:rFonts w:ascii="Times New Roman" w:hAnsi="Times New Roman"/>
          <w:sz w:val="28"/>
          <w:szCs w:val="28"/>
          <w:lang w:eastAsia="ar-SA"/>
        </w:rPr>
        <w:t>у</w:t>
      </w:r>
      <w:r w:rsidRPr="00BC7372">
        <w:rPr>
          <w:rFonts w:ascii="Times New Roman" w:hAnsi="Times New Roman"/>
          <w:sz w:val="28"/>
          <w:szCs w:val="28"/>
          <w:lang w:eastAsia="ar-SA"/>
        </w:rPr>
        <w:t>ществление целевых расходов) дополнительные меры социальной поддержки и социальной помощи для отдельных категорий граждан вне зависимости от н</w:t>
      </w:r>
      <w:r w:rsidRPr="00BC7372">
        <w:rPr>
          <w:rFonts w:ascii="Times New Roman" w:hAnsi="Times New Roman"/>
          <w:sz w:val="28"/>
          <w:szCs w:val="28"/>
          <w:lang w:eastAsia="ar-SA"/>
        </w:rPr>
        <w:t>а</w:t>
      </w:r>
      <w:r w:rsidRPr="00BC7372">
        <w:rPr>
          <w:rFonts w:ascii="Times New Roman" w:hAnsi="Times New Roman"/>
          <w:sz w:val="28"/>
          <w:szCs w:val="28"/>
          <w:lang w:eastAsia="ar-SA"/>
        </w:rPr>
        <w:t>личия в федеральных законах положений, устанавливающих указанное право.</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Контроль за осуществлением органами местного самоуправления м</w:t>
      </w:r>
      <w:r w:rsidRPr="00BC7372">
        <w:rPr>
          <w:rFonts w:ascii="Times New Roman" w:hAnsi="Times New Roman"/>
          <w:sz w:val="28"/>
          <w:szCs w:val="28"/>
          <w:lang w:eastAsia="ar-SA"/>
        </w:rPr>
        <w:t>у</w:t>
      </w:r>
      <w:r w:rsidRPr="00BC7372">
        <w:rPr>
          <w:rFonts w:ascii="Times New Roman" w:hAnsi="Times New Roman"/>
          <w:sz w:val="28"/>
          <w:szCs w:val="28"/>
          <w:lang w:eastAsia="ar-SA"/>
        </w:rPr>
        <w:t xml:space="preserve">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отдельных государственных полномочий, а также за использованием предоставленных на эти цели матер</w:t>
      </w:r>
      <w:r w:rsidRPr="00BC7372">
        <w:rPr>
          <w:rFonts w:ascii="Times New Roman" w:hAnsi="Times New Roman"/>
          <w:sz w:val="28"/>
          <w:szCs w:val="28"/>
          <w:lang w:eastAsia="ar-SA"/>
        </w:rPr>
        <w:t>и</w:t>
      </w:r>
      <w:r w:rsidRPr="00BC7372">
        <w:rPr>
          <w:rFonts w:ascii="Times New Roman" w:hAnsi="Times New Roman"/>
          <w:sz w:val="28"/>
          <w:szCs w:val="28"/>
          <w:lang w:eastAsia="ar-SA"/>
        </w:rPr>
        <w:t>альных ресурсов и финансовых средств осуществляют органы государственной власти.</w:t>
      </w:r>
    </w:p>
    <w:p w:rsidR="0057342C" w:rsidRDefault="0057342C" w:rsidP="00BC7372">
      <w:pPr>
        <w:spacing w:after="0" w:line="240" w:lineRule="auto"/>
        <w:jc w:val="both"/>
        <w:rPr>
          <w:rFonts w:ascii="Times New Roman" w:hAnsi="Times New Roman"/>
          <w:b/>
          <w:sz w:val="28"/>
          <w:szCs w:val="28"/>
          <w:lang w:eastAsia="ar-SA"/>
        </w:rPr>
      </w:pPr>
    </w:p>
    <w:p w:rsidR="0057342C" w:rsidRPr="00BC7372" w:rsidRDefault="0057342C" w:rsidP="00BC7372">
      <w:pPr>
        <w:spacing w:after="0" w:line="240" w:lineRule="auto"/>
        <w:ind w:firstLine="708"/>
        <w:jc w:val="center"/>
        <w:rPr>
          <w:rFonts w:ascii="Times New Roman" w:hAnsi="Times New Roman"/>
          <w:b/>
          <w:sz w:val="28"/>
          <w:szCs w:val="28"/>
          <w:lang w:eastAsia="ar-SA"/>
        </w:rPr>
      </w:pPr>
      <w:r w:rsidRPr="00BC7372">
        <w:rPr>
          <w:rFonts w:ascii="Times New Roman" w:hAnsi="Times New Roman"/>
          <w:b/>
          <w:sz w:val="28"/>
          <w:szCs w:val="28"/>
          <w:lang w:eastAsia="ar-SA"/>
        </w:rPr>
        <w:t xml:space="preserve">ГЛАВА 4. ФОРМЫ НЕПОСРЕДСТВЕННОГО ОСУЩЕСТВЛЕНИЯ НАСЕЛЕНИЕМ МЕСТНОГО САМОУПРАВЛЕНИЯ И УЧАСТИЯ </w:t>
      </w:r>
    </w:p>
    <w:p w:rsidR="0057342C" w:rsidRPr="00BC7372" w:rsidRDefault="0057342C" w:rsidP="00BC7372">
      <w:pPr>
        <w:spacing w:after="0" w:line="240" w:lineRule="auto"/>
        <w:ind w:firstLine="708"/>
        <w:jc w:val="center"/>
        <w:rPr>
          <w:rFonts w:ascii="Times New Roman" w:hAnsi="Times New Roman"/>
          <w:b/>
          <w:sz w:val="28"/>
          <w:szCs w:val="28"/>
          <w:lang w:eastAsia="ar-SA"/>
        </w:rPr>
      </w:pPr>
      <w:r w:rsidRPr="00BC7372">
        <w:rPr>
          <w:rFonts w:ascii="Times New Roman" w:hAnsi="Times New Roman"/>
          <w:b/>
          <w:sz w:val="28"/>
          <w:szCs w:val="28"/>
          <w:lang w:eastAsia="ar-SA"/>
        </w:rPr>
        <w:t xml:space="preserve">НАСЕЛЕНИЯ В ОСУЩЕСТВЛЕНИИ МЕСТНОГО </w:t>
      </w:r>
    </w:p>
    <w:p w:rsidR="0057342C" w:rsidRPr="00BC7372" w:rsidRDefault="0057342C" w:rsidP="00BC7372">
      <w:pPr>
        <w:spacing w:after="0" w:line="240" w:lineRule="auto"/>
        <w:ind w:firstLine="708"/>
        <w:jc w:val="center"/>
        <w:rPr>
          <w:rFonts w:ascii="Times New Roman" w:hAnsi="Times New Roman"/>
          <w:b/>
          <w:sz w:val="28"/>
          <w:szCs w:val="28"/>
          <w:lang w:eastAsia="ar-SA"/>
        </w:rPr>
      </w:pPr>
      <w:r w:rsidRPr="00BC7372">
        <w:rPr>
          <w:rFonts w:ascii="Times New Roman" w:hAnsi="Times New Roman"/>
          <w:b/>
          <w:sz w:val="28"/>
          <w:szCs w:val="28"/>
          <w:lang w:eastAsia="ar-SA"/>
        </w:rPr>
        <w:t>САМОУПРАВЛЕНИЯ</w:t>
      </w:r>
    </w:p>
    <w:p w:rsidR="0057342C" w:rsidRPr="00BC7372" w:rsidRDefault="0057342C" w:rsidP="0006166F">
      <w:pPr>
        <w:keepNext/>
        <w:tabs>
          <w:tab w:val="left" w:pos="0"/>
          <w:tab w:val="left" w:pos="576"/>
        </w:tabs>
        <w:suppressAutoHyphens/>
        <w:spacing w:after="60" w:line="240" w:lineRule="auto"/>
        <w:ind w:firstLine="708"/>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11. Права граждан на осуществление местного самоуправления</w:t>
      </w:r>
    </w:p>
    <w:p w:rsidR="0057342C" w:rsidRPr="00BC7372" w:rsidRDefault="0057342C" w:rsidP="00ED13C8">
      <w:pPr>
        <w:widowControl w:val="0"/>
        <w:numPr>
          <w:ilvl w:val="0"/>
          <w:numId w:val="6"/>
        </w:numPr>
        <w:tabs>
          <w:tab w:val="left" w:pos="1080"/>
        </w:tabs>
        <w:spacing w:after="0" w:line="240" w:lineRule="auto"/>
        <w:ind w:left="0" w:firstLine="708"/>
        <w:jc w:val="both"/>
        <w:rPr>
          <w:rFonts w:ascii="Times New Roman" w:hAnsi="Times New Roman"/>
          <w:sz w:val="28"/>
          <w:szCs w:val="28"/>
          <w:lang w:eastAsia="ar-SA"/>
        </w:rPr>
      </w:pPr>
      <w:r w:rsidRPr="00BC7372">
        <w:rPr>
          <w:rFonts w:ascii="Times New Roman" w:hAnsi="Times New Roman"/>
          <w:sz w:val="28"/>
          <w:szCs w:val="28"/>
          <w:lang w:eastAsia="ar-SA"/>
        </w:rPr>
        <w:t xml:space="preserve">Граждане Российской Федерации, постоянно или преимущественно проживающие на территории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осуществляют свое право на местное самоуправление посредством уч</w:t>
      </w:r>
      <w:r w:rsidRPr="00BC7372">
        <w:rPr>
          <w:rFonts w:ascii="Times New Roman" w:hAnsi="Times New Roman"/>
          <w:sz w:val="28"/>
          <w:szCs w:val="28"/>
          <w:lang w:eastAsia="ar-SA"/>
        </w:rPr>
        <w:t>а</w:t>
      </w:r>
      <w:r w:rsidRPr="00BC7372">
        <w:rPr>
          <w:rFonts w:ascii="Times New Roman" w:hAnsi="Times New Roman"/>
          <w:sz w:val="28"/>
          <w:szCs w:val="28"/>
          <w:lang w:eastAsia="ar-SA"/>
        </w:rPr>
        <w:t>стия в местном референдуме, муниципальных выборах, посредством иных форм прямого волеизъявления, а также через выборные и иные органы местн</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го самоуправления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w:t>
      </w:r>
    </w:p>
    <w:p w:rsidR="0057342C" w:rsidRPr="00BC7372" w:rsidRDefault="0057342C" w:rsidP="00ED13C8">
      <w:pPr>
        <w:widowControl w:val="0"/>
        <w:numPr>
          <w:ilvl w:val="0"/>
          <w:numId w:val="6"/>
        </w:numPr>
        <w:tabs>
          <w:tab w:val="left" w:pos="-540"/>
          <w:tab w:val="left" w:pos="1080"/>
        </w:tabs>
        <w:spacing w:after="0" w:line="240" w:lineRule="auto"/>
        <w:ind w:left="0" w:firstLine="708"/>
        <w:jc w:val="both"/>
        <w:rPr>
          <w:rFonts w:ascii="Times New Roman" w:hAnsi="Times New Roman"/>
          <w:sz w:val="28"/>
          <w:szCs w:val="28"/>
          <w:lang w:eastAsia="ar-SA"/>
        </w:rPr>
      </w:pPr>
      <w:r w:rsidRPr="00BC7372">
        <w:rPr>
          <w:rFonts w:ascii="Times New Roman" w:hAnsi="Times New Roman"/>
          <w:sz w:val="28"/>
          <w:szCs w:val="28"/>
          <w:lang w:eastAsia="ar-SA"/>
        </w:rPr>
        <w:t xml:space="preserve">Граждане, проживающие на территории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имеют равные права на осуществление местного сам</w:t>
      </w:r>
      <w:r w:rsidRPr="00BC7372">
        <w:rPr>
          <w:rFonts w:ascii="Times New Roman" w:hAnsi="Times New Roman"/>
          <w:sz w:val="28"/>
          <w:szCs w:val="28"/>
          <w:lang w:eastAsia="ar-SA"/>
        </w:rPr>
        <w:t>о</w:t>
      </w:r>
      <w:r w:rsidRPr="00BC7372">
        <w:rPr>
          <w:rFonts w:ascii="Times New Roman" w:hAnsi="Times New Roman"/>
          <w:sz w:val="28"/>
          <w:szCs w:val="28"/>
          <w:lang w:eastAsia="ar-SA"/>
        </w:rPr>
        <w:t>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57342C" w:rsidRPr="00BC7372" w:rsidRDefault="0057342C" w:rsidP="0006166F">
      <w:pPr>
        <w:widowControl w:val="0"/>
        <w:tabs>
          <w:tab w:val="left" w:pos="1440"/>
        </w:tabs>
        <w:spacing w:after="0" w:line="240" w:lineRule="auto"/>
        <w:ind w:firstLine="708"/>
        <w:jc w:val="both"/>
        <w:rPr>
          <w:rFonts w:ascii="Times New Roman" w:hAnsi="Times New Roman"/>
          <w:sz w:val="28"/>
          <w:szCs w:val="28"/>
          <w:lang w:eastAsia="ar-SA"/>
        </w:rPr>
      </w:pPr>
      <w:r w:rsidRPr="00BC7372">
        <w:rPr>
          <w:rFonts w:ascii="Times New Roman" w:hAnsi="Times New Roman"/>
          <w:sz w:val="28"/>
          <w:szCs w:val="28"/>
          <w:lang w:eastAsia="ar-SA"/>
        </w:rPr>
        <w:t>3. Иностранные граждане, постоянно или преимущественно прожива</w:t>
      </w:r>
      <w:r w:rsidRPr="00BC7372">
        <w:rPr>
          <w:rFonts w:ascii="Times New Roman" w:hAnsi="Times New Roman"/>
          <w:sz w:val="28"/>
          <w:szCs w:val="28"/>
          <w:lang w:eastAsia="ar-SA"/>
        </w:rPr>
        <w:t>ю</w:t>
      </w:r>
      <w:r w:rsidRPr="00BC7372">
        <w:rPr>
          <w:rFonts w:ascii="Times New Roman" w:hAnsi="Times New Roman"/>
          <w:sz w:val="28"/>
          <w:szCs w:val="28"/>
          <w:lang w:eastAsia="ar-SA"/>
        </w:rPr>
        <w:t xml:space="preserve">щие на территории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обл</w:t>
      </w:r>
      <w:r w:rsidRPr="00BC7372">
        <w:rPr>
          <w:rFonts w:ascii="Times New Roman" w:hAnsi="Times New Roman"/>
          <w:sz w:val="28"/>
          <w:szCs w:val="28"/>
          <w:lang w:eastAsia="ar-SA"/>
        </w:rPr>
        <w:t>а</w:t>
      </w:r>
      <w:r w:rsidRPr="00BC7372">
        <w:rPr>
          <w:rFonts w:ascii="Times New Roman" w:hAnsi="Times New Roman"/>
          <w:sz w:val="28"/>
          <w:szCs w:val="28"/>
          <w:lang w:eastAsia="ar-SA"/>
        </w:rPr>
        <w:t>дают правами на участие в осуществлении местного самоуправления в соотве</w:t>
      </w:r>
      <w:r w:rsidRPr="00BC7372">
        <w:rPr>
          <w:rFonts w:ascii="Times New Roman" w:hAnsi="Times New Roman"/>
          <w:sz w:val="28"/>
          <w:szCs w:val="28"/>
          <w:lang w:eastAsia="ar-SA"/>
        </w:rPr>
        <w:t>т</w:t>
      </w:r>
      <w:r w:rsidRPr="00BC7372">
        <w:rPr>
          <w:rFonts w:ascii="Times New Roman" w:hAnsi="Times New Roman"/>
          <w:sz w:val="28"/>
          <w:szCs w:val="28"/>
          <w:lang w:eastAsia="ar-SA"/>
        </w:rPr>
        <w:t>ствии с международными договорами Российской Федерации и федеральными законами.</w:t>
      </w:r>
    </w:p>
    <w:p w:rsidR="0057342C" w:rsidRPr="00BC7372" w:rsidRDefault="0057342C" w:rsidP="00BC7372">
      <w:pPr>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12. Местный референдум</w:t>
      </w:r>
    </w:p>
    <w:p w:rsidR="0057342C" w:rsidRPr="00BC7372" w:rsidRDefault="0057342C" w:rsidP="00BC7372">
      <w:pPr>
        <w:widowControl w:val="0"/>
        <w:spacing w:after="0" w:line="240" w:lineRule="auto"/>
        <w:ind w:firstLine="851"/>
        <w:jc w:val="both"/>
        <w:rPr>
          <w:rFonts w:ascii="Times New Roman" w:hAnsi="Times New Roman"/>
          <w:spacing w:val="-6"/>
          <w:kern w:val="2"/>
          <w:sz w:val="28"/>
          <w:szCs w:val="28"/>
          <w:lang w:eastAsia="ar-SA"/>
        </w:rPr>
      </w:pPr>
      <w:r w:rsidRPr="00BC7372">
        <w:rPr>
          <w:rFonts w:ascii="Times New Roman" w:hAnsi="Times New Roman"/>
          <w:spacing w:val="-6"/>
          <w:sz w:val="28"/>
          <w:szCs w:val="28"/>
          <w:lang w:eastAsia="ar-SA"/>
        </w:rPr>
        <w:t>1. В целях решения непосредственно населением вопросов местного знач</w:t>
      </w:r>
      <w:r w:rsidRPr="00BC7372">
        <w:rPr>
          <w:rFonts w:ascii="Times New Roman" w:hAnsi="Times New Roman"/>
          <w:spacing w:val="-6"/>
          <w:sz w:val="28"/>
          <w:szCs w:val="28"/>
          <w:lang w:eastAsia="ar-SA"/>
        </w:rPr>
        <w:t>е</w:t>
      </w:r>
      <w:r w:rsidRPr="00BC7372">
        <w:rPr>
          <w:rFonts w:ascii="Times New Roman" w:hAnsi="Times New Roman"/>
          <w:spacing w:val="-6"/>
          <w:sz w:val="28"/>
          <w:szCs w:val="28"/>
          <w:lang w:eastAsia="ar-SA"/>
        </w:rPr>
        <w:t>ния муниципального образования Щербиновский район</w:t>
      </w:r>
      <w:r w:rsidRPr="00BC7372">
        <w:rPr>
          <w:rFonts w:ascii="Times New Roman" w:hAnsi="Times New Roman"/>
          <w:b/>
          <w:spacing w:val="-6"/>
          <w:sz w:val="28"/>
          <w:szCs w:val="28"/>
          <w:lang w:eastAsia="ar-SA"/>
        </w:rPr>
        <w:t xml:space="preserve"> </w:t>
      </w:r>
      <w:r w:rsidRPr="00BC7372">
        <w:rPr>
          <w:rFonts w:ascii="Times New Roman" w:hAnsi="Times New Roman"/>
          <w:spacing w:val="-6"/>
          <w:sz w:val="28"/>
          <w:szCs w:val="28"/>
          <w:lang w:eastAsia="ar-SA"/>
        </w:rPr>
        <w:t xml:space="preserve">на территории </w:t>
      </w:r>
      <w:r w:rsidRPr="00BC7372">
        <w:rPr>
          <w:rFonts w:ascii="Times New Roman" w:hAnsi="Times New Roman"/>
          <w:spacing w:val="-6"/>
          <w:kern w:val="2"/>
          <w:sz w:val="28"/>
          <w:szCs w:val="28"/>
          <w:lang w:eastAsia="ar-SA"/>
        </w:rPr>
        <w:t>муниц</w:t>
      </w:r>
      <w:r w:rsidRPr="00BC7372">
        <w:rPr>
          <w:rFonts w:ascii="Times New Roman" w:hAnsi="Times New Roman"/>
          <w:spacing w:val="-6"/>
          <w:kern w:val="2"/>
          <w:sz w:val="28"/>
          <w:szCs w:val="28"/>
          <w:lang w:eastAsia="ar-SA"/>
        </w:rPr>
        <w:t>и</w:t>
      </w:r>
      <w:r w:rsidRPr="00BC7372">
        <w:rPr>
          <w:rFonts w:ascii="Times New Roman" w:hAnsi="Times New Roman"/>
          <w:spacing w:val="-6"/>
          <w:kern w:val="2"/>
          <w:sz w:val="28"/>
          <w:szCs w:val="28"/>
          <w:lang w:eastAsia="ar-SA"/>
        </w:rPr>
        <w:t>пального образования Щербиновский район проводится местный референдум.</w:t>
      </w:r>
    </w:p>
    <w:p w:rsidR="0057342C" w:rsidRPr="00BC7372" w:rsidRDefault="0057342C" w:rsidP="00BC7372">
      <w:pPr>
        <w:widowControl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2. Местный референдум может проводиться на всей территории мун</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ципального образования Щербиновский район.</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На местный референдум могут быть вынесены только вопросы местного значения муниципального образования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Решение</w:t>
      </w:r>
      <w:r w:rsidRPr="0006166F">
        <w:rPr>
          <w:rFonts w:ascii="Times New Roman" w:hAnsi="Times New Roman"/>
          <w:sz w:val="28"/>
          <w:szCs w:val="28"/>
          <w:lang w:eastAsia="ar-SA"/>
        </w:rPr>
        <w:t xml:space="preserve"> о</w:t>
      </w:r>
      <w:r>
        <w:rPr>
          <w:rFonts w:ascii="Times New Roman" w:hAnsi="Times New Roman"/>
          <w:b/>
          <w:sz w:val="28"/>
          <w:szCs w:val="28"/>
          <w:lang w:eastAsia="ar-SA"/>
        </w:rPr>
        <w:t xml:space="preserve"> назначении и </w:t>
      </w:r>
      <w:r w:rsidRPr="00BC7372">
        <w:rPr>
          <w:rFonts w:ascii="Times New Roman" w:hAnsi="Times New Roman"/>
          <w:sz w:val="28"/>
          <w:szCs w:val="28"/>
          <w:lang w:eastAsia="ar-SA"/>
        </w:rPr>
        <w:t>проведении местного референдума прин</w:t>
      </w:r>
      <w:r w:rsidRPr="00BC7372">
        <w:rPr>
          <w:rFonts w:ascii="Times New Roman" w:hAnsi="Times New Roman"/>
          <w:sz w:val="28"/>
          <w:szCs w:val="28"/>
          <w:lang w:eastAsia="ar-SA"/>
        </w:rPr>
        <w:t>и</w:t>
      </w:r>
      <w:r w:rsidRPr="00BC7372">
        <w:rPr>
          <w:rFonts w:ascii="Times New Roman" w:hAnsi="Times New Roman"/>
          <w:sz w:val="28"/>
          <w:szCs w:val="28"/>
          <w:lang w:eastAsia="ar-SA"/>
        </w:rPr>
        <w:t>мается Советом:</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по инициативе, выдвинутой гражданами Российской Федерации, имеющими право на участие в местном референдуме;</w:t>
      </w:r>
    </w:p>
    <w:p w:rsidR="0057342C" w:rsidRPr="00BC7372" w:rsidRDefault="0057342C" w:rsidP="00BC7372">
      <w:pPr>
        <w:widowControl w:val="0"/>
        <w:shd w:val="clear" w:color="auto" w:fill="FFFFFF"/>
        <w:tabs>
          <w:tab w:val="left" w:pos="-216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3) по инициативе Совета </w:t>
      </w:r>
      <w:r w:rsidRPr="00BC7372">
        <w:rPr>
          <w:rFonts w:ascii="Times New Roman" w:hAnsi="Times New Roman"/>
          <w:kern w:val="2"/>
          <w:sz w:val="28"/>
          <w:szCs w:val="28"/>
          <w:lang w:eastAsia="ar-SA"/>
        </w:rPr>
        <w:t>и главы муниципального образования Щерб</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новский район, выдвинутой ими совместно</w:t>
      </w:r>
      <w:r w:rsidRPr="00BC7372">
        <w:rPr>
          <w:rFonts w:ascii="Times New Roman" w:hAnsi="Times New Roman"/>
          <w:sz w:val="28"/>
          <w:szCs w:val="28"/>
          <w:lang w:eastAsia="ar-SA"/>
        </w:rPr>
        <w:t>.</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color w:val="000000"/>
          <w:sz w:val="28"/>
          <w:szCs w:val="28"/>
          <w:lang w:eastAsia="ar-SA"/>
        </w:rPr>
        <w:t xml:space="preserve">4. </w:t>
      </w:r>
      <w:r w:rsidRPr="00BC7372">
        <w:rPr>
          <w:rFonts w:ascii="Times New Roman" w:hAnsi="Times New Roman"/>
          <w:sz w:val="28"/>
          <w:szCs w:val="28"/>
          <w:lang w:eastAsia="ar-SA"/>
        </w:rPr>
        <w:t>Инициатива проведения местного референдума, выдвинутая гражд</w:t>
      </w:r>
      <w:r w:rsidRPr="00BC7372">
        <w:rPr>
          <w:rFonts w:ascii="Times New Roman" w:hAnsi="Times New Roman"/>
          <w:sz w:val="28"/>
          <w:szCs w:val="28"/>
          <w:lang w:eastAsia="ar-SA"/>
        </w:rPr>
        <w:t>а</w:t>
      </w:r>
      <w:r w:rsidRPr="00BC7372">
        <w:rPr>
          <w:rFonts w:ascii="Times New Roman" w:hAnsi="Times New Roman"/>
          <w:sz w:val="28"/>
          <w:szCs w:val="28"/>
          <w:lang w:eastAsia="ar-SA"/>
        </w:rPr>
        <w:t>нами, избирательными объединениями, иными общественными объединени</w:t>
      </w:r>
      <w:r w:rsidRPr="00BC7372">
        <w:rPr>
          <w:rFonts w:ascii="Times New Roman" w:hAnsi="Times New Roman"/>
          <w:sz w:val="28"/>
          <w:szCs w:val="28"/>
          <w:lang w:eastAsia="ar-SA"/>
        </w:rPr>
        <w:t>я</w:t>
      </w:r>
      <w:r w:rsidRPr="00BC7372">
        <w:rPr>
          <w:rFonts w:ascii="Times New Roman" w:hAnsi="Times New Roman"/>
          <w:sz w:val="28"/>
          <w:szCs w:val="28"/>
          <w:lang w:eastAsia="ar-SA"/>
        </w:rPr>
        <w:t>ми, оформляется и реализуется в порядке, установленном Федеральным зак</w:t>
      </w:r>
      <w:r w:rsidRPr="00BC7372">
        <w:rPr>
          <w:rFonts w:ascii="Times New Roman" w:hAnsi="Times New Roman"/>
          <w:sz w:val="28"/>
          <w:szCs w:val="28"/>
          <w:lang w:eastAsia="ar-SA"/>
        </w:rPr>
        <w:t>о</w:t>
      </w:r>
      <w:r w:rsidRPr="00BC7372">
        <w:rPr>
          <w:rFonts w:ascii="Times New Roman" w:hAnsi="Times New Roman"/>
          <w:sz w:val="28"/>
          <w:szCs w:val="28"/>
          <w:lang w:eastAsia="ar-SA"/>
        </w:rPr>
        <w:t>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 23.07.2003 года № 606-КЗ «О референдумах в Красн</w:t>
      </w:r>
      <w:r w:rsidRPr="00BC7372">
        <w:rPr>
          <w:rFonts w:ascii="Times New Roman" w:hAnsi="Times New Roman"/>
          <w:sz w:val="28"/>
          <w:szCs w:val="28"/>
          <w:lang w:eastAsia="ar-SA"/>
        </w:rPr>
        <w:t>о</w:t>
      </w:r>
      <w:r w:rsidRPr="00BC7372">
        <w:rPr>
          <w:rFonts w:ascii="Times New Roman" w:hAnsi="Times New Roman"/>
          <w:sz w:val="28"/>
          <w:szCs w:val="28"/>
          <w:lang w:eastAsia="ar-SA"/>
        </w:rPr>
        <w:t>дарском крае».</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color w:val="000000"/>
          <w:sz w:val="28"/>
          <w:szCs w:val="28"/>
          <w:lang w:eastAsia="ar-SA"/>
        </w:rPr>
        <w:t xml:space="preserve">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w:t>
      </w:r>
      <w:r w:rsidRPr="00BC7372">
        <w:rPr>
          <w:rFonts w:ascii="Times New Roman" w:hAnsi="Times New Roman"/>
          <w:sz w:val="28"/>
          <w:szCs w:val="28"/>
          <w:lang w:eastAsia="ar-SA"/>
        </w:rPr>
        <w:t>местного</w:t>
      </w:r>
      <w:r w:rsidRPr="00BC7372">
        <w:rPr>
          <w:rFonts w:ascii="Times New Roman" w:hAnsi="Times New Roman"/>
          <w:color w:val="000000"/>
          <w:sz w:val="28"/>
          <w:szCs w:val="28"/>
          <w:lang w:eastAsia="ar-SA"/>
        </w:rPr>
        <w:t xml:space="preserve"> референдума, зарегистрированных на территории </w:t>
      </w:r>
      <w:r w:rsidRPr="00BC7372">
        <w:rPr>
          <w:rFonts w:ascii="Times New Roman" w:hAnsi="Times New Roman"/>
          <w:kern w:val="2"/>
          <w:sz w:val="28"/>
          <w:szCs w:val="28"/>
          <w:lang w:eastAsia="ar-SA"/>
        </w:rPr>
        <w:t>муниципального образования Щербиновский район,</w:t>
      </w:r>
      <w:r w:rsidRPr="00BC7372">
        <w:rPr>
          <w:rFonts w:ascii="Times New Roman" w:hAnsi="Times New Roman"/>
          <w:color w:val="000000"/>
          <w:sz w:val="28"/>
          <w:szCs w:val="28"/>
          <w:lang w:eastAsia="ar-SA"/>
        </w:rPr>
        <w:t xml:space="preserve"> в соответствии с </w:t>
      </w:r>
      <w:r w:rsidRPr="00BC7372">
        <w:rPr>
          <w:rFonts w:ascii="Times New Roman" w:hAnsi="Times New Roman"/>
          <w:sz w:val="28"/>
          <w:szCs w:val="28"/>
          <w:lang w:eastAsia="ar-SA"/>
        </w:rPr>
        <w:t>Федеральным законом от 12.06.2002 года № 67-ФЗ «Об основных гарантиях избирательных прав и права на участие в референдуме граждан Российской Федерации».</w:t>
      </w:r>
    </w:p>
    <w:p w:rsidR="0057342C" w:rsidRPr="00BC7372" w:rsidRDefault="0057342C" w:rsidP="00BC7372">
      <w:pPr>
        <w:widowControl w:val="0"/>
        <w:shd w:val="clear" w:color="auto" w:fill="FFFFFF"/>
        <w:spacing w:after="0" w:line="240" w:lineRule="auto"/>
        <w:ind w:firstLine="851"/>
        <w:jc w:val="both"/>
        <w:rPr>
          <w:rFonts w:ascii="Times New Roman" w:hAnsi="Times New Roman"/>
          <w:sz w:val="28"/>
          <w:szCs w:val="28"/>
          <w:lang w:eastAsia="ar-SA"/>
        </w:rPr>
      </w:pPr>
      <w:r w:rsidRPr="00BC7372">
        <w:rPr>
          <w:rFonts w:ascii="Times New Roman" w:hAnsi="Times New Roman"/>
          <w:color w:val="000000"/>
          <w:sz w:val="28"/>
          <w:szCs w:val="28"/>
          <w:lang w:eastAsia="ar-SA"/>
        </w:rPr>
        <w:t xml:space="preserve">6. Инициатива проведения </w:t>
      </w:r>
      <w:r w:rsidRPr="00BC7372">
        <w:rPr>
          <w:rFonts w:ascii="Times New Roman" w:hAnsi="Times New Roman"/>
          <w:sz w:val="28"/>
          <w:szCs w:val="28"/>
          <w:lang w:eastAsia="ar-SA"/>
        </w:rPr>
        <w:t>местного</w:t>
      </w:r>
      <w:r w:rsidRPr="00BC7372">
        <w:rPr>
          <w:rFonts w:ascii="Times New Roman" w:hAnsi="Times New Roman"/>
          <w:color w:val="000000"/>
          <w:sz w:val="28"/>
          <w:szCs w:val="28"/>
          <w:lang w:eastAsia="ar-SA"/>
        </w:rPr>
        <w:t xml:space="preserve"> референдума, выдвинутая совмес</w:t>
      </w:r>
      <w:r w:rsidRPr="00BC7372">
        <w:rPr>
          <w:rFonts w:ascii="Times New Roman" w:hAnsi="Times New Roman"/>
          <w:color w:val="000000"/>
          <w:sz w:val="28"/>
          <w:szCs w:val="28"/>
          <w:lang w:eastAsia="ar-SA"/>
        </w:rPr>
        <w:t>т</w:t>
      </w:r>
      <w:r w:rsidRPr="00BC7372">
        <w:rPr>
          <w:rFonts w:ascii="Times New Roman" w:hAnsi="Times New Roman"/>
          <w:color w:val="000000"/>
          <w:sz w:val="28"/>
          <w:szCs w:val="28"/>
          <w:lang w:eastAsia="ar-SA"/>
        </w:rPr>
        <w:t xml:space="preserve">но Советом и главой </w:t>
      </w:r>
      <w:r w:rsidRPr="00BC7372">
        <w:rPr>
          <w:rFonts w:ascii="Times New Roman" w:hAnsi="Times New Roman"/>
          <w:kern w:val="2"/>
          <w:sz w:val="28"/>
          <w:szCs w:val="28"/>
          <w:lang w:eastAsia="ar-SA"/>
        </w:rPr>
        <w:t>муниципального образования Щербиновский район</w:t>
      </w:r>
      <w:r w:rsidRPr="00BC7372">
        <w:rPr>
          <w:rFonts w:ascii="Times New Roman" w:hAnsi="Times New Roman"/>
          <w:color w:val="000000"/>
          <w:sz w:val="28"/>
          <w:szCs w:val="28"/>
          <w:lang w:eastAsia="ar-SA"/>
        </w:rPr>
        <w:t>, оформляется правовыми актами Совета и главы администрации</w:t>
      </w:r>
      <w:r w:rsidRPr="00BC7372">
        <w:rPr>
          <w:rFonts w:ascii="Times New Roman" w:hAnsi="Times New Roman"/>
          <w:sz w:val="28"/>
          <w:szCs w:val="28"/>
          <w:lang w:eastAsia="ar-SA"/>
        </w:rPr>
        <w:t>.</w:t>
      </w:r>
    </w:p>
    <w:p w:rsidR="0057342C" w:rsidRPr="00BC7372" w:rsidRDefault="0057342C" w:rsidP="00BC7372">
      <w:pPr>
        <w:widowControl w:val="0"/>
        <w:shd w:val="clear" w:color="auto" w:fill="FFFFFF"/>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7. Вопрос (вопросы), предлагаемые для вынесения на </w:t>
      </w:r>
      <w:r w:rsidRPr="00BC7372">
        <w:rPr>
          <w:rFonts w:ascii="Times New Roman" w:hAnsi="Times New Roman"/>
          <w:sz w:val="28"/>
          <w:szCs w:val="28"/>
          <w:lang w:eastAsia="ar-SA"/>
        </w:rPr>
        <w:t>местный</w:t>
      </w:r>
      <w:r w:rsidRPr="00BC7372">
        <w:rPr>
          <w:rFonts w:ascii="Times New Roman" w:hAnsi="Times New Roman"/>
          <w:bCs/>
          <w:sz w:val="28"/>
          <w:szCs w:val="28"/>
          <w:lang w:eastAsia="ar-SA"/>
        </w:rPr>
        <w:t xml:space="preserve"> рефере</w:t>
      </w:r>
      <w:r w:rsidRPr="00BC7372">
        <w:rPr>
          <w:rFonts w:ascii="Times New Roman" w:hAnsi="Times New Roman"/>
          <w:bCs/>
          <w:sz w:val="28"/>
          <w:szCs w:val="28"/>
          <w:lang w:eastAsia="ar-SA"/>
        </w:rPr>
        <w:t>н</w:t>
      </w:r>
      <w:r w:rsidRPr="00BC7372">
        <w:rPr>
          <w:rFonts w:ascii="Times New Roman" w:hAnsi="Times New Roman"/>
          <w:bCs/>
          <w:sz w:val="28"/>
          <w:szCs w:val="28"/>
          <w:lang w:eastAsia="ar-SA"/>
        </w:rPr>
        <w:t>дум по инициативе, выдвинутой гражданами, избирательными объединениями, иными общественными объединениями, подлежат проверке Советом на их с</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ответствие требованиям, установленным статьей 12 Федерального закона от 12.06.2002</w:t>
      </w:r>
      <w:r w:rsidRPr="00BC7372">
        <w:rPr>
          <w:rFonts w:ascii="Times New Roman" w:hAnsi="Times New Roman"/>
          <w:sz w:val="28"/>
          <w:szCs w:val="28"/>
          <w:lang w:eastAsia="ar-SA"/>
        </w:rPr>
        <w:t xml:space="preserve"> года</w:t>
      </w:r>
      <w:r w:rsidRPr="00BC7372">
        <w:rPr>
          <w:rFonts w:ascii="Times New Roman" w:hAnsi="Times New Roman"/>
          <w:bCs/>
          <w:sz w:val="28"/>
          <w:szCs w:val="28"/>
          <w:lang w:eastAsia="ar-SA"/>
        </w:rPr>
        <w:t xml:space="preserve"> № 67-ФЗ «Об основных гарантиях избирательных прав и права на участие в референдуме граждан Российской Федерации». </w:t>
      </w:r>
    </w:p>
    <w:p w:rsidR="0057342C" w:rsidRPr="00BC7372" w:rsidRDefault="0057342C" w:rsidP="00BC7372">
      <w:pPr>
        <w:widowControl w:val="0"/>
        <w:shd w:val="clear" w:color="auto" w:fill="FFFFFF"/>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Указанная проверка осуществляется не более 20 календарных дней со дня поступления в Совет ходатайства инициативной группы по проведению м</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стного референдума и приложенных к нему документов, переданных комисс</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ей местного</w:t>
      </w:r>
      <w:r w:rsidRPr="00BC7372">
        <w:rPr>
          <w:rFonts w:ascii="Times New Roman" w:hAnsi="Times New Roman"/>
          <w:b/>
          <w:bCs/>
          <w:sz w:val="28"/>
          <w:szCs w:val="28"/>
          <w:lang w:eastAsia="ar-SA"/>
        </w:rPr>
        <w:t xml:space="preserve"> </w:t>
      </w:r>
      <w:r w:rsidRPr="00BC7372">
        <w:rPr>
          <w:rFonts w:ascii="Times New Roman" w:hAnsi="Times New Roman"/>
          <w:bCs/>
          <w:sz w:val="28"/>
          <w:szCs w:val="28"/>
          <w:lang w:eastAsia="ar-SA"/>
        </w:rPr>
        <w:t xml:space="preserve">референдума. </w:t>
      </w:r>
    </w:p>
    <w:p w:rsidR="0057342C" w:rsidRPr="00BC7372" w:rsidRDefault="0057342C" w:rsidP="00BC7372">
      <w:pPr>
        <w:widowControl w:val="0"/>
        <w:tabs>
          <w:tab w:val="left" w:pos="36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Совет принимает решение о назначении местного референдума не позднее чем через 15 календарных дней со дня поступления документов, нео</w:t>
      </w:r>
      <w:r w:rsidRPr="00BC7372">
        <w:rPr>
          <w:rFonts w:ascii="Times New Roman" w:hAnsi="Times New Roman"/>
          <w:sz w:val="28"/>
          <w:szCs w:val="28"/>
          <w:lang w:eastAsia="ar-SA"/>
        </w:rPr>
        <w:t>б</w:t>
      </w:r>
      <w:r w:rsidRPr="00BC7372">
        <w:rPr>
          <w:rFonts w:ascii="Times New Roman" w:hAnsi="Times New Roman"/>
          <w:sz w:val="28"/>
          <w:szCs w:val="28"/>
          <w:lang w:eastAsia="ar-SA"/>
        </w:rPr>
        <w:t>ходимых для назначения местного референдума.</w:t>
      </w:r>
    </w:p>
    <w:p w:rsidR="0057342C" w:rsidRPr="00BC7372" w:rsidRDefault="0057342C" w:rsidP="00BC7372">
      <w:pPr>
        <w:tabs>
          <w:tab w:val="left" w:pos="142"/>
          <w:tab w:val="left" w:pos="36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В случае если местный референдум не назначен Советом в установле</w:t>
      </w:r>
      <w:r w:rsidRPr="00BC7372">
        <w:rPr>
          <w:rFonts w:ascii="Times New Roman" w:hAnsi="Times New Roman"/>
          <w:sz w:val="28"/>
          <w:szCs w:val="28"/>
          <w:lang w:eastAsia="ar-SA"/>
        </w:rPr>
        <w:t>н</w:t>
      </w:r>
      <w:r w:rsidRPr="00BC7372">
        <w:rPr>
          <w:rFonts w:ascii="Times New Roman" w:hAnsi="Times New Roman"/>
          <w:sz w:val="28"/>
          <w:szCs w:val="28"/>
          <w:lang w:eastAsia="ar-SA"/>
        </w:rPr>
        <w:t xml:space="preserve">ные сроки, местный референдум назначается судом на основании обращения граждан, избирательных объединений, главы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w:t>
      </w:r>
      <w:r w:rsidRPr="00BC7372">
        <w:rPr>
          <w:rFonts w:ascii="Times New Roman" w:hAnsi="Times New Roman"/>
          <w:sz w:val="28"/>
          <w:szCs w:val="28"/>
          <w:lang w:eastAsia="ar-SA"/>
        </w:rPr>
        <w:t>о</w:t>
      </w:r>
      <w:r w:rsidRPr="00BC7372">
        <w:rPr>
          <w:rFonts w:ascii="Times New Roman" w:hAnsi="Times New Roman"/>
          <w:sz w:val="28"/>
          <w:szCs w:val="28"/>
          <w:lang w:eastAsia="ar-SA"/>
        </w:rPr>
        <w:t>миссией, на которую возложены полномочия избирательной комиссии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(далее – комиссия), а обеспечение проведения местного референдума осуществляется администрацией Красн</w:t>
      </w:r>
      <w:r w:rsidRPr="00BC7372">
        <w:rPr>
          <w:rFonts w:ascii="Times New Roman" w:hAnsi="Times New Roman"/>
          <w:sz w:val="28"/>
          <w:szCs w:val="28"/>
          <w:lang w:eastAsia="ar-SA"/>
        </w:rPr>
        <w:t>о</w:t>
      </w:r>
      <w:r w:rsidRPr="00BC7372">
        <w:rPr>
          <w:rFonts w:ascii="Times New Roman" w:hAnsi="Times New Roman"/>
          <w:sz w:val="28"/>
          <w:szCs w:val="28"/>
          <w:lang w:eastAsia="ar-SA"/>
        </w:rPr>
        <w:t>дарского края или иным органом, на который судом возложено обеспечение проведения местного референдума.</w:t>
      </w:r>
    </w:p>
    <w:p w:rsidR="0057342C" w:rsidRPr="00BC7372" w:rsidRDefault="0057342C" w:rsidP="00BC7372">
      <w:pPr>
        <w:tabs>
          <w:tab w:val="left" w:pos="360"/>
        </w:tabs>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sz w:val="28"/>
          <w:szCs w:val="28"/>
          <w:lang w:eastAsia="ar-SA"/>
        </w:rPr>
        <w:t xml:space="preserve">9. </w:t>
      </w:r>
      <w:r w:rsidRPr="00BC7372">
        <w:rPr>
          <w:rFonts w:ascii="Times New Roman" w:hAnsi="Times New Roman"/>
          <w:color w:val="000000"/>
          <w:sz w:val="28"/>
          <w:szCs w:val="28"/>
          <w:lang w:eastAsia="ar-SA"/>
        </w:rPr>
        <w:t>В местном референдуме имеют право участвовать граждане Росси</w:t>
      </w:r>
      <w:r w:rsidRPr="00BC7372">
        <w:rPr>
          <w:rFonts w:ascii="Times New Roman" w:hAnsi="Times New Roman"/>
          <w:color w:val="000000"/>
          <w:sz w:val="28"/>
          <w:szCs w:val="28"/>
          <w:lang w:eastAsia="ar-SA"/>
        </w:rPr>
        <w:t>й</w:t>
      </w:r>
      <w:r w:rsidRPr="00BC7372">
        <w:rPr>
          <w:rFonts w:ascii="Times New Roman" w:hAnsi="Times New Roman"/>
          <w:color w:val="000000"/>
          <w:sz w:val="28"/>
          <w:szCs w:val="28"/>
          <w:lang w:eastAsia="ar-SA"/>
        </w:rPr>
        <w:t>ской Федерации, место жительства которых расположено в границах</w:t>
      </w:r>
      <w:r w:rsidRPr="00BC7372">
        <w:rPr>
          <w:rFonts w:ascii="Times New Roman" w:hAnsi="Times New Roman"/>
          <w:b/>
          <w:color w:val="000000"/>
          <w:sz w:val="28"/>
          <w:szCs w:val="28"/>
          <w:lang w:eastAsia="ar-SA"/>
        </w:rPr>
        <w:t xml:space="preserve"> </w:t>
      </w:r>
      <w:r w:rsidRPr="00BC7372">
        <w:rPr>
          <w:rFonts w:ascii="Times New Roman" w:hAnsi="Times New Roman"/>
          <w:sz w:val="28"/>
          <w:szCs w:val="28"/>
          <w:lang w:eastAsia="ar-SA"/>
        </w:rPr>
        <w:t>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w:t>
      </w:r>
      <w:r w:rsidRPr="00BC7372">
        <w:rPr>
          <w:rFonts w:ascii="Times New Roman" w:hAnsi="Times New Roman"/>
          <w:color w:val="000000"/>
          <w:sz w:val="28"/>
          <w:szCs w:val="28"/>
          <w:lang w:eastAsia="ar-SA"/>
        </w:rPr>
        <w:t>. Граждане Российской Федерации участвуют в местном</w:t>
      </w:r>
      <w:r w:rsidRPr="00BC7372">
        <w:rPr>
          <w:rFonts w:ascii="Times New Roman" w:hAnsi="Times New Roman"/>
          <w:sz w:val="28"/>
          <w:szCs w:val="28"/>
          <w:lang w:eastAsia="ar-SA"/>
        </w:rPr>
        <w:t xml:space="preserve"> </w:t>
      </w:r>
      <w:r w:rsidRPr="00BC7372">
        <w:rPr>
          <w:rFonts w:ascii="Times New Roman" w:hAnsi="Times New Roman"/>
          <w:color w:val="000000"/>
          <w:sz w:val="28"/>
          <w:szCs w:val="28"/>
          <w:lang w:eastAsia="ar-SA"/>
        </w:rPr>
        <w:t>референдуме на основе всеобщего равного и прямого в</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леизъявления при тайном голосовании.</w:t>
      </w:r>
    </w:p>
    <w:p w:rsidR="0057342C" w:rsidRPr="00BC7372" w:rsidRDefault="0057342C" w:rsidP="00BC7372">
      <w:pPr>
        <w:spacing w:after="0" w:line="240" w:lineRule="auto"/>
        <w:ind w:firstLine="851"/>
        <w:jc w:val="both"/>
        <w:rPr>
          <w:rFonts w:ascii="Times New Roman" w:hAnsi="Times New Roman"/>
          <w:bCs/>
          <w:color w:val="000000"/>
          <w:sz w:val="28"/>
          <w:szCs w:val="28"/>
          <w:lang w:eastAsia="ar-SA"/>
        </w:rPr>
      </w:pPr>
      <w:r w:rsidRPr="00BC7372">
        <w:rPr>
          <w:rFonts w:ascii="Times New Roman" w:hAnsi="Times New Roman"/>
          <w:bCs/>
          <w:sz w:val="28"/>
          <w:szCs w:val="28"/>
          <w:lang w:eastAsia="ar-SA"/>
        </w:rPr>
        <w:t>10.</w:t>
      </w:r>
      <w:r w:rsidRPr="00BC7372">
        <w:rPr>
          <w:rFonts w:ascii="Times New Roman" w:hAnsi="Times New Roman"/>
          <w:bCs/>
          <w:color w:val="000000"/>
          <w:sz w:val="28"/>
          <w:szCs w:val="28"/>
          <w:lang w:eastAsia="ar-SA"/>
        </w:rPr>
        <w:t xml:space="preserve"> Итоги голосования и принятое на местном референдуме решение подлежат официальному опубликованию (обнародованию).</w:t>
      </w:r>
    </w:p>
    <w:p w:rsidR="0057342C" w:rsidRPr="00BC7372" w:rsidRDefault="0057342C" w:rsidP="00BC7372">
      <w:pPr>
        <w:widowControl w:val="0"/>
        <w:tabs>
          <w:tab w:val="left" w:pos="-1134"/>
        </w:tab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11. Органы местного самоуправления муниципального образования </w:t>
      </w:r>
      <w:r w:rsidRPr="00BC7372">
        <w:rPr>
          <w:rFonts w:ascii="Times New Roman" w:hAnsi="Times New Roman"/>
          <w:bCs/>
          <w:kern w:val="2"/>
          <w:sz w:val="28"/>
          <w:szCs w:val="28"/>
          <w:lang w:eastAsia="ar-SA"/>
        </w:rPr>
        <w:t xml:space="preserve">Щербиновский </w:t>
      </w:r>
      <w:r w:rsidRPr="00BC7372">
        <w:rPr>
          <w:rFonts w:ascii="Times New Roman" w:hAnsi="Times New Roman"/>
          <w:bCs/>
          <w:sz w:val="28"/>
          <w:szCs w:val="28"/>
          <w:lang w:eastAsia="ar-SA"/>
        </w:rPr>
        <w:t>район</w:t>
      </w:r>
      <w:r w:rsidRPr="00BC7372">
        <w:rPr>
          <w:rFonts w:ascii="Times New Roman" w:hAnsi="Times New Roman"/>
          <w:bCs/>
          <w:color w:val="000000"/>
          <w:sz w:val="28"/>
          <w:szCs w:val="28"/>
          <w:lang w:eastAsia="ar-SA"/>
        </w:rPr>
        <w:t xml:space="preserve"> </w:t>
      </w:r>
      <w:r w:rsidRPr="00BC7372">
        <w:rPr>
          <w:rFonts w:ascii="Times New Roman" w:hAnsi="Times New Roman"/>
          <w:bCs/>
          <w:sz w:val="28"/>
          <w:szCs w:val="28"/>
          <w:lang w:eastAsia="ar-SA"/>
        </w:rPr>
        <w:t>обеспечивают исполнение принятого на местном реф</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рендуме решения в соответствии с разграничением полномочий между ними, определенным настоящим Уставом.</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12. Гарантии прав граждан на участие в местном референдуме, а также порядок подготовки и проведения местного референдума устанавливаются Ф</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деральным законом от 12.06.2002</w:t>
      </w:r>
      <w:r w:rsidRPr="00BC7372">
        <w:rPr>
          <w:rFonts w:ascii="Times New Roman" w:hAnsi="Times New Roman"/>
          <w:sz w:val="28"/>
          <w:szCs w:val="28"/>
          <w:lang w:eastAsia="ar-SA"/>
        </w:rPr>
        <w:t xml:space="preserve"> года</w:t>
      </w:r>
      <w:r w:rsidRPr="00BC7372">
        <w:rPr>
          <w:rFonts w:ascii="Times New Roman" w:hAnsi="Times New Roman"/>
          <w:bCs/>
          <w:sz w:val="28"/>
          <w:szCs w:val="28"/>
          <w:lang w:eastAsia="ar-SA"/>
        </w:rPr>
        <w:t xml:space="preserve"> № 67-ФЗ «Об основных гарантиях изб</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рательных прав и права на участие в референдуме граждан Российской Федер</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ции», Законом  Краснодарского края от 23.07.2003</w:t>
      </w:r>
      <w:r w:rsidRPr="00BC7372">
        <w:rPr>
          <w:rFonts w:ascii="Times New Roman" w:hAnsi="Times New Roman"/>
          <w:sz w:val="28"/>
          <w:szCs w:val="28"/>
          <w:lang w:eastAsia="ar-SA"/>
        </w:rPr>
        <w:t xml:space="preserve"> года</w:t>
      </w:r>
      <w:r w:rsidRPr="00BC7372">
        <w:rPr>
          <w:rFonts w:ascii="Times New Roman" w:hAnsi="Times New Roman"/>
          <w:bCs/>
          <w:sz w:val="28"/>
          <w:szCs w:val="28"/>
          <w:lang w:eastAsia="ar-SA"/>
        </w:rPr>
        <w:t xml:space="preserve"> № 606-КЗ «О рефере</w:t>
      </w:r>
      <w:r w:rsidRPr="00BC7372">
        <w:rPr>
          <w:rFonts w:ascii="Times New Roman" w:hAnsi="Times New Roman"/>
          <w:bCs/>
          <w:sz w:val="28"/>
          <w:szCs w:val="28"/>
          <w:lang w:eastAsia="ar-SA"/>
        </w:rPr>
        <w:t>н</w:t>
      </w:r>
      <w:r w:rsidRPr="00BC7372">
        <w:rPr>
          <w:rFonts w:ascii="Times New Roman" w:hAnsi="Times New Roman"/>
          <w:bCs/>
          <w:sz w:val="28"/>
          <w:szCs w:val="28"/>
          <w:lang w:eastAsia="ar-SA"/>
        </w:rPr>
        <w:t>думах в Краснодарском крае».</w:t>
      </w:r>
    </w:p>
    <w:p w:rsidR="0057342C" w:rsidRPr="00BC7372" w:rsidRDefault="0057342C" w:rsidP="00BC7372">
      <w:pPr>
        <w:autoSpaceDE w:val="0"/>
        <w:spacing w:after="0" w:line="240" w:lineRule="auto"/>
        <w:jc w:val="both"/>
        <w:rPr>
          <w:rFonts w:ascii="Times New Roman" w:hAnsi="Times New Roman"/>
          <w:sz w:val="28"/>
          <w:szCs w:val="28"/>
          <w:lang w:eastAsia="ar-SA"/>
        </w:rPr>
      </w:pPr>
    </w:p>
    <w:p w:rsidR="0057342C" w:rsidRPr="00BC7372" w:rsidRDefault="0057342C" w:rsidP="00BC7372">
      <w:pPr>
        <w:keepLines/>
        <w:widowControl w:val="0"/>
        <w:spacing w:after="0" w:line="240" w:lineRule="auto"/>
        <w:ind w:firstLine="851"/>
        <w:jc w:val="both"/>
        <w:rPr>
          <w:rFonts w:ascii="Times New Roman" w:hAnsi="Times New Roman"/>
          <w:b/>
          <w:kern w:val="2"/>
          <w:sz w:val="28"/>
          <w:szCs w:val="28"/>
          <w:lang w:eastAsia="ar-SA"/>
        </w:rPr>
      </w:pPr>
      <w:r w:rsidRPr="00BC7372">
        <w:rPr>
          <w:rFonts w:ascii="Times New Roman" w:hAnsi="Times New Roman"/>
          <w:b/>
          <w:kern w:val="2"/>
          <w:sz w:val="28"/>
          <w:szCs w:val="28"/>
          <w:lang w:eastAsia="ar-SA"/>
        </w:rPr>
        <w:t>Статья 13</w:t>
      </w:r>
      <w:r w:rsidRPr="00BC7372">
        <w:rPr>
          <w:rFonts w:ascii="Times New Roman" w:hAnsi="Times New Roman"/>
          <w:kern w:val="2"/>
          <w:sz w:val="28"/>
          <w:szCs w:val="28"/>
          <w:lang w:eastAsia="ar-SA"/>
        </w:rPr>
        <w:t>.</w:t>
      </w:r>
      <w:r w:rsidRPr="00BC7372">
        <w:rPr>
          <w:rFonts w:ascii="Times New Roman" w:hAnsi="Times New Roman"/>
          <w:b/>
          <w:kern w:val="2"/>
          <w:sz w:val="28"/>
          <w:szCs w:val="28"/>
          <w:lang w:eastAsia="ar-SA"/>
        </w:rPr>
        <w:t xml:space="preserve"> Муниципальные выборы</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Муниципальные выборы проводятся в целях избрания главы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депутатов Совета на основе вс</w:t>
      </w:r>
      <w:r w:rsidRPr="00BC7372">
        <w:rPr>
          <w:rFonts w:ascii="Times New Roman" w:hAnsi="Times New Roman"/>
          <w:sz w:val="28"/>
          <w:szCs w:val="28"/>
          <w:lang w:eastAsia="ar-SA"/>
        </w:rPr>
        <w:t>е</w:t>
      </w:r>
      <w:r w:rsidRPr="00BC7372">
        <w:rPr>
          <w:rFonts w:ascii="Times New Roman" w:hAnsi="Times New Roman"/>
          <w:sz w:val="28"/>
          <w:szCs w:val="28"/>
          <w:lang w:eastAsia="ar-SA"/>
        </w:rPr>
        <w:t>общего равного и прямого избирательного права при тайном голосовании.</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Гарантии избирательных прав граждан при проведении муниципал</w:t>
      </w:r>
      <w:r w:rsidRPr="00BC7372">
        <w:rPr>
          <w:rFonts w:ascii="Times New Roman" w:hAnsi="Times New Roman"/>
          <w:bCs/>
          <w:sz w:val="28"/>
          <w:szCs w:val="28"/>
          <w:lang w:eastAsia="ar-SA"/>
        </w:rPr>
        <w:t>ь</w:t>
      </w:r>
      <w:r w:rsidRPr="00BC7372">
        <w:rPr>
          <w:rFonts w:ascii="Times New Roman" w:hAnsi="Times New Roman"/>
          <w:bCs/>
          <w:sz w:val="28"/>
          <w:szCs w:val="28"/>
          <w:lang w:eastAsia="ar-SA"/>
        </w:rPr>
        <w:t>ных выборов, порядок назначения, подготовки, проведения и подведения ит</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гов муниципальных выборов устанавливаются Федеральным законом от 12.06.2002</w:t>
      </w:r>
      <w:r w:rsidRPr="00BC7372">
        <w:rPr>
          <w:rFonts w:ascii="Times New Roman" w:hAnsi="Times New Roman"/>
          <w:sz w:val="28"/>
          <w:szCs w:val="28"/>
          <w:lang w:eastAsia="ar-SA"/>
        </w:rPr>
        <w:t xml:space="preserve"> года</w:t>
      </w:r>
      <w:r w:rsidRPr="00BC7372">
        <w:rPr>
          <w:rFonts w:ascii="Times New Roman" w:hAnsi="Times New Roman"/>
          <w:bCs/>
          <w:sz w:val="28"/>
          <w:szCs w:val="28"/>
          <w:lang w:eastAsia="ar-SA"/>
        </w:rPr>
        <w:t xml:space="preserve"> № 67-ФЗ «Об основных гарантиях избирательных прав и права на участие в референдуме граждан Российской Федерации», Законом Красн</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дарского края от 26.12.2005</w:t>
      </w:r>
      <w:r w:rsidRPr="00BC7372">
        <w:rPr>
          <w:rFonts w:ascii="Times New Roman" w:hAnsi="Times New Roman"/>
          <w:sz w:val="28"/>
          <w:szCs w:val="28"/>
          <w:lang w:eastAsia="ar-SA"/>
        </w:rPr>
        <w:t xml:space="preserve"> года</w:t>
      </w:r>
      <w:r w:rsidRPr="00BC7372">
        <w:rPr>
          <w:rFonts w:ascii="Times New Roman" w:hAnsi="Times New Roman"/>
          <w:bCs/>
          <w:sz w:val="28"/>
          <w:szCs w:val="28"/>
          <w:lang w:eastAsia="ar-SA"/>
        </w:rPr>
        <w:t xml:space="preserve"> № 966-КЗ «О муниципальных выборах в Краснодарском крае». </w:t>
      </w:r>
    </w:p>
    <w:p w:rsidR="0057342C" w:rsidRPr="00BC7372" w:rsidRDefault="0057342C" w:rsidP="00BC7372">
      <w:pPr>
        <w:widowControl w:val="0"/>
        <w:spacing w:after="0" w:line="240" w:lineRule="auto"/>
        <w:ind w:firstLine="851"/>
        <w:jc w:val="both"/>
        <w:rPr>
          <w:rFonts w:ascii="Times New Roman" w:hAnsi="Times New Roman"/>
          <w:bCs/>
          <w:spacing w:val="-8"/>
          <w:sz w:val="28"/>
          <w:szCs w:val="28"/>
          <w:lang w:eastAsia="ar-SA"/>
        </w:rPr>
      </w:pPr>
    </w:p>
    <w:p w:rsidR="0057342C" w:rsidRPr="00BC7372" w:rsidRDefault="0057342C" w:rsidP="00BC7372">
      <w:pPr>
        <w:widowControl w:val="0"/>
        <w:spacing w:after="0" w:line="240" w:lineRule="auto"/>
        <w:ind w:firstLine="851"/>
        <w:jc w:val="both"/>
        <w:rPr>
          <w:rFonts w:ascii="Times New Roman" w:hAnsi="Times New Roman"/>
          <w:bCs/>
          <w:spacing w:val="-8"/>
          <w:sz w:val="28"/>
          <w:szCs w:val="28"/>
          <w:lang w:eastAsia="ar-SA"/>
        </w:rPr>
      </w:pPr>
      <w:r w:rsidRPr="00BC7372">
        <w:rPr>
          <w:rFonts w:ascii="Times New Roman" w:hAnsi="Times New Roman"/>
          <w:bCs/>
          <w:spacing w:val="-8"/>
          <w:sz w:val="28"/>
          <w:szCs w:val="28"/>
          <w:lang w:eastAsia="ar-SA"/>
        </w:rPr>
        <w:t xml:space="preserve">Избрание главы муниципального образования </w:t>
      </w:r>
      <w:r w:rsidRPr="00BC7372">
        <w:rPr>
          <w:rFonts w:ascii="Times New Roman" w:hAnsi="Times New Roman"/>
          <w:bCs/>
          <w:spacing w:val="-8"/>
          <w:kern w:val="2"/>
          <w:sz w:val="28"/>
          <w:szCs w:val="28"/>
          <w:lang w:eastAsia="ar-SA"/>
        </w:rPr>
        <w:t xml:space="preserve">Щербиновский </w:t>
      </w:r>
      <w:r w:rsidRPr="00BC7372">
        <w:rPr>
          <w:rFonts w:ascii="Times New Roman" w:hAnsi="Times New Roman"/>
          <w:bCs/>
          <w:spacing w:val="-8"/>
          <w:sz w:val="28"/>
          <w:szCs w:val="28"/>
          <w:lang w:eastAsia="ar-SA"/>
        </w:rPr>
        <w:t>район на м</w:t>
      </w:r>
      <w:r w:rsidRPr="00BC7372">
        <w:rPr>
          <w:rFonts w:ascii="Times New Roman" w:hAnsi="Times New Roman"/>
          <w:bCs/>
          <w:spacing w:val="-8"/>
          <w:sz w:val="28"/>
          <w:szCs w:val="28"/>
          <w:lang w:eastAsia="ar-SA"/>
        </w:rPr>
        <w:t>у</w:t>
      </w:r>
      <w:r w:rsidRPr="00BC7372">
        <w:rPr>
          <w:rFonts w:ascii="Times New Roman" w:hAnsi="Times New Roman"/>
          <w:bCs/>
          <w:spacing w:val="-8"/>
          <w:sz w:val="28"/>
          <w:szCs w:val="28"/>
          <w:lang w:eastAsia="ar-SA"/>
        </w:rPr>
        <w:t>ниципальных выборах проводится по мажоритарной системе абсолютного больши</w:t>
      </w:r>
      <w:r w:rsidRPr="00BC7372">
        <w:rPr>
          <w:rFonts w:ascii="Times New Roman" w:hAnsi="Times New Roman"/>
          <w:bCs/>
          <w:spacing w:val="-8"/>
          <w:sz w:val="28"/>
          <w:szCs w:val="28"/>
          <w:lang w:eastAsia="ar-SA"/>
        </w:rPr>
        <w:t>н</w:t>
      </w:r>
      <w:r w:rsidRPr="00BC7372">
        <w:rPr>
          <w:rFonts w:ascii="Times New Roman" w:hAnsi="Times New Roman"/>
          <w:bCs/>
          <w:spacing w:val="-8"/>
          <w:sz w:val="28"/>
          <w:szCs w:val="28"/>
          <w:lang w:eastAsia="ar-SA"/>
        </w:rPr>
        <w:t>ства.</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Выборы депутатов Совета проводятся по смешанной мажоритарно-пропорциональной избирательной системе: 15 депутатских мандатов распред</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ляются по муниципальному избирательному округу между муниципальными списками кандидатов, выдвинутыми избирательными объединениями, пропо</w:t>
      </w:r>
      <w:r w:rsidRPr="00BC7372">
        <w:rPr>
          <w:rFonts w:ascii="Times New Roman" w:hAnsi="Times New Roman"/>
          <w:bCs/>
          <w:sz w:val="28"/>
          <w:szCs w:val="28"/>
          <w:lang w:eastAsia="ar-SA"/>
        </w:rPr>
        <w:t>р</w:t>
      </w:r>
      <w:r w:rsidRPr="00BC7372">
        <w:rPr>
          <w:rFonts w:ascii="Times New Roman" w:hAnsi="Times New Roman"/>
          <w:bCs/>
          <w:sz w:val="28"/>
          <w:szCs w:val="28"/>
          <w:lang w:eastAsia="ar-SA"/>
        </w:rPr>
        <w:t>ционально числу голосов  избирателей, полученных каждым из списка канд</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датов, 5 депутатов Совета избираются по одномандатным и (или) многоманда</w:t>
      </w:r>
      <w:r w:rsidRPr="00BC7372">
        <w:rPr>
          <w:rFonts w:ascii="Times New Roman" w:hAnsi="Times New Roman"/>
          <w:bCs/>
          <w:sz w:val="28"/>
          <w:szCs w:val="28"/>
          <w:lang w:eastAsia="ar-SA"/>
        </w:rPr>
        <w:t>т</w:t>
      </w:r>
      <w:r w:rsidRPr="00BC7372">
        <w:rPr>
          <w:rFonts w:ascii="Times New Roman" w:hAnsi="Times New Roman"/>
          <w:bCs/>
          <w:sz w:val="28"/>
          <w:szCs w:val="28"/>
          <w:lang w:eastAsia="ar-SA"/>
        </w:rPr>
        <w:t>ным округам по мажоритарной системе относительного большинства, схему которых определяет организующая выборы избирательная комиссия и утве</w:t>
      </w:r>
      <w:r w:rsidRPr="00BC7372">
        <w:rPr>
          <w:rFonts w:ascii="Times New Roman" w:hAnsi="Times New Roman"/>
          <w:bCs/>
          <w:sz w:val="28"/>
          <w:szCs w:val="28"/>
          <w:lang w:eastAsia="ar-SA"/>
        </w:rPr>
        <w:t>р</w:t>
      </w:r>
      <w:r w:rsidRPr="00BC7372">
        <w:rPr>
          <w:rFonts w:ascii="Times New Roman" w:hAnsi="Times New Roman"/>
          <w:bCs/>
          <w:sz w:val="28"/>
          <w:szCs w:val="28"/>
          <w:lang w:eastAsia="ar-SA"/>
        </w:rPr>
        <w:t>ждает Совет.</w:t>
      </w:r>
    </w:p>
    <w:p w:rsidR="0057342C" w:rsidRPr="00BC7372" w:rsidRDefault="0057342C" w:rsidP="00BC7372">
      <w:pPr>
        <w:widowControl w:val="0"/>
        <w:suppressAutoHyphens/>
        <w:spacing w:after="0" w:line="240" w:lineRule="auto"/>
        <w:ind w:firstLine="900"/>
        <w:jc w:val="both"/>
        <w:rPr>
          <w:rFonts w:ascii="Times New Roman" w:hAnsi="Times New Roman"/>
          <w:kern w:val="2"/>
          <w:sz w:val="28"/>
          <w:szCs w:val="28"/>
          <w:lang w:eastAsia="ar-SA"/>
        </w:rPr>
      </w:pPr>
      <w:r w:rsidRPr="00BC7372">
        <w:rPr>
          <w:rFonts w:ascii="Times New Roman" w:hAnsi="Times New Roman"/>
          <w:bCs/>
          <w:kern w:val="2"/>
          <w:sz w:val="28"/>
          <w:szCs w:val="28"/>
          <w:lang w:eastAsia="ar-SA"/>
        </w:rPr>
        <w:t xml:space="preserve">3. </w:t>
      </w:r>
      <w:r w:rsidRPr="00BC7372">
        <w:rPr>
          <w:rFonts w:ascii="Times New Roman" w:hAnsi="Times New Roman"/>
          <w:kern w:val="2"/>
          <w:sz w:val="28"/>
          <w:szCs w:val="28"/>
          <w:lang w:eastAsia="ar-SA"/>
        </w:rPr>
        <w:t>Муниципальные выборы назначаются Советом не ранее чем за 90 дней и не позднее чем за 80 дней до дня голосования.</w:t>
      </w:r>
    </w:p>
    <w:p w:rsidR="0057342C" w:rsidRPr="00BC7372" w:rsidRDefault="0057342C" w:rsidP="00BC7372">
      <w:pPr>
        <w:widowControl w:val="0"/>
        <w:suppressAutoHyphens/>
        <w:spacing w:after="0" w:line="240" w:lineRule="auto"/>
        <w:ind w:firstLine="900"/>
        <w:jc w:val="both"/>
        <w:rPr>
          <w:rFonts w:ascii="Times New Roman" w:hAnsi="Times New Roman"/>
          <w:kern w:val="2"/>
          <w:sz w:val="28"/>
          <w:szCs w:val="28"/>
          <w:lang w:eastAsia="ar-SA"/>
        </w:rPr>
      </w:pPr>
      <w:r w:rsidRPr="00BC7372">
        <w:rPr>
          <w:rFonts w:ascii="Times New Roman" w:hAnsi="Times New Roman"/>
          <w:kern w:val="2"/>
          <w:sz w:val="28"/>
          <w:szCs w:val="28"/>
          <w:lang w:eastAsia="ar-SA"/>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57342C" w:rsidRPr="00BC7372" w:rsidRDefault="0057342C" w:rsidP="00BC7372">
      <w:pPr>
        <w:widowControl w:val="0"/>
        <w:suppressAutoHyphens/>
        <w:spacing w:after="0" w:line="240" w:lineRule="auto"/>
        <w:ind w:firstLine="900"/>
        <w:jc w:val="both"/>
        <w:rPr>
          <w:rFonts w:ascii="Times New Roman" w:hAnsi="Times New Roman"/>
          <w:kern w:val="2"/>
          <w:sz w:val="28"/>
          <w:szCs w:val="28"/>
          <w:lang w:eastAsia="ar-SA"/>
        </w:rPr>
      </w:pPr>
      <w:r w:rsidRPr="00BC7372">
        <w:rPr>
          <w:rFonts w:ascii="Times New Roman" w:hAnsi="Times New Roman"/>
          <w:kern w:val="2"/>
          <w:sz w:val="28"/>
          <w:szCs w:val="28"/>
          <w:lang w:eastAsia="ar-SA"/>
        </w:rPr>
        <w:t>Голосование на муниципальных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муниципальные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муниципальные выборы назначаются на третье воскресенье сентября.</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Решение о назначении муниципальных выборов официально публикуе</w:t>
      </w:r>
      <w:r w:rsidRPr="00BC7372">
        <w:rPr>
          <w:rFonts w:ascii="Times New Roman" w:hAnsi="Times New Roman"/>
          <w:bCs/>
          <w:sz w:val="28"/>
          <w:szCs w:val="28"/>
          <w:lang w:eastAsia="ar-SA"/>
        </w:rPr>
        <w:t>т</w:t>
      </w:r>
      <w:r w:rsidRPr="00BC7372">
        <w:rPr>
          <w:rFonts w:ascii="Times New Roman" w:hAnsi="Times New Roman"/>
          <w:bCs/>
          <w:sz w:val="28"/>
          <w:szCs w:val="28"/>
          <w:lang w:eastAsia="ar-SA"/>
        </w:rPr>
        <w:t>ся в средствах массовой информации не позднее чем через пять дней со дня его принятия.</w:t>
      </w:r>
    </w:p>
    <w:p w:rsidR="0057342C" w:rsidRPr="00BC7372" w:rsidRDefault="0057342C" w:rsidP="00BC7372">
      <w:pPr>
        <w:widowControl w:val="0"/>
        <w:tabs>
          <w:tab w:val="left" w:pos="142"/>
        </w:tabs>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4. В случае досрочного прекращения полномочий главы муниципальн</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 xml:space="preserve">го образования </w:t>
      </w:r>
      <w:r w:rsidRPr="00BC7372">
        <w:rPr>
          <w:rFonts w:ascii="Times New Roman" w:hAnsi="Times New Roman"/>
          <w:bCs/>
          <w:kern w:val="2"/>
          <w:sz w:val="28"/>
          <w:szCs w:val="28"/>
          <w:lang w:eastAsia="ar-SA"/>
        </w:rPr>
        <w:t xml:space="preserve">Щербиновский </w:t>
      </w:r>
      <w:r w:rsidRPr="00BC7372">
        <w:rPr>
          <w:rFonts w:ascii="Times New Roman" w:hAnsi="Times New Roman"/>
          <w:bCs/>
          <w:sz w:val="28"/>
          <w:szCs w:val="28"/>
          <w:lang w:eastAsia="ar-SA"/>
        </w:rPr>
        <w:t>район или депутатов (депутата) Совета, влек</w:t>
      </w:r>
      <w:r w:rsidRPr="00BC7372">
        <w:rPr>
          <w:rFonts w:ascii="Times New Roman" w:hAnsi="Times New Roman"/>
          <w:bCs/>
          <w:sz w:val="28"/>
          <w:szCs w:val="28"/>
          <w:lang w:eastAsia="ar-SA"/>
        </w:rPr>
        <w:t>у</w:t>
      </w:r>
      <w:r w:rsidRPr="00BC7372">
        <w:rPr>
          <w:rFonts w:ascii="Times New Roman" w:hAnsi="Times New Roman"/>
          <w:bCs/>
          <w:sz w:val="28"/>
          <w:szCs w:val="28"/>
          <w:lang w:eastAsia="ar-SA"/>
        </w:rPr>
        <w:t>щего за собой неправомочность органа, досрочные муниципальные выборы должны быть проведены не позднее чем через шесть месяцев со дня такого досрочного прекращения полномочий. При назначении досрочных муниц</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пальных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w:t>
      </w:r>
    </w:p>
    <w:p w:rsidR="0057342C" w:rsidRPr="00BC7372" w:rsidRDefault="0057342C" w:rsidP="00BC7372">
      <w:pPr>
        <w:widowControl w:val="0"/>
        <w:tabs>
          <w:tab w:val="left" w:pos="142"/>
        </w:tabs>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5. Основные муниципальные выборы органов местного самоуправления муниципального образования Щербиновский район, проводимые после до</w:t>
      </w:r>
      <w:r w:rsidRPr="00BC7372">
        <w:rPr>
          <w:rFonts w:ascii="Times New Roman" w:hAnsi="Times New Roman"/>
          <w:bCs/>
          <w:sz w:val="28"/>
          <w:szCs w:val="28"/>
          <w:lang w:eastAsia="ar-SA"/>
        </w:rPr>
        <w:t>с</w:t>
      </w:r>
      <w:r w:rsidRPr="00BC7372">
        <w:rPr>
          <w:rFonts w:ascii="Times New Roman" w:hAnsi="Times New Roman"/>
          <w:bCs/>
          <w:sz w:val="28"/>
          <w:szCs w:val="28"/>
          <w:lang w:eastAsia="ar-SA"/>
        </w:rPr>
        <w:t>рочных муниципальных выборов, должны быть назначены на второе воскрес</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нье сентября года, в котором истекают полномочия органа местного сам</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управления муниципального образования Щербиновский район, избранного на досрочных муниципальных выборах.</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6. Результаты муниципальных выборов подлежат официальному опу</w:t>
      </w:r>
      <w:r w:rsidRPr="00BC7372">
        <w:rPr>
          <w:rFonts w:ascii="Times New Roman" w:hAnsi="Times New Roman" w:cs="SchoolBook"/>
          <w:sz w:val="28"/>
          <w:szCs w:val="28"/>
          <w:lang w:eastAsia="ar-SA"/>
        </w:rPr>
        <w:t>б</w:t>
      </w:r>
      <w:r w:rsidRPr="00BC7372">
        <w:rPr>
          <w:rFonts w:ascii="Times New Roman" w:hAnsi="Times New Roman" w:cs="SchoolBook"/>
          <w:sz w:val="28"/>
          <w:szCs w:val="28"/>
          <w:lang w:eastAsia="ar-SA"/>
        </w:rPr>
        <w:t>ликованию (обнародованию) в сроки, установленные Федеральным законом от 12.06.2002 года № 67-ФЗ «Об основных гарантиях избирательных прав и права на участие в референдуме граждан Российской Федерации».</w:t>
      </w:r>
    </w:p>
    <w:p w:rsidR="0057342C" w:rsidRPr="00BC7372" w:rsidRDefault="0057342C" w:rsidP="00BC7372">
      <w:pPr>
        <w:widowControl w:val="0"/>
        <w:spacing w:after="0" w:line="240" w:lineRule="auto"/>
        <w:ind w:firstLine="851"/>
        <w:jc w:val="both"/>
        <w:rPr>
          <w:rFonts w:ascii="Times New Roman" w:hAnsi="Times New Roman"/>
          <w:b/>
          <w:kern w:val="2"/>
          <w:sz w:val="28"/>
          <w:szCs w:val="28"/>
          <w:lang w:eastAsia="ar-SA"/>
        </w:rPr>
      </w:pPr>
    </w:p>
    <w:p w:rsidR="0057342C" w:rsidRPr="00BC7372" w:rsidRDefault="0057342C" w:rsidP="00BC7372">
      <w:pPr>
        <w:keepLines/>
        <w:widowControl w:val="0"/>
        <w:spacing w:after="0" w:line="240" w:lineRule="auto"/>
        <w:ind w:firstLine="851"/>
        <w:jc w:val="both"/>
        <w:rPr>
          <w:rFonts w:ascii="Times New Roman" w:hAnsi="Times New Roman"/>
          <w:b/>
          <w:sz w:val="28"/>
          <w:szCs w:val="28"/>
          <w:lang w:eastAsia="ar-SA"/>
        </w:rPr>
      </w:pPr>
      <w:r w:rsidRPr="00BC7372">
        <w:rPr>
          <w:rFonts w:ascii="Times New Roman" w:hAnsi="Times New Roman"/>
          <w:b/>
          <w:kern w:val="2"/>
          <w:sz w:val="28"/>
          <w:szCs w:val="28"/>
          <w:lang w:eastAsia="ar-SA"/>
        </w:rPr>
        <w:t xml:space="preserve">Статья 14. Голосование по отзыву главы </w:t>
      </w:r>
      <w:r w:rsidRPr="00BC7372">
        <w:rPr>
          <w:rFonts w:ascii="Times New Roman" w:hAnsi="Times New Roman"/>
          <w:b/>
          <w:sz w:val="28"/>
          <w:szCs w:val="28"/>
          <w:lang w:eastAsia="ar-SA"/>
        </w:rPr>
        <w:t>муниципального образов</w:t>
      </w:r>
      <w:r w:rsidRPr="00BC7372">
        <w:rPr>
          <w:rFonts w:ascii="Times New Roman" w:hAnsi="Times New Roman"/>
          <w:b/>
          <w:sz w:val="28"/>
          <w:szCs w:val="28"/>
          <w:lang w:eastAsia="ar-SA"/>
        </w:rPr>
        <w:t>а</w:t>
      </w:r>
      <w:r w:rsidRPr="00BC7372">
        <w:rPr>
          <w:rFonts w:ascii="Times New Roman" w:hAnsi="Times New Roman"/>
          <w:b/>
          <w:sz w:val="28"/>
          <w:szCs w:val="28"/>
          <w:lang w:eastAsia="ar-SA"/>
        </w:rPr>
        <w:t xml:space="preserve">ния </w:t>
      </w:r>
      <w:r w:rsidRPr="00BC7372">
        <w:rPr>
          <w:rFonts w:ascii="Times New Roman" w:hAnsi="Times New Roman"/>
          <w:b/>
          <w:kern w:val="2"/>
          <w:sz w:val="28"/>
          <w:szCs w:val="28"/>
          <w:lang w:eastAsia="ar-SA"/>
        </w:rPr>
        <w:t xml:space="preserve">Щербиновский </w:t>
      </w:r>
      <w:r w:rsidRPr="00BC7372">
        <w:rPr>
          <w:rFonts w:ascii="Times New Roman" w:hAnsi="Times New Roman"/>
          <w:b/>
          <w:sz w:val="28"/>
          <w:szCs w:val="28"/>
          <w:lang w:eastAsia="ar-SA"/>
        </w:rPr>
        <w:t>район, по вопросам изменения границ муниципальн</w:t>
      </w:r>
      <w:r w:rsidRPr="00BC7372">
        <w:rPr>
          <w:rFonts w:ascii="Times New Roman" w:hAnsi="Times New Roman"/>
          <w:b/>
          <w:sz w:val="28"/>
          <w:szCs w:val="28"/>
          <w:lang w:eastAsia="ar-SA"/>
        </w:rPr>
        <w:t>о</w:t>
      </w:r>
      <w:r w:rsidRPr="00BC7372">
        <w:rPr>
          <w:rFonts w:ascii="Times New Roman" w:hAnsi="Times New Roman"/>
          <w:b/>
          <w:sz w:val="28"/>
          <w:szCs w:val="28"/>
          <w:lang w:eastAsia="ar-SA"/>
        </w:rPr>
        <w:t xml:space="preserve">го образования </w:t>
      </w:r>
      <w:r w:rsidRPr="00BC7372">
        <w:rPr>
          <w:rFonts w:ascii="Times New Roman" w:hAnsi="Times New Roman"/>
          <w:b/>
          <w:kern w:val="2"/>
          <w:sz w:val="28"/>
          <w:szCs w:val="28"/>
          <w:lang w:eastAsia="ar-SA"/>
        </w:rPr>
        <w:t xml:space="preserve">Щербиновский </w:t>
      </w:r>
      <w:r w:rsidRPr="00BC7372">
        <w:rPr>
          <w:rFonts w:ascii="Times New Roman" w:hAnsi="Times New Roman"/>
          <w:b/>
          <w:sz w:val="28"/>
          <w:szCs w:val="28"/>
          <w:lang w:eastAsia="ar-SA"/>
        </w:rPr>
        <w:t xml:space="preserve">район, преобразования муниципального образования </w:t>
      </w:r>
      <w:r w:rsidRPr="00BC7372">
        <w:rPr>
          <w:rFonts w:ascii="Times New Roman" w:hAnsi="Times New Roman"/>
          <w:b/>
          <w:kern w:val="2"/>
          <w:sz w:val="28"/>
          <w:szCs w:val="28"/>
          <w:lang w:eastAsia="ar-SA"/>
        </w:rPr>
        <w:t xml:space="preserve">Щербиновский </w:t>
      </w:r>
      <w:r w:rsidRPr="00BC7372">
        <w:rPr>
          <w:rFonts w:ascii="Times New Roman" w:hAnsi="Times New Roman"/>
          <w:b/>
          <w:sz w:val="28"/>
          <w:szCs w:val="28"/>
          <w:lang w:eastAsia="ar-SA"/>
        </w:rPr>
        <w:t>район</w:t>
      </w:r>
    </w:p>
    <w:p w:rsidR="0057342C" w:rsidRPr="00BC7372" w:rsidRDefault="0057342C" w:rsidP="00BC7372">
      <w:pPr>
        <w:tabs>
          <w:tab w:val="left" w:pos="-900"/>
          <w:tab w:val="left" w:pos="142"/>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Инициатива проведения голосования по отзыву главы муниципальн</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принадлежит гражданам Российской Ф</w:t>
      </w:r>
      <w:r w:rsidRPr="00BC7372">
        <w:rPr>
          <w:rFonts w:ascii="Times New Roman" w:hAnsi="Times New Roman"/>
          <w:sz w:val="28"/>
          <w:szCs w:val="28"/>
          <w:lang w:eastAsia="ar-SA"/>
        </w:rPr>
        <w:t>е</w:t>
      </w:r>
      <w:r w:rsidRPr="00BC7372">
        <w:rPr>
          <w:rFonts w:ascii="Times New Roman" w:hAnsi="Times New Roman"/>
          <w:sz w:val="28"/>
          <w:szCs w:val="28"/>
          <w:lang w:eastAsia="ar-SA"/>
        </w:rPr>
        <w:t>дерации, имеющим право на участие в местном референдуме.</w:t>
      </w:r>
    </w:p>
    <w:p w:rsidR="0057342C" w:rsidRPr="00BC7372" w:rsidRDefault="0057342C" w:rsidP="00A33E6E">
      <w:pPr>
        <w:tabs>
          <w:tab w:val="left" w:pos="-900"/>
          <w:tab w:val="left" w:pos="142"/>
        </w:tabs>
        <w:spacing w:after="0" w:line="240" w:lineRule="auto"/>
        <w:ind w:firstLine="851"/>
        <w:jc w:val="both"/>
        <w:rPr>
          <w:rFonts w:ascii="Times New Roman" w:hAnsi="Times New Roman"/>
          <w:sz w:val="28"/>
          <w:szCs w:val="28"/>
          <w:lang w:eastAsia="ar-SA"/>
        </w:rPr>
      </w:pPr>
      <w:r>
        <w:rPr>
          <w:rFonts w:ascii="Times New Roman" w:hAnsi="Times New Roman"/>
          <w:sz w:val="28"/>
          <w:szCs w:val="28"/>
          <w:lang w:eastAsia="ar-SA"/>
        </w:rPr>
        <w:t xml:space="preserve"> </w:t>
      </w:r>
      <w:r w:rsidRPr="00BC7372">
        <w:rPr>
          <w:rFonts w:ascii="Times New Roman" w:hAnsi="Times New Roman"/>
          <w:sz w:val="28"/>
          <w:szCs w:val="28"/>
          <w:lang w:eastAsia="ar-SA"/>
        </w:rPr>
        <w:t xml:space="preserve">2. Основаниями для отзыва главы муниципального образования </w:t>
      </w:r>
      <w:r w:rsidRPr="00BC7372">
        <w:rPr>
          <w:rFonts w:ascii="Times New Roman" w:hAnsi="Times New Roman"/>
          <w:kern w:val="2"/>
          <w:sz w:val="28"/>
          <w:szCs w:val="28"/>
          <w:lang w:eastAsia="ar-SA"/>
        </w:rPr>
        <w:t>Ще</w:t>
      </w:r>
      <w:r w:rsidRPr="00BC7372">
        <w:rPr>
          <w:rFonts w:ascii="Times New Roman" w:hAnsi="Times New Roman"/>
          <w:kern w:val="2"/>
          <w:sz w:val="28"/>
          <w:szCs w:val="28"/>
          <w:lang w:eastAsia="ar-SA"/>
        </w:rPr>
        <w:t>р</w:t>
      </w:r>
      <w:r w:rsidRPr="00BC7372">
        <w:rPr>
          <w:rFonts w:ascii="Times New Roman" w:hAnsi="Times New Roman"/>
          <w:kern w:val="2"/>
          <w:sz w:val="28"/>
          <w:szCs w:val="28"/>
          <w:lang w:eastAsia="ar-SA"/>
        </w:rPr>
        <w:t xml:space="preserve">биновский </w:t>
      </w:r>
      <w:r w:rsidRPr="00BC7372">
        <w:rPr>
          <w:rFonts w:ascii="Times New Roman" w:hAnsi="Times New Roman"/>
          <w:sz w:val="28"/>
          <w:szCs w:val="28"/>
          <w:lang w:eastAsia="ar-SA"/>
        </w:rPr>
        <w:t xml:space="preserve">район могут служить только </w:t>
      </w:r>
      <w:r>
        <w:rPr>
          <w:rFonts w:ascii="Times New Roman" w:hAnsi="Times New Roman"/>
          <w:sz w:val="28"/>
          <w:szCs w:val="28"/>
          <w:lang w:eastAsia="ar-SA"/>
        </w:rPr>
        <w:t>его</w:t>
      </w:r>
      <w:r w:rsidRPr="00BC7372">
        <w:rPr>
          <w:rFonts w:ascii="Times New Roman" w:hAnsi="Times New Roman"/>
          <w:sz w:val="28"/>
          <w:szCs w:val="28"/>
          <w:lang w:eastAsia="ar-SA"/>
        </w:rPr>
        <w:t xml:space="preserve"> конкретные противоправные реш</w:t>
      </w:r>
      <w:r w:rsidRPr="00BC7372">
        <w:rPr>
          <w:rFonts w:ascii="Times New Roman" w:hAnsi="Times New Roman"/>
          <w:sz w:val="28"/>
          <w:szCs w:val="28"/>
          <w:lang w:eastAsia="ar-SA"/>
        </w:rPr>
        <w:t>е</w:t>
      </w:r>
      <w:r w:rsidRPr="00BC7372">
        <w:rPr>
          <w:rFonts w:ascii="Times New Roman" w:hAnsi="Times New Roman"/>
          <w:sz w:val="28"/>
          <w:szCs w:val="28"/>
          <w:lang w:eastAsia="ar-SA"/>
        </w:rPr>
        <w:t xml:space="preserve">ния или действия (бездействие) в случае их подтверждения в судебном порядке. </w:t>
      </w:r>
    </w:p>
    <w:p w:rsidR="0057342C" w:rsidRPr="00BC7372" w:rsidRDefault="0057342C" w:rsidP="00BC7372">
      <w:pPr>
        <w:keepNext/>
        <w:tabs>
          <w:tab w:val="left" w:pos="-900"/>
          <w:tab w:val="left" w:pos="0"/>
          <w:tab w:val="left" w:pos="720"/>
        </w:tabs>
        <w:suppressAutoHyphens/>
        <w:spacing w:after="0" w:line="240" w:lineRule="auto"/>
        <w:ind w:firstLine="851"/>
        <w:jc w:val="both"/>
        <w:outlineLvl w:val="2"/>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Основаниями для отзыва главы муниципального образования </w:t>
      </w:r>
      <w:r w:rsidRPr="00BC7372">
        <w:rPr>
          <w:rFonts w:ascii="Times New Roman" w:hAnsi="Times New Roman"/>
          <w:bCs/>
          <w:kern w:val="2"/>
          <w:sz w:val="28"/>
          <w:szCs w:val="28"/>
          <w:lang w:eastAsia="ar-SA"/>
        </w:rPr>
        <w:t>Щербиновский</w:t>
      </w:r>
      <w:r w:rsidRPr="00BC7372">
        <w:rPr>
          <w:rFonts w:ascii="Times New Roman" w:hAnsi="Times New Roman"/>
          <w:b/>
          <w:kern w:val="2"/>
          <w:sz w:val="28"/>
          <w:szCs w:val="28"/>
          <w:lang w:eastAsia="ar-SA"/>
        </w:rPr>
        <w:t xml:space="preserve"> </w:t>
      </w:r>
      <w:r w:rsidRPr="00BC7372">
        <w:rPr>
          <w:rFonts w:ascii="Times New Roman" w:hAnsi="Times New Roman"/>
          <w:color w:val="000000"/>
          <w:sz w:val="28"/>
          <w:szCs w:val="28"/>
          <w:lang w:eastAsia="ar-SA"/>
        </w:rPr>
        <w:t>район, в случае их подтверждения в судебном порядке, являются:</w:t>
      </w:r>
    </w:p>
    <w:p w:rsidR="0057342C" w:rsidRPr="00BC7372" w:rsidRDefault="0057342C" w:rsidP="00BC7372">
      <w:pPr>
        <w:tabs>
          <w:tab w:val="left" w:pos="-90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нарушение срока издания муниципального акта, необходимого для реализации решения, принятого путем прямого волеизъявления населения;</w:t>
      </w:r>
    </w:p>
    <w:p w:rsidR="0057342C" w:rsidRPr="00BC7372" w:rsidRDefault="0057342C" w:rsidP="00BC7372">
      <w:pPr>
        <w:keepNext/>
        <w:tabs>
          <w:tab w:val="left" w:pos="-900"/>
          <w:tab w:val="left" w:pos="0"/>
          <w:tab w:val="left" w:pos="720"/>
        </w:tabs>
        <w:suppressAutoHyphens/>
        <w:spacing w:after="0" w:line="240" w:lineRule="auto"/>
        <w:ind w:firstLine="851"/>
        <w:jc w:val="both"/>
        <w:outlineLvl w:val="2"/>
        <w:rPr>
          <w:rFonts w:ascii="Times New Roman" w:hAnsi="Times New Roman"/>
          <w:sz w:val="28"/>
          <w:szCs w:val="28"/>
          <w:lang w:eastAsia="ar-SA"/>
        </w:rPr>
      </w:pPr>
      <w:r w:rsidRPr="00BC7372">
        <w:rPr>
          <w:rFonts w:ascii="Times New Roman" w:hAnsi="Times New Roman"/>
          <w:sz w:val="28"/>
          <w:szCs w:val="28"/>
          <w:lang w:eastAsia="ar-SA"/>
        </w:rPr>
        <w:t>2) неисполнение полномочий главы муниципального образования Щербиновский район, под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57342C" w:rsidRPr="00BC7372" w:rsidRDefault="0057342C" w:rsidP="00BC7372">
      <w:pPr>
        <w:keepNext/>
        <w:tabs>
          <w:tab w:val="left" w:pos="-900"/>
          <w:tab w:val="left" w:pos="0"/>
          <w:tab w:val="left" w:pos="720"/>
        </w:tabs>
        <w:suppressAutoHyphens/>
        <w:spacing w:after="0" w:line="240" w:lineRule="auto"/>
        <w:ind w:firstLine="851"/>
        <w:jc w:val="both"/>
        <w:outlineLvl w:val="2"/>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Отзыв по указанным основаниям не освобождает депутата Совета, главу муниципального образования </w:t>
      </w:r>
      <w:r w:rsidRPr="00BC7372">
        <w:rPr>
          <w:rFonts w:ascii="Times New Roman" w:hAnsi="Times New Roman"/>
          <w:bCs/>
          <w:kern w:val="2"/>
          <w:sz w:val="28"/>
          <w:szCs w:val="28"/>
          <w:lang w:eastAsia="ar-SA"/>
        </w:rPr>
        <w:t xml:space="preserve">Щербиновский </w:t>
      </w:r>
      <w:r w:rsidRPr="00BC7372">
        <w:rPr>
          <w:rFonts w:ascii="Times New Roman" w:hAnsi="Times New Roman"/>
          <w:color w:val="000000"/>
          <w:sz w:val="28"/>
          <w:szCs w:val="28"/>
          <w:lang w:eastAsia="ar-SA"/>
        </w:rPr>
        <w:t>район от иной ответственности, установленной за</w:t>
      </w:r>
      <w:r w:rsidRPr="00BC7372">
        <w:rPr>
          <w:rFonts w:ascii="Times New Roman" w:hAnsi="Times New Roman"/>
          <w:b/>
          <w:color w:val="000000"/>
          <w:sz w:val="28"/>
          <w:szCs w:val="28"/>
          <w:lang w:eastAsia="ar-SA"/>
        </w:rPr>
        <w:t xml:space="preserve"> </w:t>
      </w:r>
      <w:r w:rsidRPr="00BC7372">
        <w:rPr>
          <w:rFonts w:ascii="Times New Roman" w:hAnsi="Times New Roman"/>
          <w:color w:val="000000"/>
          <w:sz w:val="28"/>
          <w:szCs w:val="28"/>
          <w:lang w:eastAsia="ar-SA"/>
        </w:rPr>
        <w:t>допущенные нарушения федеральным законодательством.</w:t>
      </w:r>
    </w:p>
    <w:p w:rsidR="0057342C" w:rsidRPr="00BC7372" w:rsidRDefault="0057342C" w:rsidP="00BC7372">
      <w:pPr>
        <w:widowControl w:val="0"/>
        <w:tabs>
          <w:tab w:val="left" w:pos="-900"/>
        </w:tabs>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sz w:val="28"/>
          <w:szCs w:val="28"/>
          <w:lang w:eastAsia="ar-SA"/>
        </w:rPr>
        <w:t xml:space="preserve"> 3.</w:t>
      </w:r>
      <w:r w:rsidRPr="00BC7372">
        <w:rPr>
          <w:rFonts w:ascii="Times New Roman" w:hAnsi="Times New Roman"/>
          <w:b/>
          <w:sz w:val="28"/>
          <w:szCs w:val="28"/>
          <w:lang w:eastAsia="ar-SA"/>
        </w:rPr>
        <w:t xml:space="preserve"> </w:t>
      </w:r>
      <w:r w:rsidRPr="00BC7372">
        <w:rPr>
          <w:rFonts w:ascii="Times New Roman" w:hAnsi="Times New Roman"/>
          <w:color w:val="000000"/>
          <w:sz w:val="28"/>
          <w:szCs w:val="28"/>
          <w:lang w:eastAsia="ar-SA"/>
        </w:rPr>
        <w:t>Право отзыва не может быть использовано в период со дня иници</w:t>
      </w:r>
      <w:r w:rsidRPr="00BC7372">
        <w:rPr>
          <w:rFonts w:ascii="Times New Roman" w:hAnsi="Times New Roman"/>
          <w:color w:val="000000"/>
          <w:sz w:val="28"/>
          <w:szCs w:val="28"/>
          <w:lang w:eastAsia="ar-SA"/>
        </w:rPr>
        <w:t>и</w:t>
      </w:r>
      <w:r w:rsidRPr="00BC7372">
        <w:rPr>
          <w:rFonts w:ascii="Times New Roman" w:hAnsi="Times New Roman"/>
          <w:color w:val="000000"/>
          <w:sz w:val="28"/>
          <w:szCs w:val="28"/>
          <w:lang w:eastAsia="ar-SA"/>
        </w:rPr>
        <w:t xml:space="preserve">рования вопроса о досрочном прекращении полномочий </w:t>
      </w:r>
      <w:r>
        <w:rPr>
          <w:rFonts w:ascii="Times New Roman" w:hAnsi="Times New Roman"/>
          <w:color w:val="000000"/>
          <w:sz w:val="28"/>
          <w:szCs w:val="28"/>
          <w:lang w:eastAsia="ar-SA"/>
        </w:rPr>
        <w:t xml:space="preserve"> </w:t>
      </w:r>
      <w:r w:rsidRPr="00BC7372">
        <w:rPr>
          <w:rFonts w:ascii="Times New Roman" w:hAnsi="Times New Roman"/>
          <w:sz w:val="28"/>
          <w:szCs w:val="28"/>
          <w:lang w:eastAsia="ar-SA"/>
        </w:rPr>
        <w:t>главы муниципальн</w:t>
      </w:r>
      <w:r w:rsidRPr="00BC7372">
        <w:rPr>
          <w:rFonts w:ascii="Times New Roman" w:hAnsi="Times New Roman"/>
          <w:sz w:val="28"/>
          <w:szCs w:val="28"/>
          <w:lang w:eastAsia="ar-SA"/>
        </w:rPr>
        <w:t>о</w:t>
      </w:r>
      <w:r w:rsidRPr="00BC7372">
        <w:rPr>
          <w:rFonts w:ascii="Times New Roman" w:hAnsi="Times New Roman"/>
          <w:sz w:val="28"/>
          <w:szCs w:val="28"/>
          <w:lang w:eastAsia="ar-SA"/>
        </w:rPr>
        <w:t>го образования</w:t>
      </w:r>
      <w:r w:rsidRPr="00BC7372">
        <w:rPr>
          <w:rFonts w:ascii="Times New Roman" w:hAnsi="Times New Roman"/>
          <w:color w:val="000000"/>
          <w:sz w:val="28"/>
          <w:szCs w:val="28"/>
          <w:lang w:eastAsia="ar-SA"/>
        </w:rPr>
        <w:t xml:space="preserve"> </w:t>
      </w:r>
      <w:r w:rsidRPr="00BC7372">
        <w:rPr>
          <w:rFonts w:ascii="Times New Roman" w:hAnsi="Times New Roman"/>
          <w:kern w:val="2"/>
          <w:sz w:val="28"/>
          <w:szCs w:val="28"/>
          <w:lang w:eastAsia="ar-SA"/>
        </w:rPr>
        <w:t>Щербиновский</w:t>
      </w:r>
      <w:r w:rsidRPr="00BC7372">
        <w:rPr>
          <w:rFonts w:ascii="Times New Roman" w:hAnsi="Times New Roman"/>
          <w:b/>
          <w:bCs/>
          <w:kern w:val="2"/>
          <w:sz w:val="28"/>
          <w:szCs w:val="28"/>
          <w:lang w:eastAsia="ar-SA"/>
        </w:rPr>
        <w:t xml:space="preserve"> </w:t>
      </w:r>
      <w:r w:rsidRPr="00BC7372">
        <w:rPr>
          <w:rFonts w:ascii="Times New Roman" w:hAnsi="Times New Roman"/>
          <w:color w:val="000000"/>
          <w:sz w:val="28"/>
          <w:szCs w:val="28"/>
          <w:lang w:eastAsia="ar-SA"/>
        </w:rPr>
        <w:t>район в порядке, установленном стать</w:t>
      </w:r>
      <w:r>
        <w:rPr>
          <w:rFonts w:ascii="Times New Roman" w:hAnsi="Times New Roman"/>
          <w:color w:val="000000"/>
          <w:sz w:val="28"/>
          <w:szCs w:val="28"/>
          <w:lang w:eastAsia="ar-SA"/>
        </w:rPr>
        <w:t>ей</w:t>
      </w:r>
      <w:r w:rsidRPr="00BC7372">
        <w:rPr>
          <w:rFonts w:ascii="Times New Roman" w:hAnsi="Times New Roman"/>
          <w:color w:val="000000"/>
          <w:sz w:val="28"/>
          <w:szCs w:val="28"/>
          <w:lang w:eastAsia="ar-SA"/>
        </w:rPr>
        <w:t xml:space="preserve"> 74 Ф</w:t>
      </w:r>
      <w:r w:rsidRPr="00BC7372">
        <w:rPr>
          <w:rFonts w:ascii="Times New Roman" w:hAnsi="Times New Roman"/>
          <w:color w:val="000000"/>
          <w:sz w:val="28"/>
          <w:szCs w:val="28"/>
          <w:lang w:eastAsia="ar-SA"/>
        </w:rPr>
        <w:t>е</w:t>
      </w:r>
      <w:r w:rsidRPr="00BC7372">
        <w:rPr>
          <w:rFonts w:ascii="Times New Roman" w:hAnsi="Times New Roman"/>
          <w:color w:val="000000"/>
          <w:sz w:val="28"/>
          <w:szCs w:val="28"/>
          <w:lang w:eastAsia="ar-SA"/>
        </w:rPr>
        <w:t xml:space="preserve">дерального закона </w:t>
      </w:r>
      <w:r w:rsidRPr="00BC7372">
        <w:rPr>
          <w:rFonts w:ascii="Times New Roman" w:hAnsi="Times New Roman"/>
          <w:sz w:val="28"/>
          <w:szCs w:val="28"/>
          <w:lang w:eastAsia="ar-SA"/>
        </w:rPr>
        <w:t xml:space="preserve">от 06.10.2003 года № 131-ФЗ </w:t>
      </w:r>
      <w:r w:rsidRPr="00BC7372">
        <w:rPr>
          <w:rFonts w:ascii="Times New Roman" w:hAnsi="Times New Roman"/>
          <w:color w:val="000000"/>
          <w:sz w:val="28"/>
          <w:szCs w:val="28"/>
          <w:lang w:eastAsia="ar-SA"/>
        </w:rPr>
        <w:t>«Об общих принципах орган</w:t>
      </w:r>
      <w:r w:rsidRPr="00BC7372">
        <w:rPr>
          <w:rFonts w:ascii="Times New Roman" w:hAnsi="Times New Roman"/>
          <w:color w:val="000000"/>
          <w:sz w:val="28"/>
          <w:szCs w:val="28"/>
          <w:lang w:eastAsia="ar-SA"/>
        </w:rPr>
        <w:t>и</w:t>
      </w:r>
      <w:r w:rsidRPr="00BC7372">
        <w:rPr>
          <w:rFonts w:ascii="Times New Roman" w:hAnsi="Times New Roman"/>
          <w:color w:val="000000"/>
          <w:sz w:val="28"/>
          <w:szCs w:val="28"/>
          <w:lang w:eastAsia="ar-SA"/>
        </w:rPr>
        <w:t>зации местного самоуправления в Российской Федерации».</w:t>
      </w:r>
    </w:p>
    <w:p w:rsidR="0057342C" w:rsidRPr="00BC7372" w:rsidRDefault="0057342C" w:rsidP="00BC7372">
      <w:pPr>
        <w:widowControl w:val="0"/>
        <w:tabs>
          <w:tab w:val="left" w:pos="-900"/>
        </w:tabs>
        <w:spacing w:after="0" w:line="240" w:lineRule="auto"/>
        <w:ind w:firstLine="851"/>
        <w:jc w:val="both"/>
        <w:rPr>
          <w:rFonts w:ascii="Times New Roman" w:hAnsi="Times New Roman"/>
          <w:sz w:val="28"/>
          <w:szCs w:val="28"/>
          <w:lang w:eastAsia="ar-SA"/>
        </w:rPr>
      </w:pPr>
      <w:r>
        <w:rPr>
          <w:rFonts w:ascii="Times New Roman" w:hAnsi="Times New Roman"/>
          <w:sz w:val="28"/>
          <w:szCs w:val="28"/>
          <w:lang w:eastAsia="ar-SA"/>
        </w:rPr>
        <w:t>Г</w:t>
      </w:r>
      <w:r w:rsidRPr="00BC7372">
        <w:rPr>
          <w:rFonts w:ascii="Times New Roman" w:hAnsi="Times New Roman"/>
          <w:sz w:val="28"/>
          <w:szCs w:val="28"/>
          <w:lang w:eastAsia="ar-SA"/>
        </w:rPr>
        <w:t xml:space="preserve">лава 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sz w:val="28"/>
          <w:szCs w:val="28"/>
          <w:lang w:eastAsia="ar-SA"/>
        </w:rPr>
        <w:t xml:space="preserve"> район имеет право давать избирателям объяснения по поводу обстоятельств, выдвигаемых в кач</w:t>
      </w:r>
      <w:r w:rsidRPr="00BC7372">
        <w:rPr>
          <w:rFonts w:ascii="Times New Roman" w:hAnsi="Times New Roman"/>
          <w:sz w:val="28"/>
          <w:szCs w:val="28"/>
          <w:lang w:eastAsia="ar-SA"/>
        </w:rPr>
        <w:t>е</w:t>
      </w:r>
      <w:r w:rsidRPr="00BC7372">
        <w:rPr>
          <w:rFonts w:ascii="Times New Roman" w:hAnsi="Times New Roman"/>
          <w:sz w:val="28"/>
          <w:szCs w:val="28"/>
          <w:lang w:eastAsia="ar-SA"/>
        </w:rPr>
        <w:t>стве оснований для отзыва.</w:t>
      </w:r>
    </w:p>
    <w:p w:rsidR="0057342C" w:rsidRPr="00BC7372" w:rsidRDefault="0057342C" w:rsidP="00BC7372">
      <w:pPr>
        <w:tabs>
          <w:tab w:val="left" w:pos="142"/>
        </w:tabs>
        <w:autoSpaceDE w:val="0"/>
        <w:spacing w:after="0" w:line="240" w:lineRule="auto"/>
        <w:ind w:firstLine="851"/>
        <w:jc w:val="both"/>
        <w:rPr>
          <w:rFonts w:ascii="Times New Roman" w:hAnsi="Times New Roman"/>
          <w:spacing w:val="-8"/>
          <w:sz w:val="28"/>
          <w:szCs w:val="28"/>
          <w:lang w:eastAsia="ar-SA"/>
        </w:rPr>
      </w:pPr>
      <w:r w:rsidRPr="00BC7372">
        <w:rPr>
          <w:rFonts w:ascii="Times New Roman" w:hAnsi="Times New Roman"/>
          <w:spacing w:val="-8"/>
          <w:sz w:val="28"/>
          <w:szCs w:val="28"/>
          <w:lang w:eastAsia="ar-SA"/>
        </w:rPr>
        <w:t xml:space="preserve">4. Для выдвижения инициативы проведения голосования по отзыву главы муниципального образования </w:t>
      </w:r>
      <w:r w:rsidRPr="00BC7372">
        <w:rPr>
          <w:rFonts w:ascii="Times New Roman" w:hAnsi="Times New Roman"/>
          <w:spacing w:val="-8"/>
          <w:kern w:val="2"/>
          <w:sz w:val="28"/>
          <w:szCs w:val="28"/>
          <w:lang w:eastAsia="ar-SA"/>
        </w:rPr>
        <w:t>Щербиновский</w:t>
      </w:r>
      <w:r w:rsidRPr="00BC7372">
        <w:rPr>
          <w:rFonts w:ascii="Times New Roman" w:hAnsi="Times New Roman"/>
          <w:spacing w:val="-8"/>
          <w:sz w:val="28"/>
          <w:szCs w:val="28"/>
          <w:lang w:eastAsia="ar-SA"/>
        </w:rPr>
        <w:t xml:space="preserve"> район и сбора подписей граждан в ее поддержку необходимо образовать инициативную группу по отзыву главы муниц</w:t>
      </w:r>
      <w:r w:rsidRPr="00BC7372">
        <w:rPr>
          <w:rFonts w:ascii="Times New Roman" w:hAnsi="Times New Roman"/>
          <w:spacing w:val="-8"/>
          <w:sz w:val="28"/>
          <w:szCs w:val="28"/>
          <w:lang w:eastAsia="ar-SA"/>
        </w:rPr>
        <w:t>и</w:t>
      </w:r>
      <w:r w:rsidRPr="00BC7372">
        <w:rPr>
          <w:rFonts w:ascii="Times New Roman" w:hAnsi="Times New Roman"/>
          <w:spacing w:val="-8"/>
          <w:sz w:val="28"/>
          <w:szCs w:val="28"/>
          <w:lang w:eastAsia="ar-SA"/>
        </w:rPr>
        <w:t xml:space="preserve">пального образования </w:t>
      </w:r>
      <w:r w:rsidRPr="00BC7372">
        <w:rPr>
          <w:rFonts w:ascii="Times New Roman" w:hAnsi="Times New Roman"/>
          <w:spacing w:val="-8"/>
          <w:kern w:val="2"/>
          <w:sz w:val="28"/>
          <w:szCs w:val="28"/>
          <w:lang w:eastAsia="ar-SA"/>
        </w:rPr>
        <w:t>Щербиновский</w:t>
      </w:r>
      <w:r w:rsidRPr="00BC7372">
        <w:rPr>
          <w:rFonts w:ascii="Times New Roman" w:hAnsi="Times New Roman"/>
          <w:spacing w:val="-8"/>
          <w:sz w:val="28"/>
          <w:szCs w:val="28"/>
          <w:lang w:eastAsia="ar-SA"/>
        </w:rPr>
        <w:t xml:space="preserve"> район </w:t>
      </w:r>
      <w:r w:rsidRPr="00BC7372">
        <w:rPr>
          <w:rFonts w:ascii="Times New Roman" w:hAnsi="Times New Roman"/>
          <w:color w:val="000000"/>
          <w:spacing w:val="-8"/>
          <w:sz w:val="28"/>
          <w:szCs w:val="28"/>
          <w:lang w:eastAsia="ar-SA"/>
        </w:rPr>
        <w:t>(далее – инициативная группа)</w:t>
      </w:r>
      <w:r w:rsidRPr="00BC7372">
        <w:rPr>
          <w:rFonts w:ascii="Times New Roman" w:hAnsi="Times New Roman"/>
          <w:spacing w:val="-8"/>
          <w:sz w:val="28"/>
          <w:szCs w:val="28"/>
          <w:lang w:eastAsia="ar-SA"/>
        </w:rPr>
        <w:t xml:space="preserve"> в кол</w:t>
      </w:r>
      <w:r w:rsidRPr="00BC7372">
        <w:rPr>
          <w:rFonts w:ascii="Times New Roman" w:hAnsi="Times New Roman"/>
          <w:spacing w:val="-8"/>
          <w:sz w:val="28"/>
          <w:szCs w:val="28"/>
          <w:lang w:eastAsia="ar-SA"/>
        </w:rPr>
        <w:t>и</w:t>
      </w:r>
      <w:r w:rsidRPr="00BC7372">
        <w:rPr>
          <w:rFonts w:ascii="Times New Roman" w:hAnsi="Times New Roman"/>
          <w:spacing w:val="-8"/>
          <w:sz w:val="28"/>
          <w:szCs w:val="28"/>
          <w:lang w:eastAsia="ar-SA"/>
        </w:rPr>
        <w:t>честве не менее 10 человек.</w:t>
      </w:r>
    </w:p>
    <w:p w:rsidR="0057342C" w:rsidRPr="00BC7372" w:rsidRDefault="0057342C" w:rsidP="00BC7372">
      <w:pPr>
        <w:widowControl w:val="0"/>
        <w:tabs>
          <w:tab w:val="left" w:pos="-90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Инициативная группа образуется гражданами, указанными в части 1 н</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стоящей статьи, на собрании. </w:t>
      </w:r>
    </w:p>
    <w:p w:rsidR="0057342C" w:rsidRPr="00BC7372" w:rsidRDefault="0057342C" w:rsidP="00BC7372">
      <w:pPr>
        <w:tabs>
          <w:tab w:val="left" w:pos="-90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Инициаторы проведения собрания обязаны заблаговременно известить о времени и месте проведения собрания комиссию и лицо, отзыв которого ин</w:t>
      </w:r>
      <w:r w:rsidRPr="00BC7372">
        <w:rPr>
          <w:rFonts w:ascii="Times New Roman" w:hAnsi="Times New Roman"/>
          <w:sz w:val="28"/>
          <w:szCs w:val="28"/>
          <w:lang w:eastAsia="ar-SA"/>
        </w:rPr>
        <w:t>и</w:t>
      </w:r>
      <w:r w:rsidRPr="00BC7372">
        <w:rPr>
          <w:rFonts w:ascii="Times New Roman" w:hAnsi="Times New Roman"/>
          <w:sz w:val="28"/>
          <w:szCs w:val="28"/>
          <w:lang w:eastAsia="ar-SA"/>
        </w:rPr>
        <w:t>циируется. При этом указанному лицу должна быть обеспечена возможность выступить на собрании инициативной группы и дать участникам собрания об</w:t>
      </w:r>
      <w:r w:rsidRPr="00BC7372">
        <w:rPr>
          <w:rFonts w:ascii="Times New Roman" w:hAnsi="Times New Roman"/>
          <w:sz w:val="28"/>
          <w:szCs w:val="28"/>
          <w:lang w:eastAsia="ar-SA"/>
        </w:rPr>
        <w:t>ъ</w:t>
      </w:r>
      <w:r w:rsidRPr="00BC7372">
        <w:rPr>
          <w:rFonts w:ascii="Times New Roman" w:hAnsi="Times New Roman"/>
          <w:sz w:val="28"/>
          <w:szCs w:val="28"/>
          <w:lang w:eastAsia="ar-SA"/>
        </w:rPr>
        <w:t>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57342C" w:rsidRPr="00BC7372" w:rsidRDefault="0057342C" w:rsidP="00BC7372">
      <w:pPr>
        <w:tabs>
          <w:tab w:val="left" w:pos="-90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Решение об образовании инициативной группы принимается тайным г</w:t>
      </w:r>
      <w:r w:rsidRPr="00BC7372">
        <w:rPr>
          <w:rFonts w:ascii="Times New Roman" w:hAnsi="Times New Roman"/>
          <w:sz w:val="28"/>
          <w:szCs w:val="28"/>
          <w:lang w:eastAsia="ar-SA"/>
        </w:rPr>
        <w:t>о</w:t>
      </w:r>
      <w:r w:rsidRPr="00BC7372">
        <w:rPr>
          <w:rFonts w:ascii="Times New Roman" w:hAnsi="Times New Roman"/>
          <w:sz w:val="28"/>
          <w:szCs w:val="28"/>
          <w:lang w:eastAsia="ar-SA"/>
        </w:rPr>
        <w:t>лосованием и считается принятым, если за него проголосовало более половины участников собрания, но не менее 10 человек.</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pacing w:val="-6"/>
          <w:sz w:val="28"/>
          <w:szCs w:val="28"/>
          <w:lang w:eastAsia="ar-SA"/>
        </w:rPr>
      </w:pPr>
      <w:r w:rsidRPr="00BC7372">
        <w:rPr>
          <w:rFonts w:ascii="Times New Roman" w:hAnsi="Times New Roman"/>
          <w:color w:val="000000"/>
          <w:spacing w:val="-6"/>
          <w:sz w:val="28"/>
          <w:szCs w:val="28"/>
          <w:lang w:eastAsia="ar-SA"/>
        </w:rPr>
        <w:t>5. Инициативная группа не позднее трех дней со дня проведения собрания обращается с ходатайством о регистрации инициативной группы в комиссию.</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В ходатайстве инициативной группы должны быть указаны основания отзыва </w:t>
      </w:r>
      <w:r>
        <w:rPr>
          <w:rFonts w:ascii="Times New Roman" w:hAnsi="Times New Roman"/>
          <w:color w:val="000000"/>
          <w:sz w:val="28"/>
          <w:szCs w:val="28"/>
          <w:lang w:eastAsia="ar-SA"/>
        </w:rPr>
        <w:t xml:space="preserve"> </w:t>
      </w:r>
      <w:r w:rsidRPr="00BC7372">
        <w:rPr>
          <w:rFonts w:ascii="Times New Roman" w:hAnsi="Times New Roman"/>
          <w:color w:val="000000"/>
          <w:sz w:val="28"/>
          <w:szCs w:val="28"/>
          <w:lang w:eastAsia="ar-SA"/>
        </w:rPr>
        <w:t xml:space="preserve">главы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sz w:val="28"/>
          <w:szCs w:val="28"/>
          <w:lang w:eastAsia="ar-SA"/>
        </w:rPr>
        <w:t xml:space="preserve"> район</w:t>
      </w:r>
      <w:r w:rsidRPr="00BC7372">
        <w:rPr>
          <w:rFonts w:ascii="Times New Roman" w:hAnsi="Times New Roman"/>
          <w:color w:val="000000"/>
          <w:sz w:val="28"/>
          <w:szCs w:val="28"/>
          <w:lang w:eastAsia="ar-SA"/>
        </w:rPr>
        <w:t>, а также ф</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милия, имя, отчество, дата и место рождения, серия, номер и дата выдачи па</w:t>
      </w:r>
      <w:r w:rsidRPr="00BC7372">
        <w:rPr>
          <w:rFonts w:ascii="Times New Roman" w:hAnsi="Times New Roman"/>
          <w:color w:val="000000"/>
          <w:sz w:val="28"/>
          <w:szCs w:val="28"/>
          <w:lang w:eastAsia="ar-SA"/>
        </w:rPr>
        <w:t>с</w:t>
      </w:r>
      <w:r w:rsidRPr="00BC7372">
        <w:rPr>
          <w:rFonts w:ascii="Times New Roman" w:hAnsi="Times New Roman"/>
          <w:color w:val="000000"/>
          <w:sz w:val="28"/>
          <w:szCs w:val="28"/>
          <w:lang w:eastAsia="ar-SA"/>
        </w:rPr>
        <w:t>порта или документа, заменяющего паспорт гражданина, с указанием наимен</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 xml:space="preserve">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57342C" w:rsidRPr="00BC7372" w:rsidRDefault="0057342C" w:rsidP="00BC7372">
      <w:pPr>
        <w:tabs>
          <w:tab w:val="left" w:pos="142"/>
          <w:tab w:val="left" w:pos="555"/>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занный протокол должен содержать следующие решения:</w:t>
      </w:r>
    </w:p>
    <w:p w:rsidR="0057342C" w:rsidRPr="00BC7372" w:rsidRDefault="0057342C" w:rsidP="00BC7372">
      <w:pPr>
        <w:tabs>
          <w:tab w:val="left" w:pos="142"/>
          <w:tab w:val="left" w:pos="555"/>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1) об образовании инициативной группы;</w:t>
      </w:r>
    </w:p>
    <w:p w:rsidR="0057342C" w:rsidRPr="00BC7372" w:rsidRDefault="0057342C" w:rsidP="00BC7372">
      <w:pPr>
        <w:tabs>
          <w:tab w:val="left" w:pos="142"/>
          <w:tab w:val="left" w:pos="555"/>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2) о назначении уполномоченных представителей инициативной группы.</w:t>
      </w:r>
    </w:p>
    <w:p w:rsidR="0057342C" w:rsidRPr="00BC7372" w:rsidRDefault="0057342C" w:rsidP="00BC7372">
      <w:pPr>
        <w:tabs>
          <w:tab w:val="left" w:pos="142"/>
          <w:tab w:val="left" w:pos="555"/>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w:t>
      </w:r>
    </w:p>
    <w:p w:rsidR="0057342C" w:rsidRPr="00BC7372" w:rsidRDefault="0057342C" w:rsidP="00BC7372">
      <w:pPr>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В регистрации инициативной группе может быть отказано только в сл</w:t>
      </w:r>
      <w:r w:rsidRPr="00BC7372">
        <w:rPr>
          <w:rFonts w:ascii="Times New Roman" w:hAnsi="Times New Roman"/>
          <w:color w:val="000000"/>
          <w:sz w:val="28"/>
          <w:szCs w:val="28"/>
          <w:lang w:eastAsia="ar-SA"/>
        </w:rPr>
        <w:t>у</w:t>
      </w:r>
      <w:r w:rsidRPr="00BC7372">
        <w:rPr>
          <w:rFonts w:ascii="Times New Roman" w:hAnsi="Times New Roman"/>
          <w:color w:val="000000"/>
          <w:sz w:val="28"/>
          <w:szCs w:val="28"/>
          <w:lang w:eastAsia="ar-SA"/>
        </w:rPr>
        <w:t>чае нарушения установленного настоящей статьей порядка выдвижения ин</w:t>
      </w:r>
      <w:r w:rsidRPr="00BC7372">
        <w:rPr>
          <w:rFonts w:ascii="Times New Roman" w:hAnsi="Times New Roman"/>
          <w:color w:val="000000"/>
          <w:sz w:val="28"/>
          <w:szCs w:val="28"/>
          <w:lang w:eastAsia="ar-SA"/>
        </w:rPr>
        <w:t>и</w:t>
      </w:r>
      <w:r w:rsidRPr="00BC7372">
        <w:rPr>
          <w:rFonts w:ascii="Times New Roman" w:hAnsi="Times New Roman"/>
          <w:color w:val="000000"/>
          <w:sz w:val="28"/>
          <w:szCs w:val="28"/>
          <w:lang w:eastAsia="ar-SA"/>
        </w:rPr>
        <w:t>циативы проведения голосования по отзыву главы муниципального образов</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 xml:space="preserve">ния </w:t>
      </w:r>
      <w:r w:rsidRPr="00BC7372">
        <w:rPr>
          <w:rFonts w:ascii="Times New Roman" w:hAnsi="Times New Roman"/>
          <w:kern w:val="2"/>
          <w:sz w:val="28"/>
          <w:szCs w:val="28"/>
          <w:lang w:eastAsia="ar-SA"/>
        </w:rPr>
        <w:t>Щербиновский</w:t>
      </w:r>
      <w:r w:rsidRPr="00BC7372">
        <w:rPr>
          <w:rFonts w:ascii="Times New Roman" w:hAnsi="Times New Roman"/>
          <w:color w:val="000000"/>
          <w:sz w:val="28"/>
          <w:szCs w:val="28"/>
          <w:lang w:eastAsia="ar-SA"/>
        </w:rPr>
        <w:t xml:space="preserve"> район.</w:t>
      </w:r>
    </w:p>
    <w:p w:rsidR="0057342C" w:rsidRPr="00BC7372" w:rsidRDefault="0057342C" w:rsidP="00BC7372">
      <w:pPr>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При регистрации инициативной группе выдается регистрационное св</w:t>
      </w:r>
      <w:r w:rsidRPr="00BC7372">
        <w:rPr>
          <w:rFonts w:ascii="Times New Roman" w:hAnsi="Times New Roman"/>
          <w:color w:val="000000"/>
          <w:sz w:val="28"/>
          <w:szCs w:val="28"/>
          <w:lang w:eastAsia="ar-SA"/>
        </w:rPr>
        <w:t>и</w:t>
      </w:r>
      <w:r w:rsidRPr="00BC7372">
        <w:rPr>
          <w:rFonts w:ascii="Times New Roman" w:hAnsi="Times New Roman"/>
          <w:color w:val="000000"/>
          <w:sz w:val="28"/>
          <w:szCs w:val="28"/>
          <w:lang w:eastAsia="ar-SA"/>
        </w:rPr>
        <w:t>детельство, форма которого устанавливается комиссией. Срок действия регис</w:t>
      </w:r>
      <w:r w:rsidRPr="00BC7372">
        <w:rPr>
          <w:rFonts w:ascii="Times New Roman" w:hAnsi="Times New Roman"/>
          <w:color w:val="000000"/>
          <w:sz w:val="28"/>
          <w:szCs w:val="28"/>
          <w:lang w:eastAsia="ar-SA"/>
        </w:rPr>
        <w:t>т</w:t>
      </w:r>
      <w:r w:rsidRPr="00BC7372">
        <w:rPr>
          <w:rFonts w:ascii="Times New Roman" w:hAnsi="Times New Roman"/>
          <w:color w:val="000000"/>
          <w:sz w:val="28"/>
          <w:szCs w:val="28"/>
          <w:lang w:eastAsia="ar-SA"/>
        </w:rPr>
        <w:t>рационного свидетельства оканчивается одновременно с окончанием кампании по отзыву главы муниципального образования Щербиновский район.</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7. Регистрация инициативной группы является основанием для сбора подписей, необходимых для назначения голосования по отзыву главы муниц</w:t>
      </w:r>
      <w:r w:rsidRPr="00BC7372">
        <w:rPr>
          <w:rFonts w:ascii="Times New Roman" w:hAnsi="Times New Roman"/>
          <w:color w:val="000000"/>
          <w:sz w:val="28"/>
          <w:szCs w:val="28"/>
          <w:lang w:eastAsia="ar-SA"/>
        </w:rPr>
        <w:t>и</w:t>
      </w:r>
      <w:r w:rsidRPr="00BC7372">
        <w:rPr>
          <w:rFonts w:ascii="Times New Roman" w:hAnsi="Times New Roman"/>
          <w:color w:val="000000"/>
          <w:sz w:val="28"/>
          <w:szCs w:val="28"/>
          <w:lang w:eastAsia="ar-SA"/>
        </w:rPr>
        <w:t xml:space="preserve">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color w:val="000000"/>
          <w:sz w:val="28"/>
          <w:szCs w:val="28"/>
          <w:lang w:eastAsia="ar-SA"/>
        </w:rPr>
        <w:t xml:space="preserve"> район (далее – голосование по отзыву).</w:t>
      </w:r>
    </w:p>
    <w:p w:rsidR="0057342C" w:rsidRPr="00BC7372" w:rsidRDefault="0057342C" w:rsidP="00BC7372">
      <w:pPr>
        <w:widowControl w:val="0"/>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Подписи собираются путем заполнения подписных листов, содержащих предложение о проведении голосования по отзыву. </w:t>
      </w:r>
    </w:p>
    <w:p w:rsidR="0057342C" w:rsidRPr="00BC7372" w:rsidRDefault="0057342C" w:rsidP="00BC7372">
      <w:pPr>
        <w:tabs>
          <w:tab w:val="left" w:pos="142"/>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color w:val="000000"/>
          <w:sz w:val="28"/>
          <w:szCs w:val="28"/>
          <w:lang w:eastAsia="ar-SA"/>
        </w:rPr>
        <w:t>Подписные листы изготавливаются по форме, установленной  прилож</w:t>
      </w:r>
      <w:r w:rsidRPr="00BC7372">
        <w:rPr>
          <w:rFonts w:ascii="Times New Roman" w:hAnsi="Times New Roman"/>
          <w:color w:val="000000"/>
          <w:sz w:val="28"/>
          <w:szCs w:val="28"/>
          <w:lang w:eastAsia="ar-SA"/>
        </w:rPr>
        <w:t>е</w:t>
      </w:r>
      <w:r w:rsidRPr="00BC7372">
        <w:rPr>
          <w:rFonts w:ascii="Times New Roman" w:hAnsi="Times New Roman"/>
          <w:color w:val="000000"/>
          <w:sz w:val="28"/>
          <w:szCs w:val="28"/>
          <w:lang w:eastAsia="ar-SA"/>
        </w:rPr>
        <w:t>нием 9 к Федеральному з</w:t>
      </w:r>
      <w:r w:rsidRPr="00BC7372">
        <w:rPr>
          <w:rFonts w:ascii="Times New Roman" w:hAnsi="Times New Roman"/>
          <w:sz w:val="28"/>
          <w:szCs w:val="28"/>
          <w:lang w:eastAsia="ar-SA"/>
        </w:rPr>
        <w:t>акону от 12.06.2002 года № 67-ФЗ «Об основных г</w:t>
      </w:r>
      <w:r w:rsidRPr="00BC7372">
        <w:rPr>
          <w:rFonts w:ascii="Times New Roman" w:hAnsi="Times New Roman"/>
          <w:sz w:val="28"/>
          <w:szCs w:val="28"/>
          <w:lang w:eastAsia="ar-SA"/>
        </w:rPr>
        <w:t>а</w:t>
      </w:r>
      <w:r w:rsidRPr="00BC7372">
        <w:rPr>
          <w:rFonts w:ascii="Times New Roman" w:hAnsi="Times New Roman"/>
          <w:sz w:val="28"/>
          <w:szCs w:val="28"/>
          <w:lang w:eastAsia="ar-SA"/>
        </w:rPr>
        <w:t>рантиях избирательных прав и права на участие в референдуме граждан Ро</w:t>
      </w:r>
      <w:r w:rsidRPr="00BC7372">
        <w:rPr>
          <w:rFonts w:ascii="Times New Roman" w:hAnsi="Times New Roman"/>
          <w:sz w:val="28"/>
          <w:szCs w:val="28"/>
          <w:lang w:eastAsia="ar-SA"/>
        </w:rPr>
        <w:t>с</w:t>
      </w:r>
      <w:r w:rsidRPr="00BC7372">
        <w:rPr>
          <w:rFonts w:ascii="Times New Roman" w:hAnsi="Times New Roman"/>
          <w:sz w:val="28"/>
          <w:szCs w:val="28"/>
          <w:lang w:eastAsia="ar-SA"/>
        </w:rPr>
        <w:t>сийской Федерации», с учетом особенностей их оформления, определенных З</w:t>
      </w:r>
      <w:r w:rsidRPr="00BC7372">
        <w:rPr>
          <w:rFonts w:ascii="Times New Roman" w:hAnsi="Times New Roman"/>
          <w:sz w:val="28"/>
          <w:szCs w:val="28"/>
          <w:lang w:eastAsia="ar-SA"/>
        </w:rPr>
        <w:t>а</w:t>
      </w:r>
      <w:r w:rsidRPr="00BC7372">
        <w:rPr>
          <w:rFonts w:ascii="Times New Roman" w:hAnsi="Times New Roman"/>
          <w:sz w:val="28"/>
          <w:szCs w:val="28"/>
          <w:lang w:eastAsia="ar-SA"/>
        </w:rPr>
        <w:t>коном Краснодарского края от 23.07.2003 года № 606-КЗ «О референдумах в Краснодарском крае».</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Число подписей, необходимых для назначения голосования по отзыву главы 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color w:val="000000"/>
          <w:sz w:val="28"/>
          <w:szCs w:val="28"/>
          <w:lang w:eastAsia="ar-SA"/>
        </w:rPr>
        <w:t xml:space="preserve"> район, составляет 5 пр</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 xml:space="preserve">центов от числа избирателей, зарегистрированных на территории </w:t>
      </w:r>
      <w:r w:rsidRPr="00BC7372">
        <w:rPr>
          <w:rFonts w:ascii="Times New Roman" w:hAnsi="Times New Roman"/>
          <w:sz w:val="28"/>
          <w:szCs w:val="28"/>
          <w:lang w:eastAsia="ar-SA"/>
        </w:rPr>
        <w:t>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 xml:space="preserve">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sz w:val="28"/>
          <w:szCs w:val="28"/>
          <w:lang w:eastAsia="ar-SA"/>
        </w:rPr>
        <w:t xml:space="preserve"> район</w:t>
      </w:r>
      <w:r w:rsidRPr="00BC7372">
        <w:rPr>
          <w:rFonts w:ascii="Times New Roman" w:hAnsi="Times New Roman"/>
          <w:color w:val="000000"/>
          <w:sz w:val="28"/>
          <w:szCs w:val="28"/>
          <w:lang w:eastAsia="ar-SA"/>
        </w:rPr>
        <w:t>.</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Число представляемых в комиссию подписей, собранных в поддержку инициативы проведения голосования по отзыву, может превышать число по</w:t>
      </w:r>
      <w:r w:rsidRPr="00BC7372">
        <w:rPr>
          <w:rFonts w:ascii="Times New Roman" w:hAnsi="Times New Roman"/>
          <w:color w:val="000000"/>
          <w:sz w:val="28"/>
          <w:szCs w:val="28"/>
          <w:lang w:eastAsia="ar-SA"/>
        </w:rPr>
        <w:t>д</w:t>
      </w:r>
      <w:r w:rsidRPr="00BC7372">
        <w:rPr>
          <w:rFonts w:ascii="Times New Roman" w:hAnsi="Times New Roman"/>
          <w:color w:val="000000"/>
          <w:sz w:val="28"/>
          <w:szCs w:val="28"/>
          <w:lang w:eastAsia="ar-SA"/>
        </w:rPr>
        <w:t>писей, необходимое для назначения голосования по отзыву, но не более чем на 10 процентов.</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Подписи могут собираться со дня, следующего за днем регистрации инициативной группы и выдачи ей регистрационного свидетельства. </w:t>
      </w:r>
      <w:r w:rsidRPr="00BC7372">
        <w:rPr>
          <w:rFonts w:ascii="Times New Roman" w:hAnsi="Times New Roman"/>
          <w:bCs/>
          <w:sz w:val="28"/>
          <w:szCs w:val="28"/>
          <w:lang w:eastAsia="ar-SA"/>
        </w:rPr>
        <w:t>Изгото</w:t>
      </w:r>
      <w:r w:rsidRPr="00BC7372">
        <w:rPr>
          <w:rFonts w:ascii="Times New Roman" w:hAnsi="Times New Roman"/>
          <w:bCs/>
          <w:sz w:val="28"/>
          <w:szCs w:val="28"/>
          <w:lang w:eastAsia="ar-SA"/>
        </w:rPr>
        <w:t>в</w:t>
      </w:r>
      <w:r w:rsidRPr="00BC7372">
        <w:rPr>
          <w:rFonts w:ascii="Times New Roman" w:hAnsi="Times New Roman"/>
          <w:bCs/>
          <w:sz w:val="28"/>
          <w:szCs w:val="28"/>
          <w:lang w:eastAsia="ar-SA"/>
        </w:rPr>
        <w:t>ление подписных листов оплачивается из соответствующего фонда по отзыву.</w:t>
      </w:r>
      <w:r w:rsidRPr="00BC7372">
        <w:rPr>
          <w:rFonts w:ascii="Times New Roman" w:hAnsi="Times New Roman"/>
          <w:color w:val="000000"/>
          <w:sz w:val="28"/>
          <w:szCs w:val="28"/>
          <w:lang w:eastAsia="ar-SA"/>
        </w:rPr>
        <w:t xml:space="preserve"> Период сбора подписей составляет 20 дней. </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8. Комиссия в течение десяти дней проверяет соблюдение порядка сбора подписей, оформления подписных листов, достоверность сведений об избир</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телях и подписей избирателей, собранных в поддержку инициативы проведения голосования по отзыву.</w:t>
      </w:r>
    </w:p>
    <w:p w:rsidR="0057342C" w:rsidRPr="00BC7372" w:rsidRDefault="0057342C" w:rsidP="00BC7372">
      <w:pPr>
        <w:tabs>
          <w:tab w:val="left" w:pos="142"/>
        </w:tab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Проверке могут подлежать все представленные подписи или часть этих подписей, но не менее 20 процентов от установленного в части 7 настоящей статьи их количества, необходимого для назначения голосования по отзыву. Число подписей, подлежащих проверке, определяет организующая голосование по отзыву комиссия.</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bCs/>
          <w:sz w:val="28"/>
          <w:szCs w:val="28"/>
          <w:lang w:eastAsia="ar-SA"/>
        </w:rPr>
        <w:t>Если комиссией принято решение о проверке части представленных подписей, то</w:t>
      </w:r>
      <w:r w:rsidRPr="00BC7372">
        <w:rPr>
          <w:rFonts w:ascii="Times New Roman" w:hAnsi="Times New Roman"/>
          <w:sz w:val="28"/>
          <w:szCs w:val="28"/>
          <w:lang w:eastAsia="ar-SA"/>
        </w:rPr>
        <w:t xml:space="preserve"> </w:t>
      </w:r>
      <w:r w:rsidRPr="00BC7372">
        <w:rPr>
          <w:rFonts w:ascii="Times New Roman" w:hAnsi="Times New Roman"/>
          <w:color w:val="000000"/>
          <w:sz w:val="28"/>
          <w:szCs w:val="28"/>
          <w:lang w:eastAsia="ar-SA"/>
        </w:rPr>
        <w:t>подписные листы, подлежащие проверке, отбираются посредс</w:t>
      </w:r>
      <w:r w:rsidRPr="00BC7372">
        <w:rPr>
          <w:rFonts w:ascii="Times New Roman" w:hAnsi="Times New Roman"/>
          <w:color w:val="000000"/>
          <w:sz w:val="28"/>
          <w:szCs w:val="28"/>
          <w:lang w:eastAsia="ar-SA"/>
        </w:rPr>
        <w:t>т</w:t>
      </w:r>
      <w:r w:rsidRPr="00BC7372">
        <w:rPr>
          <w:rFonts w:ascii="Times New Roman" w:hAnsi="Times New Roman"/>
          <w:color w:val="000000"/>
          <w:sz w:val="28"/>
          <w:szCs w:val="28"/>
          <w:lang w:eastAsia="ar-SA"/>
        </w:rPr>
        <w:t>вом случайной выборки (жребия), проводимой (проводимого) членами коми</w:t>
      </w:r>
      <w:r w:rsidRPr="00BC7372">
        <w:rPr>
          <w:rFonts w:ascii="Times New Roman" w:hAnsi="Times New Roman"/>
          <w:color w:val="000000"/>
          <w:sz w:val="28"/>
          <w:szCs w:val="28"/>
          <w:lang w:eastAsia="ar-SA"/>
        </w:rPr>
        <w:t>с</w:t>
      </w:r>
      <w:r w:rsidRPr="00BC7372">
        <w:rPr>
          <w:rFonts w:ascii="Times New Roman" w:hAnsi="Times New Roman"/>
          <w:color w:val="000000"/>
          <w:sz w:val="28"/>
          <w:szCs w:val="28"/>
          <w:lang w:eastAsia="ar-SA"/>
        </w:rPr>
        <w:t xml:space="preserve">сии с правом решающего голоса в порядке, установленном комиссией. </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Итоги проведенной проверки оформляются решением комиссии о соо</w:t>
      </w:r>
      <w:r w:rsidRPr="00BC7372">
        <w:rPr>
          <w:rFonts w:ascii="Times New Roman" w:hAnsi="Times New Roman"/>
          <w:color w:val="000000"/>
          <w:sz w:val="28"/>
          <w:szCs w:val="28"/>
          <w:lang w:eastAsia="ar-SA"/>
        </w:rPr>
        <w:t>т</w:t>
      </w:r>
      <w:r w:rsidRPr="00BC7372">
        <w:rPr>
          <w:rFonts w:ascii="Times New Roman" w:hAnsi="Times New Roman"/>
          <w:color w:val="000000"/>
          <w:sz w:val="28"/>
          <w:szCs w:val="28"/>
          <w:lang w:eastAsia="ar-SA"/>
        </w:rPr>
        <w:t>ветствии либо не соответствии порядка выдвижения инициативы по главы м</w:t>
      </w:r>
      <w:r w:rsidRPr="00BC7372">
        <w:rPr>
          <w:rFonts w:ascii="Times New Roman" w:hAnsi="Times New Roman"/>
          <w:color w:val="000000"/>
          <w:sz w:val="28"/>
          <w:szCs w:val="28"/>
          <w:lang w:eastAsia="ar-SA"/>
        </w:rPr>
        <w:t>у</w:t>
      </w:r>
      <w:r w:rsidRPr="00BC7372">
        <w:rPr>
          <w:rFonts w:ascii="Times New Roman" w:hAnsi="Times New Roman"/>
          <w:color w:val="000000"/>
          <w:sz w:val="28"/>
          <w:szCs w:val="28"/>
          <w:lang w:eastAsia="ar-SA"/>
        </w:rPr>
        <w:t xml:space="preserve">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color w:val="000000"/>
          <w:sz w:val="28"/>
          <w:szCs w:val="28"/>
          <w:lang w:eastAsia="ar-SA"/>
        </w:rPr>
        <w:t xml:space="preserve"> район (далее – инициатива по отз</w:t>
      </w:r>
      <w:r w:rsidRPr="00BC7372">
        <w:rPr>
          <w:rFonts w:ascii="Times New Roman" w:hAnsi="Times New Roman"/>
          <w:color w:val="000000"/>
          <w:sz w:val="28"/>
          <w:szCs w:val="28"/>
          <w:lang w:eastAsia="ar-SA"/>
        </w:rPr>
        <w:t>ы</w:t>
      </w:r>
      <w:r w:rsidRPr="00BC7372">
        <w:rPr>
          <w:rFonts w:ascii="Times New Roman" w:hAnsi="Times New Roman"/>
          <w:color w:val="000000"/>
          <w:sz w:val="28"/>
          <w:szCs w:val="28"/>
          <w:lang w:eastAsia="ar-SA"/>
        </w:rPr>
        <w:t>ву) требованиям действующего законодательства и настоящего Устава.</w:t>
      </w:r>
    </w:p>
    <w:p w:rsidR="0057342C" w:rsidRPr="00BC7372" w:rsidRDefault="0057342C" w:rsidP="00BC7372">
      <w:pPr>
        <w:widowControl w:val="0"/>
        <w:tabs>
          <w:tab w:val="left" w:pos="142"/>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Если в результате соответствующей проверки установлено, что пре</w:t>
      </w:r>
      <w:r w:rsidRPr="00BC7372">
        <w:rPr>
          <w:rFonts w:ascii="Times New Roman" w:hAnsi="Times New Roman"/>
          <w:sz w:val="28"/>
          <w:szCs w:val="28"/>
          <w:lang w:eastAsia="ar-SA"/>
        </w:rPr>
        <w:t>д</w:t>
      </w:r>
      <w:r w:rsidRPr="00BC7372">
        <w:rPr>
          <w:rFonts w:ascii="Times New Roman" w:hAnsi="Times New Roman"/>
          <w:sz w:val="28"/>
          <w:szCs w:val="28"/>
          <w:lang w:eastAsia="ar-SA"/>
        </w:rPr>
        <w:t xml:space="preserve">ставленных подписей достаточно для </w:t>
      </w:r>
      <w:r w:rsidRPr="00BC7372">
        <w:rPr>
          <w:rFonts w:ascii="Times New Roman" w:hAnsi="Times New Roman"/>
          <w:color w:val="000000"/>
          <w:sz w:val="28"/>
          <w:szCs w:val="28"/>
          <w:lang w:eastAsia="ar-SA"/>
        </w:rPr>
        <w:t>выдвижения инициативы по отзыву</w:t>
      </w:r>
      <w:r w:rsidRPr="00BC7372">
        <w:rPr>
          <w:rFonts w:ascii="Times New Roman" w:hAnsi="Times New Roman"/>
          <w:sz w:val="28"/>
          <w:szCs w:val="28"/>
          <w:lang w:eastAsia="ar-SA"/>
        </w:rPr>
        <w:t>, к</w:t>
      </w:r>
      <w:r w:rsidRPr="00BC7372">
        <w:rPr>
          <w:rFonts w:ascii="Times New Roman" w:hAnsi="Times New Roman"/>
          <w:sz w:val="28"/>
          <w:szCs w:val="28"/>
          <w:lang w:eastAsia="ar-SA"/>
        </w:rPr>
        <w:t>о</w:t>
      </w:r>
      <w:r w:rsidRPr="00BC7372">
        <w:rPr>
          <w:rFonts w:ascii="Times New Roman" w:hAnsi="Times New Roman"/>
          <w:sz w:val="28"/>
          <w:szCs w:val="28"/>
          <w:lang w:eastAsia="ar-SA"/>
        </w:rPr>
        <w:t>миссия направляет подписные листы, протокол об итогах сбора подписей и з</w:t>
      </w:r>
      <w:r w:rsidRPr="00BC7372">
        <w:rPr>
          <w:rFonts w:ascii="Times New Roman" w:hAnsi="Times New Roman"/>
          <w:sz w:val="28"/>
          <w:szCs w:val="28"/>
          <w:lang w:eastAsia="ar-SA"/>
        </w:rPr>
        <w:t>а</w:t>
      </w:r>
      <w:r w:rsidRPr="00BC7372">
        <w:rPr>
          <w:rFonts w:ascii="Times New Roman" w:hAnsi="Times New Roman"/>
          <w:sz w:val="28"/>
          <w:szCs w:val="28"/>
          <w:lang w:eastAsia="ar-SA"/>
        </w:rPr>
        <w:t>веренную копию своего решения о результатах проверки подписей в Совет для принятия решения о назначении голосования по отзыву (копия указанного р</w:t>
      </w:r>
      <w:r w:rsidRPr="00BC7372">
        <w:rPr>
          <w:rFonts w:ascii="Times New Roman" w:hAnsi="Times New Roman"/>
          <w:sz w:val="28"/>
          <w:szCs w:val="28"/>
          <w:lang w:eastAsia="ar-SA"/>
        </w:rPr>
        <w:t>е</w:t>
      </w:r>
      <w:r w:rsidRPr="00BC7372">
        <w:rPr>
          <w:rFonts w:ascii="Times New Roman" w:hAnsi="Times New Roman"/>
          <w:sz w:val="28"/>
          <w:szCs w:val="28"/>
          <w:lang w:eastAsia="ar-SA"/>
        </w:rPr>
        <w:t>шения направляется уполномоченному представителю инициативной группы).</w:t>
      </w:r>
    </w:p>
    <w:p w:rsidR="0057342C" w:rsidRPr="00BC7372" w:rsidRDefault="0057342C" w:rsidP="00BC7372">
      <w:pPr>
        <w:tabs>
          <w:tab w:val="left" w:pos="142"/>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9. Совет принимает решение о назначении голосования по отзыву не позднее чем через 15 календарных дней со дня поступления указанных док</w:t>
      </w:r>
      <w:r w:rsidRPr="00BC7372">
        <w:rPr>
          <w:rFonts w:ascii="Times New Roman" w:hAnsi="Times New Roman"/>
          <w:sz w:val="28"/>
          <w:szCs w:val="28"/>
          <w:lang w:eastAsia="ar-SA"/>
        </w:rPr>
        <w:t>у</w:t>
      </w:r>
      <w:r w:rsidRPr="00BC7372">
        <w:rPr>
          <w:rFonts w:ascii="Times New Roman" w:hAnsi="Times New Roman"/>
          <w:sz w:val="28"/>
          <w:szCs w:val="28"/>
          <w:lang w:eastAsia="ar-SA"/>
        </w:rPr>
        <w:t xml:space="preserve">ментов. </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Решение о назначении голосования по отзыву должно быть принято не позднее чем за </w:t>
      </w:r>
      <w:r w:rsidRPr="00BC7372">
        <w:rPr>
          <w:rFonts w:ascii="Times New Roman" w:hAnsi="Times New Roman"/>
          <w:bCs/>
          <w:sz w:val="28"/>
          <w:szCs w:val="28"/>
          <w:lang w:eastAsia="ar-SA"/>
        </w:rPr>
        <w:t xml:space="preserve">55 </w:t>
      </w:r>
      <w:r w:rsidRPr="00BC7372">
        <w:rPr>
          <w:rFonts w:ascii="Times New Roman" w:hAnsi="Times New Roman"/>
          <w:color w:val="000000"/>
          <w:sz w:val="28"/>
          <w:szCs w:val="28"/>
          <w:lang w:eastAsia="ar-SA"/>
        </w:rPr>
        <w:t xml:space="preserve">дней до дня голосования по отзыву. </w:t>
      </w:r>
    </w:p>
    <w:p w:rsidR="0057342C" w:rsidRPr="00BC7372" w:rsidRDefault="0057342C" w:rsidP="00BC7372">
      <w:pPr>
        <w:tabs>
          <w:tab w:val="left" w:pos="142"/>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Голосование по отзыву может быть назначено только на воскресенье. Не допускается назначение голосования по отзыву на предпраздничный и нераб</w:t>
      </w:r>
      <w:r w:rsidRPr="00BC7372">
        <w:rPr>
          <w:rFonts w:ascii="Times New Roman" w:hAnsi="Times New Roman"/>
          <w:sz w:val="28"/>
          <w:szCs w:val="28"/>
          <w:lang w:eastAsia="ar-SA"/>
        </w:rPr>
        <w:t>о</w:t>
      </w:r>
      <w:r w:rsidRPr="00BC7372">
        <w:rPr>
          <w:rFonts w:ascii="Times New Roman" w:hAnsi="Times New Roman"/>
          <w:sz w:val="28"/>
          <w:szCs w:val="28"/>
          <w:lang w:eastAsia="ar-SA"/>
        </w:rPr>
        <w:t>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57342C" w:rsidRPr="00BC7372" w:rsidRDefault="0057342C" w:rsidP="00BC7372">
      <w:pPr>
        <w:tabs>
          <w:tab w:val="left" w:pos="142"/>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color w:val="000000"/>
          <w:sz w:val="28"/>
          <w:szCs w:val="28"/>
          <w:lang w:eastAsia="ar-SA"/>
        </w:rPr>
        <w:t xml:space="preserve">10. </w:t>
      </w:r>
      <w:r w:rsidRPr="00BC7372">
        <w:rPr>
          <w:rFonts w:ascii="Times New Roman" w:hAnsi="Times New Roman"/>
          <w:sz w:val="28"/>
          <w:szCs w:val="28"/>
          <w:lang w:eastAsia="ar-SA"/>
        </w:rPr>
        <w:t>Голосование по отзыву осуществляется в границах избирательных участков, образованных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При проведении г</w:t>
      </w:r>
      <w:r w:rsidRPr="00BC7372">
        <w:rPr>
          <w:rFonts w:ascii="Times New Roman" w:hAnsi="Times New Roman"/>
          <w:sz w:val="28"/>
          <w:szCs w:val="28"/>
          <w:lang w:eastAsia="ar-SA"/>
        </w:rPr>
        <w:t>о</w:t>
      </w:r>
      <w:r w:rsidRPr="00BC7372">
        <w:rPr>
          <w:rFonts w:ascii="Times New Roman" w:hAnsi="Times New Roman"/>
          <w:sz w:val="28"/>
          <w:szCs w:val="28"/>
          <w:lang w:eastAsia="ar-SA"/>
        </w:rPr>
        <w:t>лосования по отзыву в качестве участковых комиссий действуют участковые избирательные комиссии, сформированные в соответствии с Федеральным з</w:t>
      </w:r>
      <w:r w:rsidRPr="00BC7372">
        <w:rPr>
          <w:rFonts w:ascii="Times New Roman" w:hAnsi="Times New Roman"/>
          <w:sz w:val="28"/>
          <w:szCs w:val="28"/>
          <w:lang w:eastAsia="ar-SA"/>
        </w:rPr>
        <w:t>а</w:t>
      </w:r>
      <w:r w:rsidRPr="00BC7372">
        <w:rPr>
          <w:rFonts w:ascii="Times New Roman" w:hAnsi="Times New Roman"/>
          <w:sz w:val="28"/>
          <w:szCs w:val="28"/>
          <w:lang w:eastAsia="ar-SA"/>
        </w:rPr>
        <w:t>коном от 12 июня 2002 года № 67-ФЗ «Об основных гарантиях избирательных прав и права на участие в референдуме граждан Российской Федерации».</w:t>
      </w:r>
    </w:p>
    <w:p w:rsidR="0057342C" w:rsidRPr="00BC7372" w:rsidRDefault="0057342C" w:rsidP="00BC7372">
      <w:pPr>
        <w:tabs>
          <w:tab w:val="left" w:pos="142"/>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Составление и уточнение списков участников голосования по отзыву осуществляются в порядке, предусмотренном Федеральным законом от 12 и</w:t>
      </w:r>
      <w:r w:rsidRPr="00BC7372">
        <w:rPr>
          <w:rFonts w:ascii="Times New Roman" w:hAnsi="Times New Roman"/>
          <w:sz w:val="28"/>
          <w:szCs w:val="28"/>
          <w:lang w:eastAsia="ar-SA"/>
        </w:rPr>
        <w:t>ю</w:t>
      </w:r>
      <w:r w:rsidRPr="00BC7372">
        <w:rPr>
          <w:rFonts w:ascii="Times New Roman" w:hAnsi="Times New Roman"/>
          <w:sz w:val="28"/>
          <w:szCs w:val="28"/>
          <w:lang w:eastAsia="ar-SA"/>
        </w:rPr>
        <w:t>ня 2002 года № 67-ФЗ «Об основных гарантиях избирательных прав и права на участие в референдуме граждан Российской Федерации», Законом Краснода</w:t>
      </w:r>
      <w:r w:rsidRPr="00BC7372">
        <w:rPr>
          <w:rFonts w:ascii="Times New Roman" w:hAnsi="Times New Roman"/>
          <w:sz w:val="28"/>
          <w:szCs w:val="28"/>
          <w:lang w:eastAsia="ar-SA"/>
        </w:rPr>
        <w:t>р</w:t>
      </w:r>
      <w:r w:rsidRPr="00BC7372">
        <w:rPr>
          <w:rFonts w:ascii="Times New Roman" w:hAnsi="Times New Roman"/>
          <w:sz w:val="28"/>
          <w:szCs w:val="28"/>
          <w:lang w:eastAsia="ar-SA"/>
        </w:rPr>
        <w:t>ского края от 23 июля 2003 года № 606-КЗ «О референдумах в Краснодарском крае».</w:t>
      </w:r>
    </w:p>
    <w:p w:rsidR="0057342C" w:rsidRPr="00BC7372" w:rsidRDefault="0057342C" w:rsidP="00BC7372">
      <w:pPr>
        <w:tabs>
          <w:tab w:val="left" w:pos="142"/>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11. Для участия в голосовании по отзыву избиратель получает бюлл</w:t>
      </w:r>
      <w:r w:rsidRPr="00BC7372">
        <w:rPr>
          <w:rFonts w:ascii="Times New Roman" w:hAnsi="Times New Roman"/>
          <w:sz w:val="28"/>
          <w:szCs w:val="28"/>
          <w:lang w:eastAsia="ar-SA"/>
        </w:rPr>
        <w:t>е</w:t>
      </w:r>
      <w:r w:rsidRPr="00BC7372">
        <w:rPr>
          <w:rFonts w:ascii="Times New Roman" w:hAnsi="Times New Roman"/>
          <w:sz w:val="28"/>
          <w:szCs w:val="28"/>
          <w:lang w:eastAsia="ar-SA"/>
        </w:rPr>
        <w:t>тень для голосования по отзыву.</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Форма и текст бюллетеня для голосования по отзыву (далее - бюлл</w:t>
      </w:r>
      <w:r w:rsidRPr="00BC7372">
        <w:rPr>
          <w:rFonts w:ascii="Times New Roman" w:hAnsi="Times New Roman"/>
          <w:color w:val="000000"/>
          <w:sz w:val="28"/>
          <w:szCs w:val="28"/>
          <w:lang w:eastAsia="ar-SA"/>
        </w:rPr>
        <w:t>е</w:t>
      </w:r>
      <w:r w:rsidRPr="00BC7372">
        <w:rPr>
          <w:rFonts w:ascii="Times New Roman" w:hAnsi="Times New Roman"/>
          <w:color w:val="000000"/>
          <w:sz w:val="28"/>
          <w:szCs w:val="28"/>
          <w:lang w:eastAsia="ar-SA"/>
        </w:rPr>
        <w:t>тень), число бюллетеней, а также порядок осуществления контроля за изгото</w:t>
      </w:r>
      <w:r w:rsidRPr="00BC7372">
        <w:rPr>
          <w:rFonts w:ascii="Times New Roman" w:hAnsi="Times New Roman"/>
          <w:color w:val="000000"/>
          <w:sz w:val="28"/>
          <w:szCs w:val="28"/>
          <w:lang w:eastAsia="ar-SA"/>
        </w:rPr>
        <w:t>в</w:t>
      </w:r>
      <w:r w:rsidRPr="00BC7372">
        <w:rPr>
          <w:rFonts w:ascii="Times New Roman" w:hAnsi="Times New Roman"/>
          <w:color w:val="000000"/>
          <w:sz w:val="28"/>
          <w:szCs w:val="28"/>
          <w:lang w:eastAsia="ar-SA"/>
        </w:rPr>
        <w:t>лением бюллетеней утверждается комиссией не позднее чем за 20 дней до дня голосования по отзыву. Текст бюллетеня должен быть размещен только на о</w:t>
      </w:r>
      <w:r w:rsidRPr="00BC7372">
        <w:rPr>
          <w:rFonts w:ascii="Times New Roman" w:hAnsi="Times New Roman"/>
          <w:color w:val="000000"/>
          <w:sz w:val="28"/>
          <w:szCs w:val="28"/>
          <w:lang w:eastAsia="ar-SA"/>
        </w:rPr>
        <w:t>д</w:t>
      </w:r>
      <w:r w:rsidRPr="00BC7372">
        <w:rPr>
          <w:rFonts w:ascii="Times New Roman" w:hAnsi="Times New Roman"/>
          <w:color w:val="000000"/>
          <w:sz w:val="28"/>
          <w:szCs w:val="28"/>
          <w:lang w:eastAsia="ar-SA"/>
        </w:rPr>
        <w:t>ной его стороне.</w:t>
      </w:r>
    </w:p>
    <w:p w:rsidR="0057342C" w:rsidRPr="00BC7372" w:rsidRDefault="0057342C" w:rsidP="00BC7372">
      <w:pPr>
        <w:tabs>
          <w:tab w:val="left" w:pos="142"/>
        </w:tab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В верхней части бюллетеня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ний) отзыва. Далее указываются варианты волеизъявления голосующего слов</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ми: «За отзыв», «Против отзыва», под которыми помещаются пустые квадраты.</w:t>
      </w:r>
    </w:p>
    <w:p w:rsidR="0057342C" w:rsidRPr="00BC7372" w:rsidRDefault="0057342C" w:rsidP="00BC7372">
      <w:pPr>
        <w:tabs>
          <w:tab w:val="left" w:pos="142"/>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12. Голосование по отзыву проводится в порядке, установленном Фед</w:t>
      </w:r>
      <w:r w:rsidRPr="00BC7372">
        <w:rPr>
          <w:rFonts w:ascii="Times New Roman" w:hAnsi="Times New Roman"/>
          <w:sz w:val="28"/>
          <w:szCs w:val="28"/>
          <w:lang w:eastAsia="ar-SA"/>
        </w:rPr>
        <w:t>е</w:t>
      </w:r>
      <w:r w:rsidRPr="00BC7372">
        <w:rPr>
          <w:rFonts w:ascii="Times New Roman" w:hAnsi="Times New Roman"/>
          <w:sz w:val="28"/>
          <w:szCs w:val="28"/>
          <w:lang w:eastAsia="ar-SA"/>
        </w:rPr>
        <w:t>ральным законом от 12.06.2002 года № 67-ФЗ «Об основных гарантиях избир</w:t>
      </w:r>
      <w:r w:rsidRPr="00BC7372">
        <w:rPr>
          <w:rFonts w:ascii="Times New Roman" w:hAnsi="Times New Roman"/>
          <w:sz w:val="28"/>
          <w:szCs w:val="28"/>
          <w:lang w:eastAsia="ar-SA"/>
        </w:rPr>
        <w:t>а</w:t>
      </w:r>
      <w:r w:rsidRPr="00BC7372">
        <w:rPr>
          <w:rFonts w:ascii="Times New Roman" w:hAnsi="Times New Roman"/>
          <w:sz w:val="28"/>
          <w:szCs w:val="28"/>
          <w:lang w:eastAsia="ar-SA"/>
        </w:rPr>
        <w:t>тельных прав и права на участие в референдуме граждан Российской Федер</w:t>
      </w:r>
      <w:r w:rsidRPr="00BC7372">
        <w:rPr>
          <w:rFonts w:ascii="Times New Roman" w:hAnsi="Times New Roman"/>
          <w:sz w:val="28"/>
          <w:szCs w:val="28"/>
          <w:lang w:eastAsia="ar-SA"/>
        </w:rPr>
        <w:t>а</w:t>
      </w:r>
      <w:r w:rsidRPr="00BC7372">
        <w:rPr>
          <w:rFonts w:ascii="Times New Roman" w:hAnsi="Times New Roman"/>
          <w:sz w:val="28"/>
          <w:szCs w:val="28"/>
          <w:lang w:eastAsia="ar-SA"/>
        </w:rPr>
        <w:t>ции», Законом Краснодарского края от 23.07.2003 года № 606-КЗ «О рефере</w:t>
      </w:r>
      <w:r w:rsidRPr="00BC7372">
        <w:rPr>
          <w:rFonts w:ascii="Times New Roman" w:hAnsi="Times New Roman"/>
          <w:sz w:val="28"/>
          <w:szCs w:val="28"/>
          <w:lang w:eastAsia="ar-SA"/>
        </w:rPr>
        <w:t>н</w:t>
      </w:r>
      <w:r w:rsidRPr="00BC7372">
        <w:rPr>
          <w:rFonts w:ascii="Times New Roman" w:hAnsi="Times New Roman"/>
          <w:sz w:val="28"/>
          <w:szCs w:val="28"/>
          <w:lang w:eastAsia="ar-SA"/>
        </w:rPr>
        <w:t>думах в Краснодарском крае», с учетом особенностей, предусмотренных Фед</w:t>
      </w:r>
      <w:r w:rsidRPr="00BC7372">
        <w:rPr>
          <w:rFonts w:ascii="Times New Roman" w:hAnsi="Times New Roman"/>
          <w:sz w:val="28"/>
          <w:szCs w:val="28"/>
          <w:lang w:eastAsia="ar-SA"/>
        </w:rPr>
        <w:t>е</w:t>
      </w:r>
      <w:r w:rsidRPr="00BC7372">
        <w:rPr>
          <w:rFonts w:ascii="Times New Roman" w:hAnsi="Times New Roman"/>
          <w:sz w:val="28"/>
          <w:szCs w:val="28"/>
          <w:lang w:eastAsia="ar-SA"/>
        </w:rPr>
        <w:t>ральным законом от 06.10.2003 года № 131-ФЗ «Об общих принципах орган</w:t>
      </w:r>
      <w:r w:rsidRPr="00BC7372">
        <w:rPr>
          <w:rFonts w:ascii="Times New Roman" w:hAnsi="Times New Roman"/>
          <w:sz w:val="28"/>
          <w:szCs w:val="28"/>
          <w:lang w:eastAsia="ar-SA"/>
        </w:rPr>
        <w:t>и</w:t>
      </w:r>
      <w:r w:rsidRPr="00BC7372">
        <w:rPr>
          <w:rFonts w:ascii="Times New Roman" w:hAnsi="Times New Roman"/>
          <w:sz w:val="28"/>
          <w:szCs w:val="28"/>
          <w:lang w:eastAsia="ar-SA"/>
        </w:rPr>
        <w:t>зации местного самоуправления в Российской Федерации».</w:t>
      </w:r>
    </w:p>
    <w:p w:rsidR="0057342C" w:rsidRPr="00BC7372" w:rsidRDefault="0057342C" w:rsidP="007577CC">
      <w:pPr>
        <w:tabs>
          <w:tab w:val="left" w:pos="142"/>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13. </w:t>
      </w:r>
      <w:r>
        <w:rPr>
          <w:rFonts w:ascii="Times New Roman" w:hAnsi="Times New Roman"/>
          <w:sz w:val="28"/>
          <w:szCs w:val="28"/>
          <w:lang w:eastAsia="ar-SA"/>
        </w:rPr>
        <w:t xml:space="preserve"> </w:t>
      </w:r>
      <w:r w:rsidRPr="00BC7372">
        <w:rPr>
          <w:rFonts w:ascii="Times New Roman" w:hAnsi="Times New Roman"/>
          <w:sz w:val="28"/>
          <w:szCs w:val="28"/>
          <w:lang w:eastAsia="ar-SA"/>
        </w:rPr>
        <w:t xml:space="preserve">Глава 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sz w:val="28"/>
          <w:szCs w:val="28"/>
          <w:lang w:eastAsia="ar-SA"/>
        </w:rPr>
        <w:t xml:space="preserve"> район считается отозванным, если за отзыв проголосовало не менее половины избирателей, з</w:t>
      </w:r>
      <w:r w:rsidRPr="00BC7372">
        <w:rPr>
          <w:rFonts w:ascii="Times New Roman" w:hAnsi="Times New Roman"/>
          <w:sz w:val="28"/>
          <w:szCs w:val="28"/>
          <w:lang w:eastAsia="ar-SA"/>
        </w:rPr>
        <w:t>а</w:t>
      </w:r>
      <w:r w:rsidRPr="00BC7372">
        <w:rPr>
          <w:rFonts w:ascii="Times New Roman" w:hAnsi="Times New Roman"/>
          <w:sz w:val="28"/>
          <w:szCs w:val="28"/>
          <w:lang w:eastAsia="ar-SA"/>
        </w:rPr>
        <w:t>регистрированных на территории муниципального образования Щербиновский район.</w:t>
      </w:r>
    </w:p>
    <w:p w:rsidR="0057342C" w:rsidRPr="00BC7372" w:rsidRDefault="0057342C" w:rsidP="00BC7372">
      <w:pPr>
        <w:tabs>
          <w:tab w:val="left" w:pos="-900"/>
          <w:tab w:val="left" w:pos="142"/>
        </w:tabs>
        <w:spacing w:after="0" w:line="240" w:lineRule="auto"/>
        <w:ind w:firstLine="851"/>
        <w:jc w:val="both"/>
        <w:rPr>
          <w:rFonts w:ascii="Times New Roman" w:hAnsi="Times New Roman"/>
          <w:i/>
          <w:color w:val="000000"/>
          <w:sz w:val="28"/>
          <w:szCs w:val="28"/>
          <w:lang w:eastAsia="ar-SA"/>
        </w:rPr>
      </w:pPr>
      <w:r w:rsidRPr="00BC7372">
        <w:rPr>
          <w:rFonts w:ascii="Times New Roman" w:hAnsi="Times New Roman"/>
          <w:sz w:val="28"/>
          <w:szCs w:val="28"/>
          <w:lang w:eastAsia="ar-SA"/>
        </w:rPr>
        <w:t xml:space="preserve">В ином случае комиссия признает решение об отзыве </w:t>
      </w:r>
      <w:r w:rsidRPr="00BC7372">
        <w:rPr>
          <w:rFonts w:ascii="Times New Roman" w:hAnsi="Times New Roman"/>
          <w:color w:val="000000"/>
          <w:sz w:val="28"/>
          <w:szCs w:val="28"/>
          <w:lang w:eastAsia="ar-SA"/>
        </w:rPr>
        <w:t>не принятым</w:t>
      </w:r>
      <w:r w:rsidRPr="00BC7372">
        <w:rPr>
          <w:rFonts w:ascii="Times New Roman" w:hAnsi="Times New Roman"/>
          <w:i/>
          <w:color w:val="000000"/>
          <w:sz w:val="28"/>
          <w:szCs w:val="28"/>
          <w:lang w:eastAsia="ar-SA"/>
        </w:rPr>
        <w:t>.</w:t>
      </w:r>
    </w:p>
    <w:p w:rsidR="0057342C" w:rsidRPr="00BC7372" w:rsidRDefault="0057342C" w:rsidP="00BC7372">
      <w:pPr>
        <w:tabs>
          <w:tab w:val="left" w:pos="142"/>
        </w:tabs>
        <w:autoSpaceDE w:val="0"/>
        <w:spacing w:after="0" w:line="240" w:lineRule="auto"/>
        <w:ind w:firstLine="851"/>
        <w:jc w:val="both"/>
        <w:rPr>
          <w:rFonts w:ascii="Times New Roman" w:hAnsi="Times New Roman"/>
          <w:i/>
          <w:strike/>
          <w:color w:val="000000"/>
          <w:sz w:val="28"/>
          <w:szCs w:val="28"/>
          <w:lang w:eastAsia="ar-SA"/>
        </w:rPr>
      </w:pPr>
      <w:r w:rsidRPr="00BC7372">
        <w:rPr>
          <w:rFonts w:ascii="Times New Roman" w:hAnsi="Times New Roman"/>
          <w:sz w:val="28"/>
          <w:szCs w:val="28"/>
          <w:lang w:eastAsia="ar-SA"/>
        </w:rPr>
        <w:t>14. Комиссия после подписания</w:t>
      </w:r>
      <w:r w:rsidRPr="00BC7372">
        <w:rPr>
          <w:rFonts w:ascii="Times New Roman" w:hAnsi="Times New Roman"/>
          <w:color w:val="000000"/>
          <w:sz w:val="28"/>
          <w:szCs w:val="28"/>
          <w:lang w:eastAsia="ar-SA"/>
        </w:rPr>
        <w:t xml:space="preserve"> протокола о результатах</w:t>
      </w:r>
      <w:r w:rsidRPr="00BC7372">
        <w:rPr>
          <w:rFonts w:ascii="Times New Roman" w:hAnsi="Times New Roman"/>
          <w:i/>
          <w:color w:val="000000"/>
          <w:sz w:val="28"/>
          <w:szCs w:val="28"/>
          <w:lang w:eastAsia="ar-SA"/>
        </w:rPr>
        <w:t xml:space="preserve"> </w:t>
      </w:r>
      <w:r w:rsidRPr="00BC7372">
        <w:rPr>
          <w:rFonts w:ascii="Times New Roman" w:hAnsi="Times New Roman"/>
          <w:color w:val="000000"/>
          <w:sz w:val="28"/>
          <w:szCs w:val="28"/>
          <w:lang w:eastAsia="ar-SA"/>
        </w:rPr>
        <w:t>голосования по отзыву извещает лицо, в отношении которого проводилось голосование по о</w:t>
      </w:r>
      <w:r w:rsidRPr="00BC7372">
        <w:rPr>
          <w:rFonts w:ascii="Times New Roman" w:hAnsi="Times New Roman"/>
          <w:color w:val="000000"/>
          <w:sz w:val="28"/>
          <w:szCs w:val="28"/>
          <w:lang w:eastAsia="ar-SA"/>
        </w:rPr>
        <w:t>т</w:t>
      </w:r>
      <w:r w:rsidRPr="00BC7372">
        <w:rPr>
          <w:rFonts w:ascii="Times New Roman" w:hAnsi="Times New Roman"/>
          <w:color w:val="000000"/>
          <w:sz w:val="28"/>
          <w:szCs w:val="28"/>
          <w:lang w:eastAsia="ar-SA"/>
        </w:rPr>
        <w:t>зыву, уполномоченного представителя инициативной группы о результатах г</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лосования по отзыву.</w:t>
      </w:r>
      <w:r w:rsidRPr="00BC7372">
        <w:rPr>
          <w:rFonts w:ascii="Times New Roman" w:hAnsi="Times New Roman"/>
          <w:i/>
          <w:strike/>
          <w:color w:val="000000"/>
          <w:sz w:val="28"/>
          <w:szCs w:val="28"/>
          <w:lang w:eastAsia="ar-SA"/>
        </w:rPr>
        <w:t xml:space="preserve"> </w:t>
      </w:r>
    </w:p>
    <w:p w:rsidR="0057342C" w:rsidRPr="00BC7372" w:rsidRDefault="0057342C" w:rsidP="00BC7372">
      <w:pPr>
        <w:tabs>
          <w:tab w:val="left" w:pos="142"/>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15. Общие результаты голосования по отзыву, включая данные проток</w:t>
      </w:r>
      <w:r w:rsidRPr="00BC7372">
        <w:rPr>
          <w:rFonts w:ascii="Times New Roman" w:hAnsi="Times New Roman"/>
          <w:sz w:val="28"/>
          <w:szCs w:val="28"/>
          <w:lang w:eastAsia="ar-SA"/>
        </w:rPr>
        <w:t>о</w:t>
      </w:r>
      <w:r w:rsidRPr="00BC7372">
        <w:rPr>
          <w:rFonts w:ascii="Times New Roman" w:hAnsi="Times New Roman"/>
          <w:sz w:val="28"/>
          <w:szCs w:val="28"/>
          <w:lang w:eastAsia="ar-SA"/>
        </w:rPr>
        <w:t>лов об итогах голосования по отзыву участковых избирательных комиссий, подлежат официальному опубликованию комиссией в средствах массовой и</w:t>
      </w:r>
      <w:r w:rsidRPr="00BC7372">
        <w:rPr>
          <w:rFonts w:ascii="Times New Roman" w:hAnsi="Times New Roman"/>
          <w:sz w:val="28"/>
          <w:szCs w:val="28"/>
          <w:lang w:eastAsia="ar-SA"/>
        </w:rPr>
        <w:t>н</w:t>
      </w:r>
      <w:r w:rsidRPr="00BC7372">
        <w:rPr>
          <w:rFonts w:ascii="Times New Roman" w:hAnsi="Times New Roman"/>
          <w:sz w:val="28"/>
          <w:szCs w:val="28"/>
          <w:lang w:eastAsia="ar-SA"/>
        </w:rPr>
        <w:t>формации в течение одного месяца со дня голосования по отзыву.</w:t>
      </w:r>
    </w:p>
    <w:p w:rsidR="0057342C" w:rsidRPr="004775B2" w:rsidRDefault="0057342C" w:rsidP="00BC7372">
      <w:pPr>
        <w:tabs>
          <w:tab w:val="left" w:pos="142"/>
        </w:tabs>
        <w:autoSpaceDE w:val="0"/>
        <w:spacing w:after="0" w:line="240" w:lineRule="auto"/>
        <w:ind w:firstLine="851"/>
        <w:jc w:val="both"/>
        <w:rPr>
          <w:rFonts w:ascii="Times New Roman" w:hAnsi="Times New Roman"/>
          <w:b/>
          <w:sz w:val="28"/>
          <w:szCs w:val="28"/>
          <w:lang w:eastAsia="ar-SA"/>
        </w:rPr>
      </w:pPr>
      <w:r w:rsidRPr="004775B2">
        <w:rPr>
          <w:rFonts w:ascii="Times New Roman" w:hAnsi="Times New Roman"/>
          <w:b/>
          <w:sz w:val="28"/>
          <w:szCs w:val="28"/>
          <w:lang w:eastAsia="ar-SA"/>
        </w:rPr>
        <w:t xml:space="preserve">16. Полномочия главы муниципального образования </w:t>
      </w:r>
      <w:r w:rsidRPr="004775B2">
        <w:rPr>
          <w:rFonts w:ascii="Times New Roman" w:hAnsi="Times New Roman"/>
          <w:b/>
          <w:kern w:val="2"/>
          <w:sz w:val="28"/>
          <w:szCs w:val="28"/>
          <w:lang w:eastAsia="ar-SA"/>
        </w:rPr>
        <w:t>Щербино</w:t>
      </w:r>
      <w:r w:rsidRPr="004775B2">
        <w:rPr>
          <w:rFonts w:ascii="Times New Roman" w:hAnsi="Times New Roman"/>
          <w:b/>
          <w:kern w:val="2"/>
          <w:sz w:val="28"/>
          <w:szCs w:val="28"/>
          <w:lang w:eastAsia="ar-SA"/>
        </w:rPr>
        <w:t>в</w:t>
      </w:r>
      <w:r w:rsidRPr="004775B2">
        <w:rPr>
          <w:rFonts w:ascii="Times New Roman" w:hAnsi="Times New Roman"/>
          <w:b/>
          <w:kern w:val="2"/>
          <w:sz w:val="28"/>
          <w:szCs w:val="28"/>
          <w:lang w:eastAsia="ar-SA"/>
        </w:rPr>
        <w:t>ский</w:t>
      </w:r>
      <w:r w:rsidRPr="004775B2">
        <w:rPr>
          <w:rFonts w:ascii="Times New Roman" w:hAnsi="Times New Roman"/>
          <w:b/>
          <w:sz w:val="28"/>
          <w:szCs w:val="28"/>
          <w:lang w:eastAsia="ar-SA"/>
        </w:rPr>
        <w:t xml:space="preserve"> район, прекращаются с момента официального опубликования р</w:t>
      </w:r>
      <w:r w:rsidRPr="004775B2">
        <w:rPr>
          <w:rFonts w:ascii="Times New Roman" w:hAnsi="Times New Roman"/>
          <w:b/>
          <w:sz w:val="28"/>
          <w:szCs w:val="28"/>
          <w:lang w:eastAsia="ar-SA"/>
        </w:rPr>
        <w:t>е</w:t>
      </w:r>
      <w:r w:rsidRPr="004775B2">
        <w:rPr>
          <w:rFonts w:ascii="Times New Roman" w:hAnsi="Times New Roman"/>
          <w:b/>
          <w:sz w:val="28"/>
          <w:szCs w:val="28"/>
          <w:lang w:eastAsia="ar-SA"/>
        </w:rPr>
        <w:t>зультатов голосования по отзыву, если комиссией установлено, что нео</w:t>
      </w:r>
      <w:r w:rsidRPr="004775B2">
        <w:rPr>
          <w:rFonts w:ascii="Times New Roman" w:hAnsi="Times New Roman"/>
          <w:b/>
          <w:sz w:val="28"/>
          <w:szCs w:val="28"/>
          <w:lang w:eastAsia="ar-SA"/>
        </w:rPr>
        <w:t>б</w:t>
      </w:r>
      <w:r w:rsidRPr="004775B2">
        <w:rPr>
          <w:rFonts w:ascii="Times New Roman" w:hAnsi="Times New Roman"/>
          <w:b/>
          <w:sz w:val="28"/>
          <w:szCs w:val="28"/>
          <w:lang w:eastAsia="ar-SA"/>
        </w:rPr>
        <w:t>ходимым количеством голосов глава муниципального образования Ще</w:t>
      </w:r>
      <w:r w:rsidRPr="004775B2">
        <w:rPr>
          <w:rFonts w:ascii="Times New Roman" w:hAnsi="Times New Roman"/>
          <w:b/>
          <w:sz w:val="28"/>
          <w:szCs w:val="28"/>
          <w:lang w:eastAsia="ar-SA"/>
        </w:rPr>
        <w:t>р</w:t>
      </w:r>
      <w:r w:rsidRPr="004775B2">
        <w:rPr>
          <w:rFonts w:ascii="Times New Roman" w:hAnsi="Times New Roman"/>
          <w:b/>
          <w:sz w:val="28"/>
          <w:szCs w:val="28"/>
          <w:lang w:eastAsia="ar-SA"/>
        </w:rPr>
        <w:t>биновский район отозван.</w:t>
      </w:r>
    </w:p>
    <w:p w:rsidR="0057342C" w:rsidRPr="00BC7372" w:rsidRDefault="0057342C" w:rsidP="00BC7372">
      <w:pPr>
        <w:tabs>
          <w:tab w:val="left" w:pos="-900"/>
          <w:tab w:val="left" w:pos="-360"/>
        </w:tab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17. В случаях, предусмотренных частью 2 статьи 12 и частью 7 статьи 13 Федерального закона от 06.10.2003</w:t>
      </w:r>
      <w:r w:rsidRPr="00BC7372">
        <w:rPr>
          <w:rFonts w:ascii="Times New Roman" w:hAnsi="Times New Roman"/>
          <w:sz w:val="28"/>
          <w:szCs w:val="28"/>
          <w:lang w:eastAsia="ar-SA"/>
        </w:rPr>
        <w:t xml:space="preserve"> года</w:t>
      </w:r>
      <w:r w:rsidRPr="00BC7372">
        <w:rPr>
          <w:rFonts w:ascii="Times New Roman" w:hAnsi="Times New Roman"/>
          <w:bCs/>
          <w:sz w:val="28"/>
          <w:szCs w:val="28"/>
          <w:lang w:eastAsia="ar-SA"/>
        </w:rPr>
        <w:t xml:space="preserve"> № 131-ФЗ «Об общих принципах орг</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низации местного самоуправления в Российской Федерации», в целях получ</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 xml:space="preserve">ния согласия населения при изменении границ муниципального образования </w:t>
      </w:r>
      <w:r w:rsidRPr="00BC7372">
        <w:rPr>
          <w:rFonts w:ascii="Times New Roman" w:hAnsi="Times New Roman"/>
          <w:bCs/>
          <w:kern w:val="2"/>
          <w:sz w:val="28"/>
          <w:szCs w:val="28"/>
          <w:lang w:eastAsia="ar-SA"/>
        </w:rPr>
        <w:t>Щербиновский</w:t>
      </w:r>
      <w:r w:rsidRPr="00BC7372">
        <w:rPr>
          <w:rFonts w:ascii="Times New Roman" w:hAnsi="Times New Roman"/>
          <w:bCs/>
          <w:sz w:val="28"/>
          <w:szCs w:val="28"/>
          <w:lang w:eastAsia="ar-SA"/>
        </w:rPr>
        <w:t xml:space="preserve"> район либо его преобразовании, проводится голосование по в</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 xml:space="preserve">просам изменения границ муниципального образования </w:t>
      </w:r>
      <w:r w:rsidRPr="00BC7372">
        <w:rPr>
          <w:rFonts w:ascii="Times New Roman" w:hAnsi="Times New Roman"/>
          <w:bCs/>
          <w:kern w:val="2"/>
          <w:sz w:val="28"/>
          <w:szCs w:val="28"/>
          <w:lang w:eastAsia="ar-SA"/>
        </w:rPr>
        <w:t>Щербиновский</w:t>
      </w:r>
      <w:r w:rsidRPr="00BC7372">
        <w:rPr>
          <w:rFonts w:ascii="Times New Roman" w:hAnsi="Times New Roman"/>
          <w:bCs/>
          <w:sz w:val="28"/>
          <w:szCs w:val="28"/>
          <w:lang w:eastAsia="ar-SA"/>
        </w:rPr>
        <w:t xml:space="preserve"> район, преобразования муниципального образования </w:t>
      </w:r>
      <w:r w:rsidRPr="00BC7372">
        <w:rPr>
          <w:rFonts w:ascii="Times New Roman" w:hAnsi="Times New Roman"/>
          <w:bCs/>
          <w:kern w:val="2"/>
          <w:sz w:val="28"/>
          <w:szCs w:val="28"/>
          <w:lang w:eastAsia="ar-SA"/>
        </w:rPr>
        <w:t>Щербиновский</w:t>
      </w:r>
      <w:r w:rsidRPr="00BC7372">
        <w:rPr>
          <w:rFonts w:ascii="Times New Roman" w:hAnsi="Times New Roman"/>
          <w:bCs/>
          <w:sz w:val="28"/>
          <w:szCs w:val="28"/>
          <w:lang w:eastAsia="ar-SA"/>
        </w:rPr>
        <w:t xml:space="preserve"> район.</w:t>
      </w:r>
    </w:p>
    <w:p w:rsidR="0057342C" w:rsidRPr="00BC7372" w:rsidRDefault="0057342C" w:rsidP="00BC7372">
      <w:pPr>
        <w:tabs>
          <w:tab w:val="left" w:pos="-900"/>
        </w:tabs>
        <w:spacing w:after="0" w:line="240" w:lineRule="auto"/>
        <w:ind w:firstLine="851"/>
        <w:jc w:val="both"/>
        <w:rPr>
          <w:rFonts w:ascii="Times New Roman" w:hAnsi="Times New Roman"/>
          <w:sz w:val="28"/>
          <w:szCs w:val="28"/>
          <w:lang w:eastAsia="ar-SA"/>
        </w:rPr>
      </w:pPr>
      <w:r w:rsidRPr="00BC7372">
        <w:rPr>
          <w:rFonts w:ascii="Times New Roman" w:hAnsi="Times New Roman"/>
          <w:bCs/>
          <w:sz w:val="28"/>
          <w:szCs w:val="28"/>
          <w:lang w:eastAsia="ar-SA"/>
        </w:rPr>
        <w:t>Голосование по указанным вопросам назначается Советом и проводится в порядке, установленном Федеральным законом от 12.06.2002</w:t>
      </w:r>
      <w:r w:rsidRPr="00BC7372">
        <w:rPr>
          <w:rFonts w:ascii="Times New Roman" w:hAnsi="Times New Roman"/>
          <w:sz w:val="28"/>
          <w:szCs w:val="28"/>
          <w:lang w:eastAsia="ar-SA"/>
        </w:rPr>
        <w:t xml:space="preserve"> года</w:t>
      </w:r>
      <w:r w:rsidRPr="00BC7372">
        <w:rPr>
          <w:rFonts w:ascii="Times New Roman" w:hAnsi="Times New Roman"/>
          <w:bCs/>
          <w:sz w:val="28"/>
          <w:szCs w:val="28"/>
          <w:lang w:eastAsia="ar-SA"/>
        </w:rPr>
        <w:t xml:space="preserve"> № 67-ФЗ «Об основных гарантиях избирательных прав и права на участие в референдуме граждан Российской Федерации», Законом Краснодарского края от 23.07.2003</w:t>
      </w:r>
      <w:r w:rsidRPr="00BC7372">
        <w:rPr>
          <w:rFonts w:ascii="Times New Roman" w:hAnsi="Times New Roman"/>
          <w:sz w:val="28"/>
          <w:szCs w:val="28"/>
          <w:lang w:eastAsia="ar-SA"/>
        </w:rPr>
        <w:t xml:space="preserve"> года</w:t>
      </w:r>
      <w:r w:rsidRPr="00BC7372">
        <w:rPr>
          <w:rFonts w:ascii="Times New Roman" w:hAnsi="Times New Roman"/>
          <w:bCs/>
          <w:sz w:val="28"/>
          <w:szCs w:val="28"/>
          <w:lang w:eastAsia="ar-SA"/>
        </w:rPr>
        <w:t xml:space="preserve"> № 606-КЗ «О референдумах в Краснодарском крае», с учетом особенн</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стей, предусмотренных Федеральным законом от 06.10.2003</w:t>
      </w:r>
      <w:r w:rsidRPr="00BC7372">
        <w:rPr>
          <w:rFonts w:ascii="Times New Roman" w:hAnsi="Times New Roman"/>
          <w:sz w:val="28"/>
          <w:szCs w:val="28"/>
          <w:lang w:eastAsia="ar-SA"/>
        </w:rPr>
        <w:t xml:space="preserve"> года</w:t>
      </w:r>
      <w:r w:rsidRPr="00BC7372">
        <w:rPr>
          <w:rFonts w:ascii="Times New Roman" w:hAnsi="Times New Roman"/>
          <w:bCs/>
          <w:sz w:val="28"/>
          <w:szCs w:val="28"/>
          <w:lang w:eastAsia="ar-SA"/>
        </w:rPr>
        <w:t xml:space="preserve"> № 131-ФЗ «Об общих принципах организации местного самоуправления в Российской Федерации». При этом положения Федерального закона от 12.06.2002 года № 67-ФЗ «Об основных гарантиях избирательных прав и права на участие в реф</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рендуме граждан Российской Федерации», Закона Краснодарского края от 23.07.2003 года № 606-КЗ «О референдумах в Краснодарском крае», запр</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r w:rsidRPr="00BC7372">
        <w:rPr>
          <w:rFonts w:ascii="Times New Roman" w:hAnsi="Times New Roman"/>
          <w:sz w:val="28"/>
          <w:szCs w:val="28"/>
          <w:lang w:eastAsia="ar-SA"/>
        </w:rPr>
        <w:t xml:space="preserve"> </w:t>
      </w:r>
    </w:p>
    <w:p w:rsidR="0057342C" w:rsidRPr="00BC7372" w:rsidRDefault="0057342C" w:rsidP="00BC7372">
      <w:pPr>
        <w:widowControl w:val="0"/>
        <w:tabs>
          <w:tab w:val="left" w:pos="-900"/>
        </w:tabs>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sz w:val="28"/>
          <w:szCs w:val="28"/>
          <w:lang w:eastAsia="ar-SA"/>
        </w:rPr>
        <w:t xml:space="preserve">18. Голосование по вопросам изменения границ </w:t>
      </w:r>
      <w:r w:rsidRPr="00BC7372">
        <w:rPr>
          <w:rFonts w:ascii="Times New Roman" w:hAnsi="Times New Roman"/>
          <w:color w:val="000000"/>
          <w:sz w:val="28"/>
          <w:szCs w:val="28"/>
          <w:lang w:eastAsia="ar-SA"/>
        </w:rPr>
        <w:t>муниципального обр</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 xml:space="preserve">зования </w:t>
      </w:r>
      <w:r w:rsidRPr="00BC7372">
        <w:rPr>
          <w:rFonts w:ascii="Times New Roman" w:hAnsi="Times New Roman"/>
          <w:kern w:val="2"/>
          <w:sz w:val="28"/>
          <w:szCs w:val="28"/>
          <w:lang w:eastAsia="ar-SA"/>
        </w:rPr>
        <w:t>Щербиновский</w:t>
      </w:r>
      <w:r w:rsidRPr="00BC7372">
        <w:rPr>
          <w:rFonts w:ascii="Times New Roman" w:hAnsi="Times New Roman"/>
          <w:color w:val="000000"/>
          <w:sz w:val="28"/>
          <w:szCs w:val="28"/>
          <w:lang w:eastAsia="ar-SA"/>
        </w:rPr>
        <w:t xml:space="preserve"> район,</w:t>
      </w:r>
      <w:r w:rsidRPr="00BC7372">
        <w:rPr>
          <w:rFonts w:ascii="Times New Roman" w:hAnsi="Times New Roman"/>
          <w:sz w:val="28"/>
          <w:szCs w:val="28"/>
          <w:lang w:eastAsia="ar-SA"/>
        </w:rPr>
        <w:t xml:space="preserve"> преобразования </w:t>
      </w:r>
      <w:r w:rsidRPr="00BC7372">
        <w:rPr>
          <w:rFonts w:ascii="Times New Roman" w:hAnsi="Times New Roman"/>
          <w:color w:val="000000"/>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color w:val="000000"/>
          <w:sz w:val="28"/>
          <w:szCs w:val="28"/>
          <w:lang w:eastAsia="ar-SA"/>
        </w:rPr>
        <w:t xml:space="preserve"> район, проводимое в соответствии с частью 2 статьи 12 и ч</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 xml:space="preserve">стью 7 статьи 13 Федерального закона </w:t>
      </w:r>
      <w:r w:rsidRPr="00BC7372">
        <w:rPr>
          <w:rFonts w:ascii="Times New Roman" w:hAnsi="Times New Roman"/>
          <w:bCs/>
          <w:sz w:val="28"/>
          <w:szCs w:val="28"/>
          <w:lang w:eastAsia="ar-SA"/>
        </w:rPr>
        <w:t>от 06.10.2003</w:t>
      </w:r>
      <w:r w:rsidRPr="00BC7372">
        <w:rPr>
          <w:rFonts w:ascii="Times New Roman" w:hAnsi="Times New Roman"/>
          <w:sz w:val="28"/>
          <w:szCs w:val="28"/>
          <w:lang w:eastAsia="ar-SA"/>
        </w:rPr>
        <w:t xml:space="preserve"> года</w:t>
      </w:r>
      <w:r w:rsidRPr="00BC7372">
        <w:rPr>
          <w:rFonts w:ascii="Times New Roman" w:hAnsi="Times New Roman"/>
          <w:bCs/>
          <w:sz w:val="28"/>
          <w:szCs w:val="28"/>
          <w:lang w:eastAsia="ar-SA"/>
        </w:rPr>
        <w:t xml:space="preserve"> № 131-ФЗ «Об общих принципах организации местного самоуправления в Российской Федерации», </w:t>
      </w:r>
      <w:r w:rsidRPr="00BC7372">
        <w:rPr>
          <w:rFonts w:ascii="Times New Roman" w:hAnsi="Times New Roman"/>
          <w:color w:val="000000"/>
          <w:sz w:val="28"/>
          <w:szCs w:val="28"/>
          <w:lang w:eastAsia="ar-SA"/>
        </w:rPr>
        <w:t xml:space="preserve">считается состоявшимся, если в нем приняло участие более половины жителей 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color w:val="000000"/>
          <w:sz w:val="28"/>
          <w:szCs w:val="28"/>
          <w:lang w:eastAsia="ar-SA"/>
        </w:rPr>
        <w:t xml:space="preserve"> район или части муниципального образования Щербиновский район, обладающих избирательным правом. Согл</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 xml:space="preserve">сие населения на изменение границ муниципального образования </w:t>
      </w:r>
      <w:r w:rsidRPr="00BC7372">
        <w:rPr>
          <w:rFonts w:ascii="Times New Roman" w:hAnsi="Times New Roman"/>
          <w:kern w:val="2"/>
          <w:sz w:val="28"/>
          <w:szCs w:val="28"/>
          <w:lang w:eastAsia="ar-SA"/>
        </w:rPr>
        <w:t>Щербино</w:t>
      </w:r>
      <w:r w:rsidRPr="00BC7372">
        <w:rPr>
          <w:rFonts w:ascii="Times New Roman" w:hAnsi="Times New Roman"/>
          <w:kern w:val="2"/>
          <w:sz w:val="28"/>
          <w:szCs w:val="28"/>
          <w:lang w:eastAsia="ar-SA"/>
        </w:rPr>
        <w:t>в</w:t>
      </w:r>
      <w:r w:rsidRPr="00BC7372">
        <w:rPr>
          <w:rFonts w:ascii="Times New Roman" w:hAnsi="Times New Roman"/>
          <w:kern w:val="2"/>
          <w:sz w:val="28"/>
          <w:szCs w:val="28"/>
          <w:lang w:eastAsia="ar-SA"/>
        </w:rPr>
        <w:t>ский</w:t>
      </w:r>
      <w:r w:rsidRPr="00BC7372">
        <w:rPr>
          <w:rFonts w:ascii="Times New Roman" w:hAnsi="Times New Roman"/>
          <w:color w:val="000000"/>
          <w:sz w:val="28"/>
          <w:szCs w:val="28"/>
          <w:lang w:eastAsia="ar-SA"/>
        </w:rPr>
        <w:t xml:space="preserve"> район, преобразование 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color w:val="000000"/>
          <w:sz w:val="28"/>
          <w:szCs w:val="28"/>
          <w:lang w:eastAsia="ar-SA"/>
        </w:rPr>
        <w:t xml:space="preserve"> ра</w:t>
      </w:r>
      <w:r w:rsidRPr="00BC7372">
        <w:rPr>
          <w:rFonts w:ascii="Times New Roman" w:hAnsi="Times New Roman"/>
          <w:color w:val="000000"/>
          <w:sz w:val="28"/>
          <w:szCs w:val="28"/>
          <w:lang w:eastAsia="ar-SA"/>
        </w:rPr>
        <w:t>й</w:t>
      </w:r>
      <w:r w:rsidRPr="00BC7372">
        <w:rPr>
          <w:rFonts w:ascii="Times New Roman" w:hAnsi="Times New Roman"/>
          <w:color w:val="000000"/>
          <w:sz w:val="28"/>
          <w:szCs w:val="28"/>
          <w:lang w:eastAsia="ar-SA"/>
        </w:rPr>
        <w:t>он считается полученным, если за указанные изменения границ муниципальн</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 xml:space="preserve">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color w:val="000000"/>
          <w:sz w:val="28"/>
          <w:szCs w:val="28"/>
          <w:lang w:eastAsia="ar-SA"/>
        </w:rPr>
        <w:t xml:space="preserve"> район, преобразование муниципального образ</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 xml:space="preserve">вания </w:t>
      </w:r>
      <w:r w:rsidRPr="00BC7372">
        <w:rPr>
          <w:rFonts w:ascii="Times New Roman" w:hAnsi="Times New Roman"/>
          <w:kern w:val="2"/>
          <w:sz w:val="28"/>
          <w:szCs w:val="28"/>
          <w:lang w:eastAsia="ar-SA"/>
        </w:rPr>
        <w:t>Щербиновский</w:t>
      </w:r>
      <w:r w:rsidRPr="00BC7372">
        <w:rPr>
          <w:rFonts w:ascii="Times New Roman" w:hAnsi="Times New Roman"/>
          <w:color w:val="000000"/>
          <w:sz w:val="28"/>
          <w:szCs w:val="28"/>
          <w:lang w:eastAsia="ar-SA"/>
        </w:rPr>
        <w:t xml:space="preserve"> район проголосовало более половины принявших участие в голосовании жителей муниципального образования Щербиновский район или части муниципального образования Щербиновский район.</w:t>
      </w:r>
    </w:p>
    <w:p w:rsidR="0057342C" w:rsidRPr="00BC7372" w:rsidRDefault="0057342C" w:rsidP="00BC7372">
      <w:pPr>
        <w:tabs>
          <w:tab w:val="left" w:pos="-900"/>
        </w:tabs>
        <w:spacing w:after="0" w:line="240" w:lineRule="auto"/>
        <w:ind w:firstLine="851"/>
        <w:jc w:val="both"/>
        <w:rPr>
          <w:rFonts w:ascii="Times New Roman" w:hAnsi="Times New Roman"/>
          <w:color w:val="000000"/>
          <w:sz w:val="28"/>
          <w:szCs w:val="20"/>
          <w:lang w:eastAsia="ar-SA"/>
        </w:rPr>
      </w:pPr>
      <w:r w:rsidRPr="00BC7372">
        <w:rPr>
          <w:rFonts w:ascii="Times New Roman" w:hAnsi="Times New Roman"/>
          <w:color w:val="000000"/>
          <w:sz w:val="28"/>
          <w:szCs w:val="20"/>
          <w:lang w:eastAsia="ar-SA"/>
        </w:rPr>
        <w:t>Итоги голосования по отзыву, итоги голосования по вопросам измен</w:t>
      </w:r>
      <w:r w:rsidRPr="00BC7372">
        <w:rPr>
          <w:rFonts w:ascii="Times New Roman" w:hAnsi="Times New Roman"/>
          <w:color w:val="000000"/>
          <w:sz w:val="28"/>
          <w:szCs w:val="20"/>
          <w:lang w:eastAsia="ar-SA"/>
        </w:rPr>
        <w:t>е</w:t>
      </w:r>
      <w:r w:rsidRPr="00BC7372">
        <w:rPr>
          <w:rFonts w:ascii="Times New Roman" w:hAnsi="Times New Roman"/>
          <w:color w:val="000000"/>
          <w:sz w:val="28"/>
          <w:szCs w:val="20"/>
          <w:lang w:eastAsia="ar-SA"/>
        </w:rPr>
        <w:t>ния границ муниципального образования Щербиновский район, преобразов</w:t>
      </w:r>
      <w:r w:rsidRPr="00BC7372">
        <w:rPr>
          <w:rFonts w:ascii="Times New Roman" w:hAnsi="Times New Roman"/>
          <w:color w:val="000000"/>
          <w:sz w:val="28"/>
          <w:szCs w:val="20"/>
          <w:lang w:eastAsia="ar-SA"/>
        </w:rPr>
        <w:t>а</w:t>
      </w:r>
      <w:r w:rsidRPr="00BC7372">
        <w:rPr>
          <w:rFonts w:ascii="Times New Roman" w:hAnsi="Times New Roman"/>
          <w:color w:val="000000"/>
          <w:sz w:val="28"/>
          <w:szCs w:val="20"/>
          <w:lang w:eastAsia="ar-SA"/>
        </w:rPr>
        <w:t>ния муниципального образования Щербиновский район и принятые решения  подлежат официальному опубликованию (обнародованию).</w:t>
      </w:r>
    </w:p>
    <w:p w:rsidR="0057342C" w:rsidRPr="00BC7372" w:rsidRDefault="0057342C" w:rsidP="00BC7372">
      <w:pPr>
        <w:tabs>
          <w:tab w:val="left" w:pos="-900"/>
        </w:tabs>
        <w:spacing w:after="0" w:line="240" w:lineRule="auto"/>
        <w:ind w:firstLine="851"/>
        <w:jc w:val="both"/>
        <w:rPr>
          <w:rFonts w:ascii="Times New Roman" w:hAnsi="Times New Roman"/>
          <w:color w:val="000000"/>
          <w:sz w:val="28"/>
          <w:szCs w:val="28"/>
          <w:lang w:eastAsia="ar-SA"/>
        </w:rPr>
      </w:pPr>
    </w:p>
    <w:p w:rsidR="0057342C" w:rsidRPr="00BC7372" w:rsidRDefault="0057342C" w:rsidP="00BC7372">
      <w:pPr>
        <w:tabs>
          <w:tab w:val="left" w:pos="-900"/>
        </w:tabs>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15. Правотворческая инициатива граждан</w:t>
      </w:r>
    </w:p>
    <w:p w:rsidR="0057342C" w:rsidRPr="00BC7372" w:rsidRDefault="0057342C" w:rsidP="00BC7372">
      <w:pPr>
        <w:tabs>
          <w:tab w:val="left" w:pos="-900"/>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w:t>
      </w:r>
      <w:r w:rsidRPr="00BC7372">
        <w:rPr>
          <w:rFonts w:ascii="Times New Roman" w:hAnsi="Times New Roman"/>
          <w:kern w:val="2"/>
          <w:sz w:val="28"/>
          <w:szCs w:val="28"/>
          <w:lang w:eastAsia="ar-SA"/>
        </w:rPr>
        <w:t>муниципального образования Щербиновский район</w:t>
      </w:r>
      <w:r w:rsidRPr="00BC7372">
        <w:rPr>
          <w:rFonts w:ascii="Times New Roman" w:hAnsi="Times New Roman"/>
          <w:sz w:val="28"/>
          <w:szCs w:val="28"/>
          <w:lang w:eastAsia="ar-SA"/>
        </w:rPr>
        <w:t>.</w:t>
      </w:r>
    </w:p>
    <w:p w:rsidR="0057342C" w:rsidRPr="00BC7372" w:rsidRDefault="0057342C" w:rsidP="00BC7372">
      <w:pPr>
        <w:tabs>
          <w:tab w:val="left" w:pos="-900"/>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sz w:val="28"/>
          <w:szCs w:val="28"/>
          <w:lang w:eastAsia="ar-SA"/>
        </w:rPr>
        <w:t xml:space="preserve"> район, обладающих избирательным правом.</w:t>
      </w:r>
    </w:p>
    <w:p w:rsidR="0057342C" w:rsidRPr="00BC7372" w:rsidRDefault="0057342C" w:rsidP="00BC7372">
      <w:pPr>
        <w:tabs>
          <w:tab w:val="left" w:pos="-900"/>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муниципального образования Щербиновский район, к компетенции которого относится принятие соответствующего акта, в течение трех месяцев со дня его внесения.</w:t>
      </w:r>
    </w:p>
    <w:p w:rsidR="0057342C" w:rsidRPr="00BC7372" w:rsidRDefault="0057342C" w:rsidP="00BC7372">
      <w:pPr>
        <w:tabs>
          <w:tab w:val="left" w:pos="-900"/>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57342C" w:rsidRPr="00BC7372" w:rsidRDefault="0057342C" w:rsidP="00BC7372">
      <w:pPr>
        <w:tabs>
          <w:tab w:val="left" w:pos="-900"/>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В случае</w:t>
      </w:r>
      <w:r w:rsidRPr="00BC7372">
        <w:rPr>
          <w:rFonts w:ascii="Times New Roman" w:hAnsi="Times New Roman"/>
          <w:bCs/>
          <w:sz w:val="28"/>
          <w:szCs w:val="28"/>
          <w:lang w:eastAsia="ar-SA"/>
        </w:rPr>
        <w:t>,</w:t>
      </w:r>
      <w:r w:rsidRPr="00BC7372">
        <w:rPr>
          <w:rFonts w:ascii="Times New Roman" w:hAnsi="Times New Roman"/>
          <w:sz w:val="28"/>
          <w:szCs w:val="28"/>
          <w:lang w:eastAsia="ar-SA"/>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его открытом заседании.</w:t>
      </w:r>
    </w:p>
    <w:p w:rsidR="0057342C" w:rsidRPr="00BC7372" w:rsidRDefault="0057342C" w:rsidP="00BC7372">
      <w:pPr>
        <w:widowControl w:val="0"/>
        <w:tabs>
          <w:tab w:val="left" w:pos="-900"/>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57342C" w:rsidRDefault="0057342C" w:rsidP="00BC7372">
      <w:pPr>
        <w:keepNext/>
        <w:tabs>
          <w:tab w:val="left" w:pos="0"/>
          <w:tab w:val="left" w:pos="576"/>
        </w:tabs>
        <w:suppressAutoHyphens/>
        <w:spacing w:before="120" w:after="60" w:line="240" w:lineRule="auto"/>
        <w:ind w:firstLine="851"/>
        <w:jc w:val="both"/>
        <w:outlineLvl w:val="1"/>
        <w:rPr>
          <w:rFonts w:ascii="Times New Roman" w:hAnsi="Times New Roman"/>
          <w:b/>
          <w:bCs/>
          <w:iCs/>
          <w:sz w:val="28"/>
          <w:szCs w:val="28"/>
          <w:lang w:eastAsia="ar-SA"/>
        </w:rPr>
      </w:pPr>
    </w:p>
    <w:p w:rsidR="0057342C" w:rsidRPr="00BC7372" w:rsidRDefault="0057342C" w:rsidP="00BC7372">
      <w:pPr>
        <w:keepNext/>
        <w:tabs>
          <w:tab w:val="left" w:pos="0"/>
          <w:tab w:val="left" w:pos="576"/>
        </w:tabs>
        <w:suppressAutoHyphens/>
        <w:spacing w:before="120" w:after="6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16. Публичные слушания</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1. Для обсуждения проектов муниципальных правовых актов по вопр</w:t>
      </w:r>
      <w:r w:rsidRPr="00BC7372">
        <w:rPr>
          <w:rFonts w:ascii="Times New Roman" w:hAnsi="Times New Roman" w:cs="SchoolBook"/>
          <w:color w:val="000000"/>
          <w:sz w:val="28"/>
          <w:szCs w:val="28"/>
          <w:lang w:eastAsia="ar-SA"/>
        </w:rPr>
        <w:t>о</w:t>
      </w:r>
      <w:r w:rsidRPr="00BC7372">
        <w:rPr>
          <w:rFonts w:ascii="Times New Roman" w:hAnsi="Times New Roman" w:cs="SchoolBook"/>
          <w:color w:val="000000"/>
          <w:sz w:val="28"/>
          <w:szCs w:val="28"/>
          <w:lang w:eastAsia="ar-SA"/>
        </w:rPr>
        <w:t>сам местного значения муниципального образования Щербиновский район</w:t>
      </w:r>
      <w:r w:rsidRPr="00BC7372">
        <w:rPr>
          <w:rFonts w:ascii="Times New Roman" w:hAnsi="Times New Roman" w:cs="SchoolBook"/>
          <w:b/>
          <w:color w:val="000000"/>
          <w:sz w:val="28"/>
          <w:szCs w:val="28"/>
          <w:lang w:eastAsia="ar-SA"/>
        </w:rPr>
        <w:t xml:space="preserve"> </w:t>
      </w:r>
      <w:r w:rsidRPr="00BC7372">
        <w:rPr>
          <w:rFonts w:ascii="Times New Roman" w:hAnsi="Times New Roman" w:cs="SchoolBook"/>
          <w:color w:val="000000"/>
          <w:sz w:val="28"/>
          <w:szCs w:val="28"/>
          <w:lang w:eastAsia="ar-SA"/>
        </w:rPr>
        <w:t xml:space="preserve">с участием жителей муниципального образования </w:t>
      </w:r>
      <w:r w:rsidRPr="00BC7372">
        <w:rPr>
          <w:rFonts w:ascii="Times New Roman" w:hAnsi="Times New Roman" w:cs="SchoolBook"/>
          <w:kern w:val="2"/>
          <w:sz w:val="28"/>
          <w:szCs w:val="28"/>
          <w:lang w:eastAsia="ar-SA"/>
        </w:rPr>
        <w:t>Щербиновский</w:t>
      </w:r>
      <w:r w:rsidRPr="00BC7372">
        <w:rPr>
          <w:rFonts w:ascii="Times New Roman" w:hAnsi="Times New Roman" w:cs="SchoolBook"/>
          <w:color w:val="000000"/>
          <w:sz w:val="28"/>
          <w:szCs w:val="28"/>
          <w:lang w:eastAsia="ar-SA"/>
        </w:rPr>
        <w:t xml:space="preserve"> район Советом, главой </w:t>
      </w:r>
      <w:r w:rsidRPr="00BC7372">
        <w:rPr>
          <w:rFonts w:ascii="Times New Roman" w:hAnsi="Times New Roman" w:cs="SchoolBook"/>
          <w:kern w:val="2"/>
          <w:sz w:val="28"/>
          <w:szCs w:val="28"/>
          <w:lang w:eastAsia="ar-SA"/>
        </w:rPr>
        <w:t>муниципального образования Щербиновский район</w:t>
      </w:r>
      <w:r w:rsidRPr="00BC7372">
        <w:rPr>
          <w:rFonts w:ascii="Times New Roman" w:hAnsi="Times New Roman" w:cs="SchoolBook"/>
          <w:color w:val="000000"/>
          <w:sz w:val="28"/>
          <w:szCs w:val="28"/>
          <w:lang w:eastAsia="ar-SA"/>
        </w:rPr>
        <w:t xml:space="preserve"> могут проводиться публичные слушания.</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 xml:space="preserve">2. Публичные слушания проводятся по инициативе населения, Совета или главы муниципального образования </w:t>
      </w:r>
      <w:r w:rsidRPr="00BC7372">
        <w:rPr>
          <w:rFonts w:ascii="Times New Roman" w:hAnsi="Times New Roman" w:cs="SchoolBook"/>
          <w:kern w:val="2"/>
          <w:sz w:val="28"/>
          <w:szCs w:val="28"/>
          <w:lang w:eastAsia="ar-SA"/>
        </w:rPr>
        <w:t>Щербиновский</w:t>
      </w:r>
      <w:r w:rsidRPr="00BC7372">
        <w:rPr>
          <w:rFonts w:ascii="Times New Roman" w:hAnsi="Times New Roman" w:cs="SchoolBook"/>
          <w:color w:val="000000"/>
          <w:sz w:val="28"/>
          <w:szCs w:val="28"/>
          <w:lang w:eastAsia="ar-SA"/>
        </w:rPr>
        <w:t xml:space="preserve"> район. </w:t>
      </w:r>
    </w:p>
    <w:p w:rsidR="0057342C" w:rsidRPr="00BC7372" w:rsidRDefault="0057342C" w:rsidP="00BC7372">
      <w:pPr>
        <w:widowControl w:val="0"/>
        <w:spacing w:after="0" w:line="240" w:lineRule="auto"/>
        <w:ind w:firstLine="851"/>
        <w:jc w:val="both"/>
        <w:rPr>
          <w:rFonts w:ascii="Times New Roman" w:hAnsi="Times New Roman" w:cs="SchoolBook"/>
          <w:kern w:val="2"/>
          <w:sz w:val="28"/>
          <w:szCs w:val="28"/>
          <w:lang w:eastAsia="ar-SA"/>
        </w:rPr>
      </w:pPr>
      <w:r w:rsidRPr="00BC7372">
        <w:rPr>
          <w:rFonts w:ascii="Times New Roman" w:hAnsi="Times New Roman" w:cs="SchoolBook"/>
          <w:color w:val="000000"/>
          <w:sz w:val="28"/>
          <w:szCs w:val="28"/>
          <w:lang w:eastAsia="ar-SA"/>
        </w:rPr>
        <w:t>Решение о назначении публичных слушаний, инициированных насел</w:t>
      </w:r>
      <w:r w:rsidRPr="00BC7372">
        <w:rPr>
          <w:rFonts w:ascii="Times New Roman" w:hAnsi="Times New Roman" w:cs="SchoolBook"/>
          <w:color w:val="000000"/>
          <w:sz w:val="28"/>
          <w:szCs w:val="28"/>
          <w:lang w:eastAsia="ar-SA"/>
        </w:rPr>
        <w:t>е</w:t>
      </w:r>
      <w:r w:rsidRPr="00BC7372">
        <w:rPr>
          <w:rFonts w:ascii="Times New Roman" w:hAnsi="Times New Roman" w:cs="SchoolBook"/>
          <w:color w:val="000000"/>
          <w:sz w:val="28"/>
          <w:szCs w:val="28"/>
          <w:lang w:eastAsia="ar-SA"/>
        </w:rPr>
        <w:t>нием или Советом</w:t>
      </w:r>
      <w:r w:rsidRPr="00BC7372">
        <w:rPr>
          <w:rFonts w:ascii="Times New Roman" w:hAnsi="Times New Roman" w:cs="SchoolBook"/>
          <w:kern w:val="2"/>
          <w:sz w:val="28"/>
          <w:szCs w:val="28"/>
          <w:lang w:eastAsia="ar-SA"/>
        </w:rPr>
        <w:t>, принимает Совет, а о назначении публичных слушаний, инициированных главой муниципального образования Щербиновский район - глава муниципального образования Щербиновский район.</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 xml:space="preserve">3. На публичные слушания должны выноситься: </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1) проект Устава, а также проект решения Совета о внесении изменений и дополнений в Устав</w:t>
      </w:r>
      <w:r w:rsidRPr="00BC7372">
        <w:rPr>
          <w:rFonts w:ascii="Times New Roman" w:hAnsi="Times New Roman" w:cs="SchoolBook"/>
          <w:sz w:val="28"/>
          <w:szCs w:val="28"/>
          <w:lang w:eastAsia="ar-SA"/>
        </w:rPr>
        <w:t>, кроме случаев, когда изменения в Устав вносятся и</w:t>
      </w:r>
      <w:r w:rsidRPr="00BC7372">
        <w:rPr>
          <w:rFonts w:ascii="Times New Roman" w:hAnsi="Times New Roman" w:cs="SchoolBook"/>
          <w:sz w:val="28"/>
          <w:szCs w:val="28"/>
          <w:lang w:eastAsia="ar-SA"/>
        </w:rPr>
        <w:t>с</w:t>
      </w:r>
      <w:r w:rsidRPr="00BC7372">
        <w:rPr>
          <w:rFonts w:ascii="Times New Roman" w:hAnsi="Times New Roman" w:cs="SchoolBook"/>
          <w:sz w:val="28"/>
          <w:szCs w:val="28"/>
          <w:lang w:eastAsia="ar-SA"/>
        </w:rPr>
        <w:t>ключительно в целях приведения закрепляемых в Уставе вопросов местного значения и полномочий по их решению в соответствие с Конституцией Росси</w:t>
      </w:r>
      <w:r w:rsidRPr="00BC7372">
        <w:rPr>
          <w:rFonts w:ascii="Times New Roman" w:hAnsi="Times New Roman" w:cs="SchoolBook"/>
          <w:sz w:val="28"/>
          <w:szCs w:val="28"/>
          <w:lang w:eastAsia="ar-SA"/>
        </w:rPr>
        <w:t>й</w:t>
      </w:r>
      <w:r w:rsidRPr="00BC7372">
        <w:rPr>
          <w:rFonts w:ascii="Times New Roman" w:hAnsi="Times New Roman" w:cs="SchoolBook"/>
          <w:sz w:val="28"/>
          <w:szCs w:val="28"/>
          <w:lang w:eastAsia="ar-SA"/>
        </w:rPr>
        <w:t>ской Федерации, федеральными законами</w:t>
      </w:r>
      <w:r w:rsidRPr="00BC7372">
        <w:rPr>
          <w:rFonts w:ascii="Times New Roman" w:hAnsi="Times New Roman" w:cs="SchoolBook"/>
          <w:color w:val="000000"/>
          <w:sz w:val="28"/>
          <w:szCs w:val="28"/>
          <w:lang w:eastAsia="ar-SA"/>
        </w:rPr>
        <w:t>;</w:t>
      </w:r>
    </w:p>
    <w:p w:rsidR="0057342C" w:rsidRPr="00BC7372" w:rsidRDefault="0057342C" w:rsidP="00BC7372">
      <w:pPr>
        <w:keepLines/>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 xml:space="preserve">2) проект бюджета муниципального образования </w:t>
      </w:r>
      <w:r w:rsidRPr="00BC7372">
        <w:rPr>
          <w:rFonts w:ascii="Times New Roman" w:hAnsi="Times New Roman" w:cs="SchoolBook"/>
          <w:kern w:val="2"/>
          <w:sz w:val="28"/>
          <w:szCs w:val="28"/>
          <w:lang w:eastAsia="ar-SA"/>
        </w:rPr>
        <w:t>Щербиновский</w:t>
      </w:r>
      <w:r w:rsidRPr="00BC7372">
        <w:rPr>
          <w:rFonts w:ascii="Times New Roman" w:hAnsi="Times New Roman" w:cs="SchoolBook"/>
          <w:color w:val="000000"/>
          <w:sz w:val="28"/>
          <w:szCs w:val="28"/>
          <w:lang w:eastAsia="ar-SA"/>
        </w:rPr>
        <w:t xml:space="preserve"> район и отчета о его исполнении;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color w:val="000000"/>
          <w:sz w:val="28"/>
          <w:szCs w:val="28"/>
          <w:lang w:eastAsia="ar-SA"/>
        </w:rPr>
        <w:t xml:space="preserve">3) проекты планов и программ развития </w:t>
      </w:r>
      <w:r w:rsidRPr="00BC7372">
        <w:rPr>
          <w:rFonts w:ascii="Times New Roman" w:hAnsi="Times New Roman"/>
          <w:kern w:val="2"/>
          <w:sz w:val="28"/>
          <w:szCs w:val="28"/>
          <w:lang w:eastAsia="ar-SA"/>
        </w:rPr>
        <w:t xml:space="preserve">муниципального образования Щербиновский район, </w:t>
      </w:r>
      <w:r w:rsidRPr="00BC7372">
        <w:rPr>
          <w:rFonts w:ascii="Times New Roman" w:hAnsi="Times New Roman"/>
          <w:sz w:val="28"/>
          <w:szCs w:val="28"/>
          <w:lang w:eastAsia="ar-SA"/>
        </w:rPr>
        <w:t>проекты планировки территорий и проекты межевания территорий.</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 xml:space="preserve">4) вопросы о преобразовании </w:t>
      </w:r>
      <w:r w:rsidRPr="00BC7372">
        <w:rPr>
          <w:rFonts w:ascii="Times New Roman" w:hAnsi="Times New Roman" w:cs="SchoolBook"/>
          <w:kern w:val="2"/>
          <w:sz w:val="28"/>
          <w:szCs w:val="28"/>
          <w:lang w:eastAsia="ar-SA"/>
        </w:rPr>
        <w:t>муниципального образования Щербино</w:t>
      </w:r>
      <w:r w:rsidRPr="00BC7372">
        <w:rPr>
          <w:rFonts w:ascii="Times New Roman" w:hAnsi="Times New Roman" w:cs="SchoolBook"/>
          <w:kern w:val="2"/>
          <w:sz w:val="28"/>
          <w:szCs w:val="28"/>
          <w:lang w:eastAsia="ar-SA"/>
        </w:rPr>
        <w:t>в</w:t>
      </w:r>
      <w:r w:rsidRPr="00BC7372">
        <w:rPr>
          <w:rFonts w:ascii="Times New Roman" w:hAnsi="Times New Roman" w:cs="SchoolBook"/>
          <w:kern w:val="2"/>
          <w:sz w:val="28"/>
          <w:szCs w:val="28"/>
          <w:lang w:eastAsia="ar-SA"/>
        </w:rPr>
        <w:t>ский район</w:t>
      </w:r>
      <w:r w:rsidRPr="00BC7372">
        <w:rPr>
          <w:rFonts w:ascii="Times New Roman" w:hAnsi="Times New Roman" w:cs="SchoolBook"/>
          <w:color w:val="000000"/>
          <w:sz w:val="28"/>
          <w:szCs w:val="28"/>
          <w:lang w:eastAsia="ar-SA"/>
        </w:rPr>
        <w:t>.</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Порядок организации и проведения публичных слушаний определяе</w:t>
      </w:r>
      <w:r w:rsidRPr="00BC7372">
        <w:rPr>
          <w:rFonts w:ascii="Times New Roman" w:hAnsi="Times New Roman"/>
          <w:sz w:val="28"/>
          <w:szCs w:val="28"/>
          <w:lang w:eastAsia="ar-SA"/>
        </w:rPr>
        <w:t>т</w:t>
      </w:r>
      <w:r w:rsidRPr="00BC7372">
        <w:rPr>
          <w:rFonts w:ascii="Times New Roman" w:hAnsi="Times New Roman"/>
          <w:sz w:val="28"/>
          <w:szCs w:val="28"/>
          <w:lang w:eastAsia="ar-SA"/>
        </w:rPr>
        <w:t>ся  нормативным правовым актом Совета и должен предусматривать заблаг</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временное оповещение жителей 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sz w:val="28"/>
          <w:szCs w:val="28"/>
          <w:lang w:eastAsia="ar-SA"/>
        </w:rPr>
        <w:t xml:space="preserve"> район о времени и месте проведения публичных слушаний, заблаговременное ознакомление с проектом муниципального правового акта, другие меры, обе</w:t>
      </w:r>
      <w:r w:rsidRPr="00BC7372">
        <w:rPr>
          <w:rFonts w:ascii="Times New Roman" w:hAnsi="Times New Roman"/>
          <w:sz w:val="28"/>
          <w:szCs w:val="28"/>
          <w:lang w:eastAsia="ar-SA"/>
        </w:rPr>
        <w:t>с</w:t>
      </w:r>
      <w:r w:rsidRPr="00BC7372">
        <w:rPr>
          <w:rFonts w:ascii="Times New Roman" w:hAnsi="Times New Roman"/>
          <w:sz w:val="28"/>
          <w:szCs w:val="28"/>
          <w:lang w:eastAsia="ar-SA"/>
        </w:rPr>
        <w:t>печивающие участие в публичных слушаниях жителей муниципального обр</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зования </w:t>
      </w:r>
      <w:r w:rsidRPr="00BC7372">
        <w:rPr>
          <w:rFonts w:ascii="Times New Roman" w:hAnsi="Times New Roman"/>
          <w:kern w:val="2"/>
          <w:sz w:val="28"/>
          <w:szCs w:val="28"/>
          <w:lang w:eastAsia="ar-SA"/>
        </w:rPr>
        <w:t>Щербиновский</w:t>
      </w:r>
      <w:r w:rsidRPr="00BC7372">
        <w:rPr>
          <w:rFonts w:ascii="Times New Roman" w:hAnsi="Times New Roman"/>
          <w:sz w:val="28"/>
          <w:szCs w:val="28"/>
          <w:lang w:eastAsia="ar-SA"/>
        </w:rPr>
        <w:t xml:space="preserve"> район, опубликование (обнародование) результатов публичных слушаний, включая мотивированное обоснование принятых реш</w:t>
      </w:r>
      <w:r w:rsidRPr="00BC7372">
        <w:rPr>
          <w:rFonts w:ascii="Times New Roman" w:hAnsi="Times New Roman"/>
          <w:sz w:val="28"/>
          <w:szCs w:val="28"/>
          <w:lang w:eastAsia="ar-SA"/>
        </w:rPr>
        <w:t>е</w:t>
      </w:r>
      <w:r w:rsidRPr="00BC7372">
        <w:rPr>
          <w:rFonts w:ascii="Times New Roman" w:hAnsi="Times New Roman"/>
          <w:sz w:val="28"/>
          <w:szCs w:val="28"/>
          <w:lang w:eastAsia="ar-SA"/>
        </w:rPr>
        <w:t>ний.</w:t>
      </w:r>
    </w:p>
    <w:p w:rsidR="0057342C" w:rsidRDefault="0057342C" w:rsidP="00BC7372">
      <w:pPr>
        <w:tabs>
          <w:tab w:val="left" w:pos="-709"/>
        </w:tabs>
        <w:autoSpaceDE w:val="0"/>
        <w:spacing w:after="0" w:line="240" w:lineRule="auto"/>
        <w:ind w:firstLine="851"/>
        <w:jc w:val="both"/>
        <w:rPr>
          <w:rFonts w:ascii="Times New Roman" w:hAnsi="Times New Roman"/>
          <w:b/>
          <w:sz w:val="28"/>
          <w:szCs w:val="28"/>
          <w:lang w:eastAsia="ar-SA"/>
        </w:rPr>
      </w:pPr>
    </w:p>
    <w:p w:rsidR="0057342C" w:rsidRPr="00BC7372" w:rsidRDefault="0057342C" w:rsidP="00BC7372">
      <w:pPr>
        <w:tabs>
          <w:tab w:val="left" w:pos="-709"/>
        </w:tabs>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17. Собрания граждан, конференция граждан (собрание д</w:t>
      </w:r>
      <w:r w:rsidRPr="00BC7372">
        <w:rPr>
          <w:rFonts w:ascii="Times New Roman" w:hAnsi="Times New Roman"/>
          <w:b/>
          <w:sz w:val="28"/>
          <w:szCs w:val="28"/>
          <w:lang w:eastAsia="ar-SA"/>
        </w:rPr>
        <w:t>е</w:t>
      </w:r>
      <w:r w:rsidRPr="00BC7372">
        <w:rPr>
          <w:rFonts w:ascii="Times New Roman" w:hAnsi="Times New Roman"/>
          <w:b/>
          <w:sz w:val="28"/>
          <w:szCs w:val="28"/>
          <w:lang w:eastAsia="ar-SA"/>
        </w:rPr>
        <w:t>легатов)</w:t>
      </w:r>
    </w:p>
    <w:p w:rsidR="0057342C" w:rsidRPr="00BC7372" w:rsidRDefault="0057342C" w:rsidP="00BC7372">
      <w:pPr>
        <w:tabs>
          <w:tab w:val="left" w:pos="-851"/>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Для обсуждения вопросов местного значения муниципального обр</w:t>
      </w:r>
      <w:r w:rsidRPr="00BC7372">
        <w:rPr>
          <w:rFonts w:ascii="Times New Roman" w:hAnsi="Times New Roman"/>
          <w:sz w:val="28"/>
          <w:szCs w:val="28"/>
          <w:lang w:eastAsia="ar-SA"/>
        </w:rPr>
        <w:t>а</w:t>
      </w:r>
      <w:r w:rsidRPr="00BC7372">
        <w:rPr>
          <w:rFonts w:ascii="Times New Roman" w:hAnsi="Times New Roman"/>
          <w:sz w:val="28"/>
          <w:szCs w:val="28"/>
          <w:lang w:eastAsia="ar-SA"/>
        </w:rPr>
        <w:t>зования Щербиновский район, информирования населения о деятельности о</w:t>
      </w:r>
      <w:r w:rsidRPr="00BC7372">
        <w:rPr>
          <w:rFonts w:ascii="Times New Roman" w:hAnsi="Times New Roman"/>
          <w:sz w:val="28"/>
          <w:szCs w:val="28"/>
          <w:lang w:eastAsia="ar-SA"/>
        </w:rPr>
        <w:t>р</w:t>
      </w:r>
      <w:r w:rsidRPr="00BC7372">
        <w:rPr>
          <w:rFonts w:ascii="Times New Roman" w:hAnsi="Times New Roman"/>
          <w:sz w:val="28"/>
          <w:szCs w:val="28"/>
          <w:lang w:eastAsia="ar-SA"/>
        </w:rPr>
        <w:t xml:space="preserve">ганов местного самоуправления и должностных лиц местного самоуправления 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sz w:val="28"/>
          <w:szCs w:val="28"/>
          <w:lang w:eastAsia="ar-SA"/>
        </w:rPr>
        <w:t xml:space="preserve"> район могут проводиться собр</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ния граждан. </w:t>
      </w:r>
    </w:p>
    <w:p w:rsidR="0057342C" w:rsidRPr="00BC7372" w:rsidRDefault="0057342C" w:rsidP="00BC7372">
      <w:pPr>
        <w:tabs>
          <w:tab w:val="left" w:pos="-1134"/>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Собрание граждан проводится по инициативе населения, Совета, гл</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вы 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sz w:val="28"/>
          <w:szCs w:val="28"/>
          <w:lang w:eastAsia="ar-SA"/>
        </w:rPr>
        <w:t xml:space="preserve"> район. Собрание граждан, проводимое по инициативе Совета или главы муниципального образования </w:t>
      </w:r>
      <w:r w:rsidRPr="00BC7372">
        <w:rPr>
          <w:rFonts w:ascii="Times New Roman" w:hAnsi="Times New Roman"/>
          <w:kern w:val="2"/>
          <w:sz w:val="28"/>
          <w:szCs w:val="28"/>
          <w:lang w:eastAsia="ar-SA"/>
        </w:rPr>
        <w:t>Щербиновский</w:t>
      </w:r>
      <w:r w:rsidRPr="00BC7372">
        <w:rPr>
          <w:rFonts w:ascii="Times New Roman" w:hAnsi="Times New Roman"/>
          <w:sz w:val="28"/>
          <w:szCs w:val="28"/>
          <w:lang w:eastAsia="ar-SA"/>
        </w:rPr>
        <w:t xml:space="preserve"> район, назначается соответственно Советом или главой мун</w:t>
      </w:r>
      <w:r w:rsidRPr="00BC7372">
        <w:rPr>
          <w:rFonts w:ascii="Times New Roman" w:hAnsi="Times New Roman"/>
          <w:sz w:val="28"/>
          <w:szCs w:val="28"/>
          <w:lang w:eastAsia="ar-SA"/>
        </w:rPr>
        <w:t>и</w:t>
      </w:r>
      <w:r w:rsidRPr="00BC7372">
        <w:rPr>
          <w:rFonts w:ascii="Times New Roman" w:hAnsi="Times New Roman"/>
          <w:sz w:val="28"/>
          <w:szCs w:val="28"/>
          <w:lang w:eastAsia="ar-SA"/>
        </w:rPr>
        <w:t>ципального образования</w:t>
      </w:r>
      <w:r w:rsidRPr="00BC7372">
        <w:rPr>
          <w:rFonts w:ascii="Times New Roman" w:hAnsi="Times New Roman"/>
          <w:kern w:val="2"/>
          <w:sz w:val="28"/>
          <w:szCs w:val="28"/>
          <w:lang w:eastAsia="ar-SA"/>
        </w:rPr>
        <w:t xml:space="preserve"> Щербиновский</w:t>
      </w:r>
      <w:r w:rsidRPr="00BC7372">
        <w:rPr>
          <w:rFonts w:ascii="Times New Roman" w:hAnsi="Times New Roman"/>
          <w:sz w:val="28"/>
          <w:szCs w:val="28"/>
          <w:lang w:eastAsia="ar-SA"/>
        </w:rPr>
        <w:t xml:space="preserve"> район.</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Собрание граждан, проводимое по инициативе населения, назначается Советом на основании требования не менее 10 процентов жителей муниц</w:t>
      </w:r>
      <w:r w:rsidRPr="00BC7372">
        <w:rPr>
          <w:rFonts w:ascii="Times New Roman" w:hAnsi="Times New Roman" w:cs="SchoolBook"/>
          <w:sz w:val="28"/>
          <w:szCs w:val="28"/>
          <w:lang w:eastAsia="ar-SA"/>
        </w:rPr>
        <w:t>и</w:t>
      </w:r>
      <w:r w:rsidRPr="00BC7372">
        <w:rPr>
          <w:rFonts w:ascii="Times New Roman" w:hAnsi="Times New Roman" w:cs="SchoolBook"/>
          <w:sz w:val="28"/>
          <w:szCs w:val="28"/>
          <w:lang w:eastAsia="ar-SA"/>
        </w:rPr>
        <w:t xml:space="preserve">пального образования </w:t>
      </w:r>
      <w:r w:rsidRPr="00BC7372">
        <w:rPr>
          <w:rFonts w:ascii="Times New Roman" w:hAnsi="Times New Roman" w:cs="SchoolBook"/>
          <w:kern w:val="2"/>
          <w:sz w:val="28"/>
          <w:szCs w:val="28"/>
          <w:lang w:eastAsia="ar-SA"/>
        </w:rPr>
        <w:t>Щербиновский</w:t>
      </w:r>
      <w:r w:rsidRPr="00BC7372">
        <w:rPr>
          <w:rFonts w:ascii="Times New Roman" w:hAnsi="Times New Roman" w:cs="SchoolBook"/>
          <w:sz w:val="28"/>
          <w:szCs w:val="28"/>
          <w:lang w:eastAsia="ar-SA"/>
        </w:rPr>
        <w:t xml:space="preserve"> район, обладающих избирательным пр</w:t>
      </w:r>
      <w:r w:rsidRPr="00BC7372">
        <w:rPr>
          <w:rFonts w:ascii="Times New Roman" w:hAnsi="Times New Roman" w:cs="SchoolBook"/>
          <w:sz w:val="28"/>
          <w:szCs w:val="28"/>
          <w:lang w:eastAsia="ar-SA"/>
        </w:rPr>
        <w:t>а</w:t>
      </w:r>
      <w:r w:rsidRPr="00BC7372">
        <w:rPr>
          <w:rFonts w:ascii="Times New Roman" w:hAnsi="Times New Roman" w:cs="SchoolBook"/>
          <w:sz w:val="28"/>
          <w:szCs w:val="28"/>
          <w:lang w:eastAsia="ar-SA"/>
        </w:rPr>
        <w:t>вом, выраженного путем сбора подписей среди жителей муниципального обр</w:t>
      </w:r>
      <w:r w:rsidRPr="00BC7372">
        <w:rPr>
          <w:rFonts w:ascii="Times New Roman" w:hAnsi="Times New Roman" w:cs="SchoolBook"/>
          <w:sz w:val="28"/>
          <w:szCs w:val="28"/>
          <w:lang w:eastAsia="ar-SA"/>
        </w:rPr>
        <w:t>а</w:t>
      </w:r>
      <w:r w:rsidRPr="00BC7372">
        <w:rPr>
          <w:rFonts w:ascii="Times New Roman" w:hAnsi="Times New Roman" w:cs="SchoolBook"/>
          <w:sz w:val="28"/>
          <w:szCs w:val="28"/>
          <w:lang w:eastAsia="ar-SA"/>
        </w:rPr>
        <w:t xml:space="preserve">зования </w:t>
      </w:r>
      <w:r w:rsidRPr="00BC7372">
        <w:rPr>
          <w:rFonts w:ascii="Times New Roman" w:hAnsi="Times New Roman" w:cs="SchoolBook"/>
          <w:kern w:val="2"/>
          <w:sz w:val="28"/>
          <w:szCs w:val="28"/>
          <w:lang w:eastAsia="ar-SA"/>
        </w:rPr>
        <w:t>Щербиновский</w:t>
      </w:r>
      <w:r w:rsidRPr="00BC7372">
        <w:rPr>
          <w:rFonts w:ascii="Times New Roman" w:hAnsi="Times New Roman" w:cs="SchoolBook"/>
          <w:sz w:val="28"/>
          <w:szCs w:val="28"/>
          <w:lang w:eastAsia="ar-SA"/>
        </w:rPr>
        <w:t xml:space="preserve"> район.</w:t>
      </w:r>
    </w:p>
    <w:p w:rsidR="0057342C" w:rsidRPr="00BC7372" w:rsidRDefault="0057342C" w:rsidP="00BC7372">
      <w:pPr>
        <w:tabs>
          <w:tab w:val="left" w:pos="-709"/>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Собрание граждан может принимать обращения к органам местного самоуправления и должностным лицам местного самоуправления 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 xml:space="preserve">ного образования </w:t>
      </w:r>
      <w:r w:rsidRPr="00BC7372">
        <w:rPr>
          <w:rFonts w:ascii="Times New Roman" w:hAnsi="Times New Roman"/>
          <w:kern w:val="2"/>
          <w:sz w:val="28"/>
          <w:szCs w:val="28"/>
          <w:lang w:eastAsia="ar-SA"/>
        </w:rPr>
        <w:t>Щербиновский район</w:t>
      </w:r>
      <w:r w:rsidRPr="00BC7372">
        <w:rPr>
          <w:rFonts w:ascii="Times New Roman" w:hAnsi="Times New Roman"/>
          <w:sz w:val="28"/>
          <w:szCs w:val="28"/>
          <w:lang w:eastAsia="ar-SA"/>
        </w:rPr>
        <w:t>, а также избирать лиц, уполномоче</w:t>
      </w:r>
      <w:r w:rsidRPr="00BC7372">
        <w:rPr>
          <w:rFonts w:ascii="Times New Roman" w:hAnsi="Times New Roman"/>
          <w:sz w:val="28"/>
          <w:szCs w:val="28"/>
          <w:lang w:eastAsia="ar-SA"/>
        </w:rPr>
        <w:t>н</w:t>
      </w:r>
      <w:r w:rsidRPr="00BC7372">
        <w:rPr>
          <w:rFonts w:ascii="Times New Roman" w:hAnsi="Times New Roman"/>
          <w:sz w:val="28"/>
          <w:szCs w:val="28"/>
          <w:lang w:eastAsia="ar-SA"/>
        </w:rPr>
        <w:t>ных представлять собрание граждан во взаимоотношениях с органами местного самоуправления и должностными лицами местного самоуправления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пального образования </w:t>
      </w:r>
      <w:r w:rsidRPr="00BC7372">
        <w:rPr>
          <w:rFonts w:ascii="Times New Roman" w:hAnsi="Times New Roman"/>
          <w:kern w:val="2"/>
          <w:sz w:val="28"/>
          <w:szCs w:val="28"/>
          <w:lang w:eastAsia="ar-SA"/>
        </w:rPr>
        <w:t>Щербиновский район</w:t>
      </w:r>
      <w:r w:rsidRPr="00BC7372">
        <w:rPr>
          <w:rFonts w:ascii="Times New Roman" w:hAnsi="Times New Roman"/>
          <w:sz w:val="28"/>
          <w:szCs w:val="28"/>
          <w:lang w:eastAsia="ar-SA"/>
        </w:rPr>
        <w:t>.</w:t>
      </w:r>
    </w:p>
    <w:p w:rsidR="0057342C" w:rsidRPr="00BC7372" w:rsidRDefault="0057342C" w:rsidP="00BC7372">
      <w:pPr>
        <w:tabs>
          <w:tab w:val="left" w:pos="993"/>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муниципального образования </w:t>
      </w:r>
      <w:r w:rsidRPr="00BC7372">
        <w:rPr>
          <w:rFonts w:ascii="Times New Roman" w:hAnsi="Times New Roman"/>
          <w:kern w:val="2"/>
          <w:sz w:val="28"/>
          <w:szCs w:val="28"/>
          <w:lang w:eastAsia="ar-SA"/>
        </w:rPr>
        <w:t>Щербиновский район</w:t>
      </w:r>
      <w:r w:rsidRPr="00BC7372">
        <w:rPr>
          <w:rFonts w:ascii="Times New Roman" w:hAnsi="Times New Roman"/>
          <w:sz w:val="28"/>
          <w:szCs w:val="28"/>
          <w:lang w:eastAsia="ar-SA"/>
        </w:rPr>
        <w:t>, к компетенции которых отнесено решение содержащихся в обращениях вопр</w:t>
      </w:r>
      <w:r w:rsidRPr="00BC7372">
        <w:rPr>
          <w:rFonts w:ascii="Times New Roman" w:hAnsi="Times New Roman"/>
          <w:sz w:val="28"/>
          <w:szCs w:val="28"/>
          <w:lang w:eastAsia="ar-SA"/>
        </w:rPr>
        <w:t>о</w:t>
      </w:r>
      <w:r w:rsidRPr="00BC7372">
        <w:rPr>
          <w:rFonts w:ascii="Times New Roman" w:hAnsi="Times New Roman"/>
          <w:sz w:val="28"/>
          <w:szCs w:val="28"/>
          <w:lang w:eastAsia="ar-SA"/>
        </w:rPr>
        <w:t>сов, с направлением письменного ответа.</w:t>
      </w:r>
    </w:p>
    <w:p w:rsidR="0057342C" w:rsidRPr="00BC7372" w:rsidRDefault="0057342C" w:rsidP="00BC7372">
      <w:pPr>
        <w:tabs>
          <w:tab w:val="left" w:pos="993"/>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Порядок назначения и проведения собрания граждан, а также полн</w:t>
      </w:r>
      <w:r w:rsidRPr="00BC7372">
        <w:rPr>
          <w:rFonts w:ascii="Times New Roman" w:hAnsi="Times New Roman"/>
          <w:sz w:val="28"/>
          <w:szCs w:val="28"/>
          <w:lang w:eastAsia="ar-SA"/>
        </w:rPr>
        <w:t>о</w:t>
      </w:r>
      <w:r w:rsidRPr="00BC7372">
        <w:rPr>
          <w:rFonts w:ascii="Times New Roman" w:hAnsi="Times New Roman"/>
          <w:sz w:val="28"/>
          <w:szCs w:val="28"/>
          <w:lang w:eastAsia="ar-SA"/>
        </w:rPr>
        <w:t>мочия собрания граждан определяются Федеральным законом от 06.10.2003 г</w:t>
      </w:r>
      <w:r w:rsidRPr="00BC7372">
        <w:rPr>
          <w:rFonts w:ascii="Times New Roman" w:hAnsi="Times New Roman"/>
          <w:sz w:val="28"/>
          <w:szCs w:val="28"/>
          <w:lang w:eastAsia="ar-SA"/>
        </w:rPr>
        <w:t>о</w:t>
      </w:r>
      <w:r w:rsidRPr="00BC7372">
        <w:rPr>
          <w:rFonts w:ascii="Times New Roman" w:hAnsi="Times New Roman"/>
          <w:sz w:val="28"/>
          <w:szCs w:val="28"/>
          <w:lang w:eastAsia="ar-SA"/>
        </w:rPr>
        <w:t>да № 131-ФЗ «Об общих принципах организации местного самоуправления в Российской Федерации», настоящим Уставом и нормативным правовым актом Совета.</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sz w:val="28"/>
          <w:szCs w:val="28"/>
          <w:lang w:eastAsia="ar-SA"/>
        </w:rPr>
        <w:t xml:space="preserve">6. Для обсуждения вопросов местного значения муниципального образования Щербиновский район, информирования населения о деятельности органов и должностных лиц местного самоуправления </w:t>
      </w:r>
      <w:r w:rsidRPr="00BC7372">
        <w:rPr>
          <w:rFonts w:ascii="Times New Roman" w:hAnsi="Times New Roman"/>
          <w:kern w:val="2"/>
          <w:sz w:val="28"/>
          <w:szCs w:val="28"/>
          <w:lang w:eastAsia="ar-SA"/>
        </w:rPr>
        <w:t xml:space="preserve">муниципального образования Щербиновский район могут проводиться конференции граждан </w:t>
      </w:r>
      <w:r w:rsidRPr="00BC7372">
        <w:rPr>
          <w:rFonts w:ascii="Times New Roman" w:hAnsi="Times New Roman"/>
          <w:sz w:val="28"/>
          <w:szCs w:val="28"/>
          <w:lang w:eastAsia="ar-SA"/>
        </w:rPr>
        <w:t>(собрания делегатов</w:t>
      </w:r>
      <w:r w:rsidRPr="00BC7372">
        <w:rPr>
          <w:rFonts w:ascii="Times New Roman" w:hAnsi="Times New Roman"/>
          <w:bCs/>
          <w:sz w:val="28"/>
          <w:szCs w:val="28"/>
          <w:lang w:eastAsia="ar-SA"/>
        </w:rPr>
        <w:t>)</w:t>
      </w:r>
      <w:r w:rsidRPr="00BC7372">
        <w:rPr>
          <w:rFonts w:ascii="Times New Roman" w:hAnsi="Times New Roman"/>
          <w:kern w:val="2"/>
          <w:sz w:val="28"/>
          <w:szCs w:val="28"/>
          <w:lang w:eastAsia="ar-SA"/>
        </w:rPr>
        <w:t>.</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 Конференция граждан (собрание делегатов) по указанным в части 6 настоящей статьи вопросам проводится по инициативе, оформленной в виде правового акта:</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sz w:val="28"/>
          <w:szCs w:val="28"/>
          <w:lang w:eastAsia="ar-SA"/>
        </w:rPr>
        <w:t>- Совета</w:t>
      </w:r>
      <w:r w:rsidRPr="00BC7372">
        <w:rPr>
          <w:rFonts w:ascii="Times New Roman" w:hAnsi="Times New Roman"/>
          <w:kern w:val="2"/>
          <w:sz w:val="28"/>
          <w:szCs w:val="28"/>
          <w:lang w:eastAsia="ar-SA"/>
        </w:rPr>
        <w:t>;</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администрации муниципального образования Щербиновский 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8. Избрание делегатов - участников конференции граждан (собрания делегатов) осуществляется собраниями граждан.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9. Порядок назначения и проведения конференции граждан </w:t>
      </w:r>
      <w:r w:rsidRPr="00BC7372">
        <w:rPr>
          <w:rFonts w:ascii="Times New Roman" w:hAnsi="Times New Roman"/>
          <w:sz w:val="28"/>
          <w:szCs w:val="28"/>
          <w:lang w:eastAsia="ar-SA"/>
        </w:rPr>
        <w:t xml:space="preserve">(собрания делегатов) </w:t>
      </w:r>
      <w:r w:rsidRPr="00BC7372">
        <w:rPr>
          <w:rFonts w:ascii="Times New Roman" w:hAnsi="Times New Roman"/>
          <w:kern w:val="2"/>
          <w:sz w:val="28"/>
          <w:szCs w:val="28"/>
          <w:lang w:eastAsia="ar-SA"/>
        </w:rPr>
        <w:t>определяется нормативным правовым актом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10. Итоги собрания граждан и конференции граждан (собрания делегатов) подлежат официальному опубликованию (обнародованию).</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18. Опрос граждан</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 xml:space="preserve">1. Опрос граждан проводится на всей территории </w:t>
      </w:r>
      <w:r w:rsidRPr="00BC7372">
        <w:rPr>
          <w:rFonts w:ascii="Times New Roman" w:hAnsi="Times New Roman" w:cs="SchoolBook"/>
          <w:kern w:val="2"/>
          <w:sz w:val="28"/>
          <w:szCs w:val="28"/>
          <w:lang w:eastAsia="ar-SA"/>
        </w:rPr>
        <w:t>муниципального обр</w:t>
      </w:r>
      <w:r w:rsidRPr="00BC7372">
        <w:rPr>
          <w:rFonts w:ascii="Times New Roman" w:hAnsi="Times New Roman" w:cs="SchoolBook"/>
          <w:kern w:val="2"/>
          <w:sz w:val="28"/>
          <w:szCs w:val="28"/>
          <w:lang w:eastAsia="ar-SA"/>
        </w:rPr>
        <w:t>а</w:t>
      </w:r>
      <w:r w:rsidRPr="00BC7372">
        <w:rPr>
          <w:rFonts w:ascii="Times New Roman" w:hAnsi="Times New Roman" w:cs="SchoolBook"/>
          <w:kern w:val="2"/>
          <w:sz w:val="28"/>
          <w:szCs w:val="28"/>
          <w:lang w:eastAsia="ar-SA"/>
        </w:rPr>
        <w:t>зования Щербиновский район</w:t>
      </w:r>
      <w:r w:rsidRPr="00BC7372">
        <w:rPr>
          <w:rFonts w:ascii="Times New Roman" w:hAnsi="Times New Roman" w:cs="SchoolBook"/>
          <w:color w:val="000000"/>
          <w:sz w:val="28"/>
          <w:szCs w:val="28"/>
          <w:lang w:eastAsia="ar-SA"/>
        </w:rPr>
        <w:t xml:space="preserve"> или </w:t>
      </w:r>
      <w:r w:rsidRPr="00BC7372">
        <w:rPr>
          <w:rFonts w:ascii="Times New Roman" w:hAnsi="Times New Roman" w:cs="SchoolBook"/>
          <w:sz w:val="28"/>
          <w:szCs w:val="28"/>
          <w:lang w:eastAsia="ar-SA"/>
        </w:rPr>
        <w:t xml:space="preserve">на ее части </w:t>
      </w:r>
      <w:r w:rsidRPr="00BC7372">
        <w:rPr>
          <w:rFonts w:ascii="Times New Roman" w:hAnsi="Times New Roman" w:cs="SchoolBook"/>
          <w:color w:val="000000"/>
          <w:sz w:val="28"/>
          <w:szCs w:val="28"/>
          <w:lang w:eastAsia="ar-SA"/>
        </w:rPr>
        <w:t xml:space="preserve">для выявления мнения населения и его учета при принятии решений органами местного самоуправления </w:t>
      </w:r>
      <w:r w:rsidRPr="00BC7372">
        <w:rPr>
          <w:rFonts w:ascii="Times New Roman" w:hAnsi="Times New Roman" w:cs="SchoolBook"/>
          <w:kern w:val="2"/>
          <w:sz w:val="28"/>
          <w:szCs w:val="28"/>
          <w:lang w:eastAsia="ar-SA"/>
        </w:rPr>
        <w:t>мун</w:t>
      </w:r>
      <w:r w:rsidRPr="00BC7372">
        <w:rPr>
          <w:rFonts w:ascii="Times New Roman" w:hAnsi="Times New Roman" w:cs="SchoolBook"/>
          <w:kern w:val="2"/>
          <w:sz w:val="28"/>
          <w:szCs w:val="28"/>
          <w:lang w:eastAsia="ar-SA"/>
        </w:rPr>
        <w:t>и</w:t>
      </w:r>
      <w:r w:rsidRPr="00BC7372">
        <w:rPr>
          <w:rFonts w:ascii="Times New Roman" w:hAnsi="Times New Roman" w:cs="SchoolBook"/>
          <w:kern w:val="2"/>
          <w:sz w:val="28"/>
          <w:szCs w:val="28"/>
          <w:lang w:eastAsia="ar-SA"/>
        </w:rPr>
        <w:t>ципального образования Щербиновский район и должностными лицами мес</w:t>
      </w:r>
      <w:r w:rsidRPr="00BC7372">
        <w:rPr>
          <w:rFonts w:ascii="Times New Roman" w:hAnsi="Times New Roman" w:cs="SchoolBook"/>
          <w:kern w:val="2"/>
          <w:sz w:val="28"/>
          <w:szCs w:val="28"/>
          <w:lang w:eastAsia="ar-SA"/>
        </w:rPr>
        <w:t>т</w:t>
      </w:r>
      <w:r w:rsidRPr="00BC7372">
        <w:rPr>
          <w:rFonts w:ascii="Times New Roman" w:hAnsi="Times New Roman" w:cs="SchoolBook"/>
          <w:kern w:val="2"/>
          <w:sz w:val="28"/>
          <w:szCs w:val="28"/>
          <w:lang w:eastAsia="ar-SA"/>
        </w:rPr>
        <w:t>ного самоуправления муниципального образования Щербиновский район</w:t>
      </w:r>
      <w:r w:rsidRPr="00BC7372">
        <w:rPr>
          <w:rFonts w:ascii="Times New Roman" w:hAnsi="Times New Roman" w:cs="SchoolBook"/>
          <w:color w:val="000000"/>
          <w:sz w:val="28"/>
          <w:szCs w:val="28"/>
          <w:lang w:eastAsia="ar-SA"/>
        </w:rPr>
        <w:t xml:space="preserve">, а также органами государственной власти. </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2. Результаты опроса граждан носят рекомендательный характер.</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 xml:space="preserve">3. В опросе граждан имеют право участвовать жители </w:t>
      </w:r>
      <w:r w:rsidRPr="00BC7372">
        <w:rPr>
          <w:rFonts w:ascii="Times New Roman" w:hAnsi="Times New Roman" w:cs="SchoolBook"/>
          <w:kern w:val="2"/>
          <w:sz w:val="28"/>
          <w:szCs w:val="28"/>
          <w:lang w:eastAsia="ar-SA"/>
        </w:rPr>
        <w:t>муниципального образования Щербиновский район</w:t>
      </w:r>
      <w:r w:rsidRPr="00BC7372">
        <w:rPr>
          <w:rFonts w:ascii="Times New Roman" w:hAnsi="Times New Roman" w:cs="SchoolBook"/>
          <w:color w:val="000000"/>
          <w:sz w:val="28"/>
          <w:szCs w:val="28"/>
          <w:lang w:eastAsia="ar-SA"/>
        </w:rPr>
        <w:t>, обладающие избирательным правом.</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4. Опрос граждан проводится по инициативе:</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 xml:space="preserve">1) Совета или главы </w:t>
      </w:r>
      <w:r w:rsidRPr="00BC7372">
        <w:rPr>
          <w:rFonts w:ascii="Times New Roman" w:hAnsi="Times New Roman" w:cs="SchoolBook"/>
          <w:kern w:val="2"/>
          <w:sz w:val="28"/>
          <w:szCs w:val="28"/>
          <w:lang w:eastAsia="ar-SA"/>
        </w:rPr>
        <w:t>муниципального образования Щербиновский район</w:t>
      </w:r>
      <w:r w:rsidRPr="00BC7372">
        <w:rPr>
          <w:rFonts w:ascii="Times New Roman" w:hAnsi="Times New Roman" w:cs="SchoolBook"/>
          <w:color w:val="000000"/>
          <w:sz w:val="28"/>
          <w:szCs w:val="28"/>
          <w:lang w:eastAsia="ar-SA"/>
        </w:rPr>
        <w:t xml:space="preserve"> - по вопросам местного значения муниципального образования Щербиновский район;</w:t>
      </w:r>
    </w:p>
    <w:p w:rsidR="0057342C" w:rsidRPr="00BC7372" w:rsidRDefault="0057342C" w:rsidP="00BC7372">
      <w:pPr>
        <w:widowControl w:val="0"/>
        <w:spacing w:after="0" w:line="240" w:lineRule="auto"/>
        <w:ind w:firstLine="851"/>
        <w:jc w:val="both"/>
        <w:rPr>
          <w:rFonts w:ascii="Times New Roman" w:hAnsi="Times New Roman" w:cs="SchoolBook"/>
          <w:color w:val="000000"/>
          <w:sz w:val="28"/>
          <w:szCs w:val="28"/>
          <w:lang w:eastAsia="ar-SA"/>
        </w:rPr>
      </w:pPr>
      <w:r w:rsidRPr="00BC7372">
        <w:rPr>
          <w:rFonts w:ascii="Times New Roman" w:hAnsi="Times New Roman" w:cs="SchoolBook"/>
          <w:color w:val="000000"/>
          <w:sz w:val="28"/>
          <w:szCs w:val="28"/>
          <w:lang w:eastAsia="ar-SA"/>
        </w:rPr>
        <w:t>2) органов государственной власти Краснодарского края - для учета мнения граждан при принятии решений об изменении целевого назначения з</w:t>
      </w:r>
      <w:r w:rsidRPr="00BC7372">
        <w:rPr>
          <w:rFonts w:ascii="Times New Roman" w:hAnsi="Times New Roman" w:cs="SchoolBook"/>
          <w:color w:val="000000"/>
          <w:sz w:val="28"/>
          <w:szCs w:val="28"/>
          <w:lang w:eastAsia="ar-SA"/>
        </w:rPr>
        <w:t>е</w:t>
      </w:r>
      <w:r w:rsidRPr="00BC7372">
        <w:rPr>
          <w:rFonts w:ascii="Times New Roman" w:hAnsi="Times New Roman" w:cs="SchoolBook"/>
          <w:color w:val="000000"/>
          <w:sz w:val="28"/>
          <w:szCs w:val="28"/>
          <w:lang w:eastAsia="ar-SA"/>
        </w:rPr>
        <w:t>мель муниципального образования Щербиновский район для объектов реги</w:t>
      </w:r>
      <w:r w:rsidRPr="00BC7372">
        <w:rPr>
          <w:rFonts w:ascii="Times New Roman" w:hAnsi="Times New Roman" w:cs="SchoolBook"/>
          <w:color w:val="000000"/>
          <w:sz w:val="28"/>
          <w:szCs w:val="28"/>
          <w:lang w:eastAsia="ar-SA"/>
        </w:rPr>
        <w:t>о</w:t>
      </w:r>
      <w:r w:rsidRPr="00BC7372">
        <w:rPr>
          <w:rFonts w:ascii="Times New Roman" w:hAnsi="Times New Roman" w:cs="SchoolBook"/>
          <w:color w:val="000000"/>
          <w:sz w:val="28"/>
          <w:szCs w:val="28"/>
          <w:lang w:eastAsia="ar-SA"/>
        </w:rPr>
        <w:t>нального и межрегионального значения.</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color w:val="000000"/>
          <w:sz w:val="28"/>
          <w:szCs w:val="28"/>
          <w:lang w:eastAsia="ar-SA"/>
        </w:rPr>
        <w:t xml:space="preserve">5. </w:t>
      </w:r>
      <w:r w:rsidRPr="00BC7372">
        <w:rPr>
          <w:rFonts w:ascii="Times New Roman" w:hAnsi="Times New Roman" w:cs="SchoolBook"/>
          <w:sz w:val="28"/>
          <w:szCs w:val="28"/>
          <w:lang w:eastAsia="ar-SA"/>
        </w:rPr>
        <w:t>Порядок назначения и проведения опроса граждан определяется</w:t>
      </w:r>
      <w:r w:rsidRPr="00BC7372">
        <w:rPr>
          <w:rFonts w:ascii="Times New Roman" w:hAnsi="Times New Roman" w:cs="SchoolBook"/>
          <w:kern w:val="2"/>
          <w:sz w:val="28"/>
          <w:szCs w:val="28"/>
          <w:lang w:eastAsia="ar-SA"/>
        </w:rPr>
        <w:t xml:space="preserve"> но</w:t>
      </w:r>
      <w:r w:rsidRPr="00BC7372">
        <w:rPr>
          <w:rFonts w:ascii="Times New Roman" w:hAnsi="Times New Roman" w:cs="SchoolBook"/>
          <w:kern w:val="2"/>
          <w:sz w:val="28"/>
          <w:szCs w:val="28"/>
          <w:lang w:eastAsia="ar-SA"/>
        </w:rPr>
        <w:t>р</w:t>
      </w:r>
      <w:r w:rsidRPr="00BC7372">
        <w:rPr>
          <w:rFonts w:ascii="Times New Roman" w:hAnsi="Times New Roman" w:cs="SchoolBook"/>
          <w:kern w:val="2"/>
          <w:sz w:val="28"/>
          <w:szCs w:val="28"/>
          <w:lang w:eastAsia="ar-SA"/>
        </w:rPr>
        <w:t>мативным правовым актом Совета.</w:t>
      </w:r>
      <w:r w:rsidRPr="00BC7372">
        <w:rPr>
          <w:rFonts w:ascii="Times New Roman" w:hAnsi="Times New Roman" w:cs="SchoolBook"/>
          <w:sz w:val="28"/>
          <w:szCs w:val="28"/>
          <w:lang w:eastAsia="ar-SA"/>
        </w:rPr>
        <w:t xml:space="preserve"> </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6. Решение о назначении опроса граждан принимается Советом. В но</w:t>
      </w:r>
      <w:r w:rsidRPr="00BC7372">
        <w:rPr>
          <w:rFonts w:ascii="Times New Roman" w:hAnsi="Times New Roman" w:cs="SchoolBook"/>
          <w:sz w:val="28"/>
          <w:szCs w:val="28"/>
          <w:lang w:eastAsia="ar-SA"/>
        </w:rPr>
        <w:t>р</w:t>
      </w:r>
      <w:r w:rsidRPr="00BC7372">
        <w:rPr>
          <w:rFonts w:ascii="Times New Roman" w:hAnsi="Times New Roman" w:cs="SchoolBook"/>
          <w:sz w:val="28"/>
          <w:szCs w:val="28"/>
          <w:lang w:eastAsia="ar-SA"/>
        </w:rPr>
        <w:t>мативном правовом акте Совета о назначении опроса граждан устанавливаю</w:t>
      </w:r>
      <w:r w:rsidRPr="00BC7372">
        <w:rPr>
          <w:rFonts w:ascii="Times New Roman" w:hAnsi="Times New Roman" w:cs="SchoolBook"/>
          <w:sz w:val="28"/>
          <w:szCs w:val="28"/>
          <w:lang w:eastAsia="ar-SA"/>
        </w:rPr>
        <w:t>т</w:t>
      </w:r>
      <w:r w:rsidRPr="00BC7372">
        <w:rPr>
          <w:rFonts w:ascii="Times New Roman" w:hAnsi="Times New Roman" w:cs="SchoolBook"/>
          <w:sz w:val="28"/>
          <w:szCs w:val="28"/>
          <w:lang w:eastAsia="ar-SA"/>
        </w:rPr>
        <w:t>ся: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дата и сроки проведения опроса граждан;</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формулировка вопроса (вопросов), предлагаемого (предлагаемых) при проведении опроса граждан;</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методика проведения опроса граждан;</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форма опросного листа;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минимальная численность жителей муниципального образования Щербиновский район, участвующих в опросе граждан.</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 xml:space="preserve">7. Жители </w:t>
      </w:r>
      <w:r w:rsidRPr="00BC7372">
        <w:rPr>
          <w:rFonts w:ascii="Times New Roman" w:hAnsi="Times New Roman" w:cs="SchoolBook"/>
          <w:kern w:val="2"/>
          <w:sz w:val="28"/>
          <w:szCs w:val="28"/>
          <w:lang w:eastAsia="ar-SA"/>
        </w:rPr>
        <w:t>муниципального образования Щербиновский район</w:t>
      </w:r>
      <w:r w:rsidRPr="00BC7372">
        <w:rPr>
          <w:rFonts w:ascii="Times New Roman" w:hAnsi="Times New Roman" w:cs="SchoolBook"/>
          <w:sz w:val="28"/>
          <w:szCs w:val="28"/>
          <w:lang w:eastAsia="ar-SA"/>
        </w:rPr>
        <w:t xml:space="preserve"> должны быть проинформированы о проведении опроса граждан не менее чем за 10 дней до его проведения.</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8. Финансирование мероприятий, связанных с подготовкой и проведен</w:t>
      </w:r>
      <w:r w:rsidRPr="00BC7372">
        <w:rPr>
          <w:rFonts w:ascii="Times New Roman" w:hAnsi="Times New Roman" w:cs="SchoolBook"/>
          <w:sz w:val="28"/>
          <w:szCs w:val="28"/>
          <w:lang w:eastAsia="ar-SA"/>
        </w:rPr>
        <w:t>и</w:t>
      </w:r>
      <w:r w:rsidRPr="00BC7372">
        <w:rPr>
          <w:rFonts w:ascii="Times New Roman" w:hAnsi="Times New Roman" w:cs="SchoolBook"/>
          <w:sz w:val="28"/>
          <w:szCs w:val="28"/>
          <w:lang w:eastAsia="ar-SA"/>
        </w:rPr>
        <w:t>ем опроса граждан, осуществляется:</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 xml:space="preserve">1) за счет средств бюджета муниципального образования </w:t>
      </w:r>
      <w:r w:rsidRPr="00BC7372">
        <w:rPr>
          <w:rFonts w:ascii="Times New Roman" w:hAnsi="Times New Roman" w:cs="SchoolBook"/>
          <w:kern w:val="2"/>
          <w:sz w:val="28"/>
          <w:szCs w:val="28"/>
          <w:lang w:eastAsia="ar-SA"/>
        </w:rPr>
        <w:t>Щербиновский район</w:t>
      </w:r>
      <w:r w:rsidRPr="00BC7372">
        <w:rPr>
          <w:rFonts w:ascii="Times New Roman" w:hAnsi="Times New Roman" w:cs="SchoolBook"/>
          <w:sz w:val="28"/>
          <w:szCs w:val="28"/>
          <w:lang w:eastAsia="ar-SA"/>
        </w:rPr>
        <w:t xml:space="preserve"> - при проведении его по инициативе органов местного самоуправления </w:t>
      </w:r>
      <w:r w:rsidRPr="00BC7372">
        <w:rPr>
          <w:rFonts w:ascii="Times New Roman" w:hAnsi="Times New Roman" w:cs="SchoolBook"/>
          <w:kern w:val="2"/>
          <w:sz w:val="28"/>
          <w:szCs w:val="28"/>
          <w:lang w:eastAsia="ar-SA"/>
        </w:rPr>
        <w:t>муниципального образования Щербиновский район</w:t>
      </w:r>
      <w:r w:rsidRPr="00BC7372">
        <w:rPr>
          <w:rFonts w:ascii="Times New Roman" w:hAnsi="Times New Roman" w:cs="SchoolBook"/>
          <w:sz w:val="28"/>
          <w:szCs w:val="28"/>
          <w:lang w:eastAsia="ar-SA"/>
        </w:rPr>
        <w:t>;</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за счет средств бюджета Краснодарского края - при проведении его по инициативе органов государственной власти Краснодарского края.</w:t>
      </w:r>
    </w:p>
    <w:p w:rsidR="0057342C" w:rsidRPr="00BC7372" w:rsidRDefault="0057342C" w:rsidP="00BC7372">
      <w:pPr>
        <w:keepNext/>
        <w:tabs>
          <w:tab w:val="left" w:pos="0"/>
          <w:tab w:val="left" w:pos="576"/>
        </w:tabs>
        <w:suppressAutoHyphens/>
        <w:spacing w:after="60" w:line="240" w:lineRule="auto"/>
        <w:ind w:firstLine="851"/>
        <w:jc w:val="both"/>
        <w:outlineLvl w:val="1"/>
        <w:rPr>
          <w:rFonts w:ascii="Times New Roman" w:hAnsi="Times New Roman"/>
          <w:b/>
          <w:bCs/>
          <w:iCs/>
          <w:sz w:val="28"/>
          <w:szCs w:val="28"/>
          <w:lang w:eastAsia="ar-SA"/>
        </w:rPr>
      </w:pPr>
    </w:p>
    <w:p w:rsidR="0057342C" w:rsidRPr="00BC7372" w:rsidRDefault="0057342C" w:rsidP="00BC7372">
      <w:pPr>
        <w:keepNext/>
        <w:tabs>
          <w:tab w:val="left" w:pos="0"/>
          <w:tab w:val="left" w:pos="576"/>
        </w:tabs>
        <w:suppressAutoHyphens/>
        <w:spacing w:after="6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19. Обращения граждан в органы местного самоуправления</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Граждане имеют право на индивидуальные и коллективные обращ</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ния в органы местного самоуправления</w:t>
      </w:r>
      <w:r w:rsidRPr="00BC7372">
        <w:rPr>
          <w:rFonts w:ascii="Times New Roman" w:hAnsi="Times New Roman"/>
          <w:bCs/>
          <w:kern w:val="2"/>
          <w:sz w:val="28"/>
          <w:szCs w:val="28"/>
          <w:lang w:eastAsia="ar-SA"/>
        </w:rPr>
        <w:t xml:space="preserve"> муниципального образования Щерб</w:t>
      </w:r>
      <w:r w:rsidRPr="00BC7372">
        <w:rPr>
          <w:rFonts w:ascii="Times New Roman" w:hAnsi="Times New Roman"/>
          <w:bCs/>
          <w:kern w:val="2"/>
          <w:sz w:val="28"/>
          <w:szCs w:val="28"/>
          <w:lang w:eastAsia="ar-SA"/>
        </w:rPr>
        <w:t>и</w:t>
      </w:r>
      <w:r w:rsidRPr="00BC7372">
        <w:rPr>
          <w:rFonts w:ascii="Times New Roman" w:hAnsi="Times New Roman"/>
          <w:bCs/>
          <w:kern w:val="2"/>
          <w:sz w:val="28"/>
          <w:szCs w:val="28"/>
          <w:lang w:eastAsia="ar-SA"/>
        </w:rPr>
        <w:t>новский район</w:t>
      </w:r>
      <w:r w:rsidRPr="00BC7372">
        <w:rPr>
          <w:rFonts w:ascii="Times New Roman" w:hAnsi="Times New Roman"/>
          <w:bCs/>
          <w:sz w:val="28"/>
          <w:szCs w:val="28"/>
          <w:lang w:eastAsia="ar-SA"/>
        </w:rPr>
        <w:t>.</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Обращения граждан подлежат рассмотрению в порядке и сроки, уст</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новленные Федеральным законом от 02.05.2006 года № 59-ФЗ «О порядке ра</w:t>
      </w:r>
      <w:r w:rsidRPr="00BC7372">
        <w:rPr>
          <w:rFonts w:ascii="Times New Roman" w:hAnsi="Times New Roman"/>
          <w:bCs/>
          <w:sz w:val="28"/>
          <w:szCs w:val="28"/>
          <w:lang w:eastAsia="ar-SA"/>
        </w:rPr>
        <w:t>с</w:t>
      </w:r>
      <w:r w:rsidRPr="00BC7372">
        <w:rPr>
          <w:rFonts w:ascii="Times New Roman" w:hAnsi="Times New Roman"/>
          <w:bCs/>
          <w:sz w:val="28"/>
          <w:szCs w:val="28"/>
          <w:lang w:eastAsia="ar-SA"/>
        </w:rPr>
        <w:t>смотрения обращений граждан Российской Федерации».</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3. За нарушение порядка и сроков рассмотрения обращений граждан должностные лица местного самоуправления </w:t>
      </w:r>
      <w:r w:rsidRPr="00BC7372">
        <w:rPr>
          <w:rFonts w:ascii="Times New Roman" w:hAnsi="Times New Roman"/>
          <w:bCs/>
          <w:kern w:val="2"/>
          <w:sz w:val="28"/>
          <w:szCs w:val="28"/>
          <w:lang w:eastAsia="ar-SA"/>
        </w:rPr>
        <w:t>муниципального образования Щербиновский район</w:t>
      </w:r>
      <w:r w:rsidRPr="00BC7372">
        <w:rPr>
          <w:rFonts w:ascii="Times New Roman" w:hAnsi="Times New Roman"/>
          <w:bCs/>
          <w:sz w:val="28"/>
          <w:szCs w:val="28"/>
          <w:lang w:eastAsia="ar-SA"/>
        </w:rPr>
        <w:t xml:space="preserve"> несут ответственность в соответствии с законодательс</w:t>
      </w:r>
      <w:r w:rsidRPr="00BC7372">
        <w:rPr>
          <w:rFonts w:ascii="Times New Roman" w:hAnsi="Times New Roman"/>
          <w:bCs/>
          <w:sz w:val="28"/>
          <w:szCs w:val="28"/>
          <w:lang w:eastAsia="ar-SA"/>
        </w:rPr>
        <w:t>т</w:t>
      </w:r>
      <w:r w:rsidRPr="00BC7372">
        <w:rPr>
          <w:rFonts w:ascii="Times New Roman" w:hAnsi="Times New Roman"/>
          <w:bCs/>
          <w:sz w:val="28"/>
          <w:szCs w:val="28"/>
          <w:lang w:eastAsia="ar-SA"/>
        </w:rPr>
        <w:t>вом Российской Федерации.</w:t>
      </w:r>
    </w:p>
    <w:p w:rsidR="0057342C" w:rsidRPr="00BC7372" w:rsidRDefault="0057342C" w:rsidP="00BC7372">
      <w:pPr>
        <w:widowControl w:val="0"/>
        <w:spacing w:after="0" w:line="240" w:lineRule="auto"/>
        <w:ind w:left="1560" w:firstLine="851"/>
        <w:jc w:val="both"/>
        <w:rPr>
          <w:rFonts w:ascii="SchoolBook" w:hAnsi="SchoolBook" w:cs="SchoolBook"/>
          <w:color w:val="000000"/>
          <w:sz w:val="26"/>
          <w:szCs w:val="28"/>
          <w:lang w:eastAsia="ar-SA"/>
        </w:rPr>
      </w:pPr>
    </w:p>
    <w:p w:rsidR="0057342C" w:rsidRPr="00BC7372" w:rsidRDefault="0057342C" w:rsidP="00BC7372">
      <w:pPr>
        <w:suppressAutoHyphens/>
        <w:autoSpaceDE w:val="0"/>
        <w:spacing w:after="0" w:line="240" w:lineRule="auto"/>
        <w:ind w:left="180" w:firstLine="851"/>
        <w:jc w:val="both"/>
        <w:rPr>
          <w:rFonts w:ascii="Times New Roman" w:hAnsi="Times New Roman"/>
          <w:b/>
          <w:sz w:val="28"/>
          <w:szCs w:val="28"/>
          <w:lang w:eastAsia="ar-SA"/>
        </w:rPr>
      </w:pPr>
      <w:r w:rsidRPr="00BC7372">
        <w:rPr>
          <w:rFonts w:ascii="Times New Roman" w:hAnsi="Times New Roman"/>
          <w:b/>
          <w:kern w:val="2"/>
          <w:sz w:val="28"/>
          <w:szCs w:val="28"/>
          <w:lang w:eastAsia="ar-SA"/>
        </w:rPr>
        <w:t xml:space="preserve">Статья 20. </w:t>
      </w:r>
      <w:r w:rsidRPr="00BC7372">
        <w:rPr>
          <w:rFonts w:ascii="Times New Roman" w:hAnsi="Times New Roman"/>
          <w:b/>
          <w:sz w:val="28"/>
          <w:szCs w:val="28"/>
          <w:lang w:eastAsia="ar-SA"/>
        </w:rPr>
        <w:t>Другие формы непосредственного осуществления населением местного самоуправления и участия в его осуществлении</w:t>
      </w:r>
    </w:p>
    <w:p w:rsidR="0057342C" w:rsidRPr="00BC7372" w:rsidRDefault="0057342C" w:rsidP="00BC7372">
      <w:pPr>
        <w:suppressAutoHyphens/>
        <w:autoSpaceDE w:val="0"/>
        <w:spacing w:after="0" w:line="240" w:lineRule="auto"/>
        <w:ind w:left="180" w:firstLine="851"/>
        <w:jc w:val="both"/>
        <w:rPr>
          <w:rFonts w:ascii="Times New Roman" w:hAnsi="Times New Roman"/>
          <w:sz w:val="28"/>
          <w:szCs w:val="28"/>
          <w:lang w:eastAsia="ar-SA"/>
        </w:rPr>
      </w:pPr>
      <w:r w:rsidRPr="00BC7372">
        <w:rPr>
          <w:rFonts w:ascii="Times New Roman" w:hAnsi="Times New Roman"/>
          <w:sz w:val="28"/>
          <w:szCs w:val="28"/>
          <w:lang w:eastAsia="ar-SA"/>
        </w:rPr>
        <w:t>1. Наряду с предусмотренными Федеральным законом от 06.10.2003 года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57342C" w:rsidRPr="00BC7372" w:rsidRDefault="0057342C" w:rsidP="00BC7372">
      <w:pPr>
        <w:suppressAutoHyphens/>
        <w:autoSpaceDE w:val="0"/>
        <w:spacing w:after="0" w:line="240" w:lineRule="auto"/>
        <w:ind w:left="180" w:firstLine="851"/>
        <w:jc w:val="both"/>
        <w:rPr>
          <w:rFonts w:ascii="Times New Roman" w:hAnsi="Times New Roman"/>
          <w:sz w:val="28"/>
          <w:szCs w:val="28"/>
          <w:lang w:eastAsia="ar-SA"/>
        </w:rPr>
      </w:pPr>
      <w:r w:rsidRPr="00BC7372">
        <w:rPr>
          <w:rFonts w:ascii="Times New Roman" w:hAnsi="Times New Roman"/>
          <w:sz w:val="28"/>
          <w:szCs w:val="28"/>
          <w:lang w:eastAsia="ar-SA"/>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57342C" w:rsidRPr="00BC7372" w:rsidRDefault="0057342C" w:rsidP="00ED13C8">
      <w:pPr>
        <w:keepNext/>
        <w:numPr>
          <w:ilvl w:val="0"/>
          <w:numId w:val="5"/>
        </w:numPr>
        <w:tabs>
          <w:tab w:val="left" w:pos="0"/>
          <w:tab w:val="left" w:pos="432"/>
        </w:tabs>
        <w:suppressAutoHyphens/>
        <w:spacing w:after="60" w:line="240" w:lineRule="auto"/>
        <w:ind w:firstLine="709"/>
        <w:jc w:val="both"/>
        <w:outlineLvl w:val="0"/>
        <w:rPr>
          <w:rFonts w:ascii="Times New Roman" w:hAnsi="Times New Roman"/>
          <w:b/>
          <w:bCs/>
          <w:i/>
          <w:color w:val="000080"/>
          <w:sz w:val="20"/>
          <w:szCs w:val="28"/>
          <w:lang w:eastAsia="ar-SA"/>
        </w:rPr>
      </w:pPr>
    </w:p>
    <w:p w:rsidR="0057342C" w:rsidRPr="00BC7372" w:rsidRDefault="0057342C" w:rsidP="00ED13C8">
      <w:pPr>
        <w:keepNext/>
        <w:numPr>
          <w:ilvl w:val="0"/>
          <w:numId w:val="5"/>
        </w:numPr>
        <w:tabs>
          <w:tab w:val="left" w:pos="0"/>
          <w:tab w:val="left" w:pos="432"/>
        </w:tabs>
        <w:suppressAutoHyphens/>
        <w:spacing w:before="120" w:after="60" w:line="240" w:lineRule="auto"/>
        <w:ind w:firstLine="708"/>
        <w:jc w:val="center"/>
        <w:outlineLvl w:val="0"/>
        <w:rPr>
          <w:rFonts w:ascii="Times New Roman" w:hAnsi="Times New Roman"/>
          <w:b/>
          <w:bCs/>
          <w:sz w:val="28"/>
          <w:szCs w:val="28"/>
          <w:lang w:eastAsia="ar-SA"/>
        </w:rPr>
      </w:pPr>
      <w:r w:rsidRPr="00BC7372">
        <w:rPr>
          <w:rFonts w:ascii="Times New Roman" w:hAnsi="Times New Roman"/>
          <w:b/>
          <w:bCs/>
          <w:sz w:val="28"/>
          <w:szCs w:val="28"/>
          <w:lang w:eastAsia="ar-SA"/>
        </w:rPr>
        <w:t>ГЛАВА 5. ОРГАНЫ МЕСТНОГО САМОУПРАВЛЕНИЯ И ДОЛЖНОСТНЫЕ ЛИЦА МЕСТНОГО САМОУПРАВЛЕНИЯ</w:t>
      </w:r>
    </w:p>
    <w:p w:rsidR="0057342C" w:rsidRPr="00BC7372" w:rsidRDefault="0057342C" w:rsidP="00BC7372">
      <w:pPr>
        <w:spacing w:after="0" w:line="240" w:lineRule="auto"/>
        <w:ind w:right="19772" w:firstLine="720"/>
        <w:rPr>
          <w:rFonts w:ascii="Times New Roman" w:hAnsi="Times New Roman"/>
          <w:sz w:val="24"/>
          <w:szCs w:val="24"/>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21. Структура органов местного самоуправления муниципального образования Щербиновский район</w:t>
      </w:r>
    </w:p>
    <w:p w:rsidR="0057342C" w:rsidRPr="00BC7372" w:rsidRDefault="0057342C" w:rsidP="007577CC">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 Структуру органов местного самоуправления </w:t>
      </w:r>
      <w:r w:rsidRPr="00BC7372">
        <w:rPr>
          <w:rFonts w:ascii="Times New Roman" w:hAnsi="Times New Roman"/>
          <w:kern w:val="2"/>
          <w:sz w:val="28"/>
          <w:szCs w:val="28"/>
          <w:lang w:eastAsia="ar-SA"/>
        </w:rPr>
        <w:t>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w:t>
      </w:r>
      <w:r w:rsidRPr="00BC7372">
        <w:rPr>
          <w:rFonts w:ascii="Times New Roman" w:hAnsi="Times New Roman"/>
          <w:sz w:val="28"/>
          <w:szCs w:val="28"/>
          <w:lang w:eastAsia="ar-SA"/>
        </w:rPr>
        <w:t xml:space="preserve"> составляют: </w:t>
      </w:r>
    </w:p>
    <w:p w:rsidR="0057342C" w:rsidRPr="00BC7372" w:rsidRDefault="0057342C" w:rsidP="00ED13C8">
      <w:pPr>
        <w:numPr>
          <w:ilvl w:val="0"/>
          <w:numId w:val="7"/>
        </w:numPr>
        <w:tabs>
          <w:tab w:val="left" w:pos="-2160"/>
          <w:tab w:val="left" w:pos="1080"/>
        </w:tabs>
        <w:suppressAutoHyphens/>
        <w:spacing w:after="0" w:line="240" w:lineRule="auto"/>
        <w:ind w:left="0"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представительный орган муниципального образования – Совет муниципального образования </w:t>
      </w:r>
      <w:r w:rsidRPr="00BC7372">
        <w:rPr>
          <w:rFonts w:ascii="Times New Roman" w:hAnsi="Times New Roman"/>
          <w:kern w:val="2"/>
          <w:sz w:val="28"/>
          <w:szCs w:val="28"/>
          <w:lang w:eastAsia="ar-SA"/>
        </w:rPr>
        <w:t>Щербиновский  район</w:t>
      </w:r>
      <w:r w:rsidRPr="00BC7372">
        <w:rPr>
          <w:rFonts w:ascii="Times New Roman" w:hAnsi="Times New Roman"/>
          <w:sz w:val="28"/>
          <w:szCs w:val="28"/>
          <w:lang w:eastAsia="ar-SA"/>
        </w:rPr>
        <w:t>;</w:t>
      </w:r>
    </w:p>
    <w:p w:rsidR="0057342C" w:rsidRPr="00BC7372" w:rsidRDefault="0057342C" w:rsidP="00ED13C8">
      <w:pPr>
        <w:numPr>
          <w:ilvl w:val="0"/>
          <w:numId w:val="7"/>
        </w:numPr>
        <w:tabs>
          <w:tab w:val="left" w:pos="1080"/>
        </w:tabs>
        <w:suppressAutoHyphens/>
        <w:spacing w:after="0" w:line="240" w:lineRule="auto"/>
        <w:ind w:left="0" w:firstLine="851"/>
        <w:jc w:val="both"/>
        <w:rPr>
          <w:rFonts w:ascii="Times New Roman" w:hAnsi="Times New Roman"/>
          <w:kern w:val="2"/>
          <w:sz w:val="28"/>
          <w:szCs w:val="28"/>
          <w:lang w:eastAsia="ar-SA"/>
        </w:rPr>
      </w:pPr>
      <w:r w:rsidRPr="00BC7372">
        <w:rPr>
          <w:rFonts w:ascii="Times New Roman" w:hAnsi="Times New Roman"/>
          <w:sz w:val="28"/>
          <w:szCs w:val="28"/>
          <w:lang w:eastAsia="ar-SA"/>
        </w:rPr>
        <w:t>глава муниципального образования</w:t>
      </w:r>
      <w:r w:rsidRPr="00BC7372">
        <w:rPr>
          <w:rFonts w:ascii="Times New Roman" w:hAnsi="Times New Roman"/>
          <w:kern w:val="2"/>
          <w:sz w:val="28"/>
          <w:szCs w:val="28"/>
          <w:lang w:eastAsia="ar-SA"/>
        </w:rPr>
        <w:t xml:space="preserve"> - </w:t>
      </w:r>
      <w:r w:rsidRPr="00BC7372">
        <w:rPr>
          <w:rFonts w:ascii="Times New Roman" w:hAnsi="Times New Roman"/>
          <w:sz w:val="28"/>
          <w:szCs w:val="28"/>
          <w:lang w:eastAsia="ar-SA"/>
        </w:rPr>
        <w:t xml:space="preserve">глава муниципального образования </w:t>
      </w:r>
      <w:r w:rsidRPr="00BC7372">
        <w:rPr>
          <w:rFonts w:ascii="Times New Roman" w:hAnsi="Times New Roman"/>
          <w:kern w:val="2"/>
          <w:sz w:val="28"/>
          <w:szCs w:val="28"/>
          <w:lang w:eastAsia="ar-SA"/>
        </w:rPr>
        <w:t>Щербиновский  район;</w:t>
      </w:r>
    </w:p>
    <w:p w:rsidR="0057342C" w:rsidRPr="00BC7372" w:rsidRDefault="0057342C" w:rsidP="00ED13C8">
      <w:pPr>
        <w:numPr>
          <w:ilvl w:val="0"/>
          <w:numId w:val="7"/>
        </w:numPr>
        <w:tabs>
          <w:tab w:val="left" w:pos="-2340"/>
          <w:tab w:val="left" w:pos="1080"/>
        </w:tabs>
        <w:suppressAutoHyphens/>
        <w:spacing w:after="0" w:line="240" w:lineRule="auto"/>
        <w:ind w:left="0"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исполнительно-распорядительный орган муниципального образования - администрация муниципального образования </w:t>
      </w:r>
      <w:r w:rsidRPr="00BC7372">
        <w:rPr>
          <w:rFonts w:ascii="Times New Roman" w:hAnsi="Times New Roman"/>
          <w:kern w:val="2"/>
          <w:sz w:val="28"/>
          <w:szCs w:val="28"/>
          <w:lang w:eastAsia="ar-SA"/>
        </w:rPr>
        <w:t>Щербиновский  район (далее по тексту - администрация)</w:t>
      </w:r>
      <w:r w:rsidRPr="00BC7372">
        <w:rPr>
          <w:rFonts w:ascii="Times New Roman" w:hAnsi="Times New Roman"/>
          <w:sz w:val="28"/>
          <w:szCs w:val="28"/>
          <w:lang w:eastAsia="ar-SA"/>
        </w:rPr>
        <w:t>;</w:t>
      </w:r>
    </w:p>
    <w:p w:rsidR="0057342C" w:rsidRPr="00BC7372" w:rsidRDefault="0057342C" w:rsidP="00ED13C8">
      <w:pPr>
        <w:numPr>
          <w:ilvl w:val="0"/>
          <w:numId w:val="7"/>
        </w:numPr>
        <w:tabs>
          <w:tab w:val="left" w:pos="-2340"/>
          <w:tab w:val="left" w:pos="1080"/>
        </w:tabs>
        <w:suppressAutoHyphens/>
        <w:spacing w:after="0" w:line="240" w:lineRule="auto"/>
        <w:ind w:left="0" w:firstLine="851"/>
        <w:jc w:val="both"/>
        <w:rPr>
          <w:rFonts w:ascii="Times New Roman" w:hAnsi="Times New Roman"/>
          <w:sz w:val="28"/>
          <w:szCs w:val="28"/>
          <w:lang w:eastAsia="ar-SA"/>
        </w:rPr>
      </w:pPr>
      <w:r w:rsidRPr="00BC7372">
        <w:rPr>
          <w:rFonts w:ascii="Times New Roman" w:hAnsi="Times New Roman"/>
          <w:sz w:val="28"/>
          <w:szCs w:val="28"/>
          <w:lang w:eastAsia="ar-SA"/>
        </w:rPr>
        <w:t>контрольно-счетный орган муниципального образования – Контрольно-счетная палата муниципального образования Щербиновский район (далее по тексту – Контрольно-счетная палата).</w:t>
      </w:r>
    </w:p>
    <w:p w:rsidR="0057342C" w:rsidRPr="00BC7372" w:rsidRDefault="0057342C" w:rsidP="007577CC">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Изменение структуры органов местного самоуправления муниципального образования Щербиновский район осуществляется не иначе как путем внесения изменений в настоящий Устав.</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Решение Совета об изменении структуры органов местного самоуправления муниципального образования Щербиновский район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06.10.2003 года № 131-ФЗ «Об общих принципах организации местного самоуправления в Российской Федерации».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Решение Совета о внесении изменений в Устав и предусматривающее создание контрольно-счетного органа муниципального образования Щербиновский район вступает в силу после его официального опубликования (обнародования).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2. Органы местного самоуправления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w:t>
      </w:r>
      <w:r w:rsidRPr="00BC7372">
        <w:rPr>
          <w:rFonts w:ascii="Times New Roman" w:hAnsi="Times New Roman"/>
          <w:sz w:val="28"/>
          <w:szCs w:val="28"/>
          <w:lang w:eastAsia="ar-SA"/>
        </w:rPr>
        <w:t xml:space="preserve"> обладают собственными полномочиями по решению вопросов местного значения муниципального образования Щербиновский район.</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Финансовое обеспечение деятельности органов местного самоупра</w:t>
      </w:r>
      <w:r w:rsidRPr="00BC7372">
        <w:rPr>
          <w:rFonts w:ascii="Times New Roman" w:hAnsi="Times New Roman"/>
          <w:sz w:val="28"/>
          <w:szCs w:val="28"/>
          <w:lang w:eastAsia="ar-SA"/>
        </w:rPr>
        <w:t>в</w:t>
      </w:r>
      <w:r w:rsidRPr="00BC7372">
        <w:rPr>
          <w:rFonts w:ascii="Times New Roman" w:hAnsi="Times New Roman"/>
          <w:sz w:val="28"/>
          <w:szCs w:val="28"/>
          <w:lang w:eastAsia="ar-SA"/>
        </w:rPr>
        <w:t xml:space="preserve">ления муниципального образования </w:t>
      </w:r>
      <w:r w:rsidRPr="00BC7372">
        <w:rPr>
          <w:rFonts w:ascii="Times New Roman" w:hAnsi="Times New Roman"/>
          <w:kern w:val="2"/>
          <w:sz w:val="28"/>
          <w:szCs w:val="28"/>
          <w:lang w:eastAsia="ar-SA"/>
        </w:rPr>
        <w:t>Щербиновский район</w:t>
      </w:r>
      <w:r w:rsidRPr="00BC7372">
        <w:rPr>
          <w:rFonts w:ascii="Times New Roman" w:hAnsi="Times New Roman"/>
          <w:sz w:val="28"/>
          <w:szCs w:val="28"/>
          <w:lang w:eastAsia="ar-SA"/>
        </w:rPr>
        <w:t xml:space="preserve"> осуществляется и</w:t>
      </w:r>
      <w:r w:rsidRPr="00BC7372">
        <w:rPr>
          <w:rFonts w:ascii="Times New Roman" w:hAnsi="Times New Roman"/>
          <w:sz w:val="28"/>
          <w:szCs w:val="28"/>
          <w:lang w:eastAsia="ar-SA"/>
        </w:rPr>
        <w:t>с</w:t>
      </w:r>
      <w:r w:rsidRPr="00BC7372">
        <w:rPr>
          <w:rFonts w:ascii="Times New Roman" w:hAnsi="Times New Roman"/>
          <w:sz w:val="28"/>
          <w:szCs w:val="28"/>
          <w:lang w:eastAsia="ar-SA"/>
        </w:rPr>
        <w:t>ключительно за счет собственных доходов бюджета муниципального образов</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ния </w:t>
      </w:r>
      <w:r w:rsidRPr="00BC7372">
        <w:rPr>
          <w:rFonts w:ascii="Times New Roman" w:hAnsi="Times New Roman"/>
          <w:kern w:val="2"/>
          <w:sz w:val="28"/>
          <w:szCs w:val="28"/>
          <w:lang w:eastAsia="ar-SA"/>
        </w:rPr>
        <w:t>Щербиновский район</w:t>
      </w:r>
      <w:r w:rsidRPr="00BC7372">
        <w:rPr>
          <w:rFonts w:ascii="Times New Roman" w:hAnsi="Times New Roman"/>
          <w:sz w:val="28"/>
          <w:szCs w:val="28"/>
          <w:lang w:eastAsia="ar-SA"/>
        </w:rPr>
        <w:t>.</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p>
    <w:p w:rsidR="0057342C" w:rsidRPr="00BC7372" w:rsidRDefault="0057342C" w:rsidP="00BC7372">
      <w:pPr>
        <w:keepNext/>
        <w:tabs>
          <w:tab w:val="left" w:pos="0"/>
          <w:tab w:val="left" w:pos="576"/>
        </w:tabs>
        <w:suppressAutoHyphens/>
        <w:spacing w:before="120" w:after="6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 xml:space="preserve">Статья 22. Совет муниципального образования </w:t>
      </w:r>
      <w:r w:rsidRPr="00BC7372">
        <w:rPr>
          <w:rFonts w:ascii="Times New Roman" w:hAnsi="Times New Roman"/>
          <w:b/>
          <w:bCs/>
          <w:iCs/>
          <w:kern w:val="2"/>
          <w:sz w:val="28"/>
          <w:szCs w:val="28"/>
          <w:lang w:eastAsia="ar-SA"/>
        </w:rPr>
        <w:t>Щербиновский</w:t>
      </w:r>
      <w:r w:rsidRPr="00BC7372">
        <w:rPr>
          <w:rFonts w:ascii="Arial" w:hAnsi="Arial" w:cs="Arial"/>
          <w:b/>
          <w:bCs/>
          <w:iCs/>
          <w:kern w:val="2"/>
          <w:sz w:val="28"/>
          <w:szCs w:val="28"/>
          <w:lang w:eastAsia="ar-SA"/>
        </w:rPr>
        <w:t xml:space="preserve"> </w:t>
      </w:r>
      <w:r w:rsidRPr="00BC7372">
        <w:rPr>
          <w:rFonts w:ascii="Times New Roman" w:hAnsi="Times New Roman"/>
          <w:b/>
          <w:bCs/>
          <w:iCs/>
          <w:kern w:val="2"/>
          <w:sz w:val="28"/>
          <w:szCs w:val="28"/>
          <w:lang w:eastAsia="ar-SA"/>
        </w:rPr>
        <w:t xml:space="preserve"> </w:t>
      </w:r>
      <w:r w:rsidRPr="00BC7372">
        <w:rPr>
          <w:rFonts w:ascii="Times New Roman" w:hAnsi="Times New Roman"/>
          <w:b/>
          <w:bCs/>
          <w:iCs/>
          <w:sz w:val="28"/>
          <w:szCs w:val="28"/>
          <w:lang w:eastAsia="ar-SA"/>
        </w:rPr>
        <w:t>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 Совет состоит из 20 депутатов, избираемых на муниципальных выборах на основе всеобщего равного и прямого избирательного права при тайном голосовании.</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2. Совет может осуществлять свои полномочия в случае избрания не менее двух третей от установленной численности депутатов Совета.</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3. Совет подотчетен непосредственно населению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и отчитывается о своей деятельности не реже одного раза в год.</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4. Срок полномочий Совета составляет 5 лет.</w:t>
      </w:r>
    </w:p>
    <w:p w:rsidR="0057342C" w:rsidRPr="00BC7372" w:rsidRDefault="0057342C" w:rsidP="00BC7372">
      <w:pPr>
        <w:tabs>
          <w:tab w:val="left" w:pos="720"/>
        </w:tabs>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5. Совет обладает правами юридического лица.</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6. Из числа депутатов </w:t>
      </w:r>
      <w:r w:rsidRPr="00BC7372">
        <w:rPr>
          <w:rFonts w:ascii="Times New Roman" w:hAnsi="Times New Roman"/>
          <w:sz w:val="28"/>
          <w:szCs w:val="28"/>
          <w:lang w:eastAsia="ar-SA"/>
        </w:rPr>
        <w:t>Совета</w:t>
      </w:r>
      <w:r w:rsidRPr="00BC7372">
        <w:rPr>
          <w:rFonts w:ascii="Times New Roman" w:hAnsi="Times New Roman"/>
          <w:kern w:val="2"/>
          <w:sz w:val="28"/>
          <w:szCs w:val="28"/>
          <w:lang w:eastAsia="ar-SA"/>
        </w:rPr>
        <w:t xml:space="preserve"> на срок его полномочий тайным голосованием избираются председатель Совета и его заместитель. Заместитель председателя Совета осуществляет полномочия</w:t>
      </w:r>
      <w:r w:rsidRPr="00BC7372">
        <w:rPr>
          <w:rFonts w:ascii="Times New Roman" w:hAnsi="Times New Roman"/>
          <w:b/>
          <w:kern w:val="2"/>
          <w:sz w:val="28"/>
          <w:szCs w:val="28"/>
          <w:lang w:eastAsia="ar-SA"/>
        </w:rPr>
        <w:t xml:space="preserve"> </w:t>
      </w:r>
      <w:r w:rsidRPr="00BC7372">
        <w:rPr>
          <w:rFonts w:ascii="Times New Roman" w:hAnsi="Times New Roman"/>
          <w:kern w:val="2"/>
          <w:sz w:val="28"/>
          <w:szCs w:val="28"/>
          <w:lang w:eastAsia="ar-SA"/>
        </w:rPr>
        <w:t xml:space="preserve">председателя </w:t>
      </w:r>
      <w:r w:rsidRPr="00BC7372">
        <w:rPr>
          <w:rFonts w:ascii="Times New Roman" w:hAnsi="Times New Roman"/>
          <w:sz w:val="28"/>
          <w:szCs w:val="28"/>
          <w:lang w:eastAsia="ar-SA"/>
        </w:rPr>
        <w:t>Совета</w:t>
      </w:r>
      <w:r w:rsidRPr="00BC7372">
        <w:rPr>
          <w:rFonts w:ascii="Times New Roman" w:hAnsi="Times New Roman"/>
          <w:kern w:val="2"/>
          <w:sz w:val="28"/>
          <w:szCs w:val="28"/>
          <w:lang w:eastAsia="ar-SA"/>
        </w:rPr>
        <w:t xml:space="preserve"> в полном объеме в случае его временного отсутствия или в случае досрочного прекращения полномочий.</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7. Из числа депутатов </w:t>
      </w:r>
      <w:r w:rsidRPr="00BC7372">
        <w:rPr>
          <w:rFonts w:ascii="Times New Roman" w:hAnsi="Times New Roman"/>
          <w:sz w:val="28"/>
          <w:szCs w:val="28"/>
          <w:lang w:eastAsia="ar-SA"/>
        </w:rPr>
        <w:t>Совета</w:t>
      </w:r>
      <w:r w:rsidRPr="00BC7372">
        <w:rPr>
          <w:rFonts w:ascii="Times New Roman" w:hAnsi="Times New Roman"/>
          <w:kern w:val="2"/>
          <w:sz w:val="28"/>
          <w:szCs w:val="28"/>
          <w:lang w:eastAsia="ar-SA"/>
        </w:rPr>
        <w:t xml:space="preserve"> на срок его полномочий могут создаваться комиссии для предварительного рассмотрения и подготовки вопросов, отнесенных</w:t>
      </w:r>
      <w:r w:rsidRPr="00BC7372">
        <w:rPr>
          <w:rFonts w:ascii="Times New Roman" w:hAnsi="Times New Roman"/>
          <w:b/>
          <w:kern w:val="2"/>
          <w:sz w:val="28"/>
          <w:szCs w:val="28"/>
          <w:lang w:eastAsia="ar-SA"/>
        </w:rPr>
        <w:t xml:space="preserve"> </w:t>
      </w:r>
      <w:r w:rsidRPr="00BC7372">
        <w:rPr>
          <w:rFonts w:ascii="Times New Roman" w:hAnsi="Times New Roman"/>
          <w:kern w:val="2"/>
          <w:sz w:val="28"/>
          <w:szCs w:val="28"/>
          <w:lang w:eastAsia="ar-SA"/>
        </w:rPr>
        <w:t xml:space="preserve">к компетенции </w:t>
      </w:r>
      <w:r w:rsidRPr="00BC7372">
        <w:rPr>
          <w:rFonts w:ascii="Times New Roman" w:hAnsi="Times New Roman"/>
          <w:sz w:val="28"/>
          <w:szCs w:val="28"/>
          <w:lang w:eastAsia="ar-SA"/>
        </w:rPr>
        <w:t>Совета</w:t>
      </w:r>
      <w:r w:rsidRPr="00BC7372">
        <w:rPr>
          <w:rFonts w:ascii="Times New Roman" w:hAnsi="Times New Roman"/>
          <w:kern w:val="2"/>
          <w:sz w:val="28"/>
          <w:szCs w:val="28"/>
          <w:lang w:eastAsia="ar-SA"/>
        </w:rPr>
        <w:t xml:space="preserve">. </w:t>
      </w:r>
    </w:p>
    <w:p w:rsidR="0057342C" w:rsidRPr="00BC7372" w:rsidRDefault="0057342C" w:rsidP="00BC7372">
      <w:pPr>
        <w:widowControl w:val="0"/>
        <w:spacing w:after="0" w:line="200" w:lineRule="atLeast"/>
        <w:ind w:firstLine="851"/>
        <w:jc w:val="both"/>
        <w:rPr>
          <w:rFonts w:ascii="Times New Roman" w:hAnsi="Times New Roman"/>
          <w:b/>
          <w:sz w:val="28"/>
          <w:szCs w:val="28"/>
          <w:lang w:eastAsia="ar-SA"/>
        </w:rPr>
      </w:pPr>
    </w:p>
    <w:p w:rsidR="0057342C" w:rsidRPr="00BC7372" w:rsidRDefault="0057342C" w:rsidP="00BC7372">
      <w:pPr>
        <w:widowControl w:val="0"/>
        <w:spacing w:after="0" w:line="200" w:lineRule="atLeast"/>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23. Депутат Совета </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1. Депутатом Совета может быть избран гражданин Российской Федер</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ции, достигший </w:t>
      </w:r>
      <w:r>
        <w:rPr>
          <w:rFonts w:ascii="Times New Roman" w:hAnsi="Times New Roman"/>
          <w:b/>
          <w:sz w:val="28"/>
          <w:szCs w:val="28"/>
          <w:lang w:eastAsia="ar-SA"/>
        </w:rPr>
        <w:t xml:space="preserve">возраста </w:t>
      </w:r>
      <w:r w:rsidRPr="00BC7372">
        <w:rPr>
          <w:rFonts w:ascii="Times New Roman" w:hAnsi="Times New Roman"/>
          <w:sz w:val="28"/>
          <w:szCs w:val="28"/>
          <w:lang w:eastAsia="ar-SA"/>
        </w:rPr>
        <w:t xml:space="preserve">18 лет. </w:t>
      </w:r>
    </w:p>
    <w:p w:rsidR="0057342C" w:rsidRPr="00BC7372" w:rsidRDefault="0057342C" w:rsidP="00BC7372">
      <w:pPr>
        <w:suppressAutoHyphens/>
        <w:autoSpaceDE w:val="0"/>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8"/>
          <w:lang w:eastAsia="ar-SA"/>
        </w:rPr>
        <w:t xml:space="preserve">2. </w:t>
      </w:r>
      <w:r w:rsidRPr="00BC7372">
        <w:rPr>
          <w:rFonts w:ascii="Times New Roman" w:hAnsi="Times New Roman"/>
          <w:sz w:val="28"/>
          <w:szCs w:val="20"/>
          <w:lang w:eastAsia="ar-SA"/>
        </w:rPr>
        <w:t>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Совета, предусмотренных действующим законодательством и частью 7 настоящей статьи.</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57342C" w:rsidRPr="00BC7372" w:rsidRDefault="0057342C" w:rsidP="00ED13C8">
      <w:pPr>
        <w:numPr>
          <w:ilvl w:val="0"/>
          <w:numId w:val="8"/>
        </w:numPr>
        <w:tabs>
          <w:tab w:val="clear" w:pos="1080"/>
          <w:tab w:val="left" w:pos="0"/>
        </w:tabs>
        <w:suppressAutoHyphens/>
        <w:spacing w:after="0" w:line="200" w:lineRule="atLeast"/>
        <w:ind w:left="0"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Депутат Совета обязан участвовать в работе сессий Совета и в работе его комиссий, членом которых он является, выполнять поручения Совета. При невозможности присутствовать на сессии Совета или заседании его комиссии по уважительной причине депутат Совета заблаговременно информирует об этом Совет. </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Гарантии прав депутату Совета при привлечении его к уголовной или административной ответственности, задержании, аресте, обыске, допросе, с</w:t>
      </w:r>
      <w:r w:rsidRPr="00BC7372">
        <w:rPr>
          <w:rFonts w:ascii="Times New Roman" w:hAnsi="Times New Roman"/>
          <w:sz w:val="28"/>
          <w:szCs w:val="28"/>
          <w:lang w:eastAsia="ar-SA"/>
        </w:rPr>
        <w:t>о</w:t>
      </w:r>
      <w:r w:rsidRPr="00BC7372">
        <w:rPr>
          <w:rFonts w:ascii="Times New Roman" w:hAnsi="Times New Roman"/>
          <w:sz w:val="28"/>
          <w:szCs w:val="28"/>
          <w:lang w:eastAsia="ar-SA"/>
        </w:rPr>
        <w:t>вершении в отношении его иных уголовно-процессуальных и администрати</w:t>
      </w:r>
      <w:r w:rsidRPr="00BC7372">
        <w:rPr>
          <w:rFonts w:ascii="Times New Roman" w:hAnsi="Times New Roman"/>
          <w:sz w:val="28"/>
          <w:szCs w:val="28"/>
          <w:lang w:eastAsia="ar-SA"/>
        </w:rPr>
        <w:t>в</w:t>
      </w:r>
      <w:r w:rsidRPr="00BC7372">
        <w:rPr>
          <w:rFonts w:ascii="Times New Roman" w:hAnsi="Times New Roman"/>
          <w:sz w:val="28"/>
          <w:szCs w:val="28"/>
          <w:lang w:eastAsia="ar-SA"/>
        </w:rPr>
        <w:t>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w:t>
      </w:r>
      <w:r w:rsidRPr="00BC7372">
        <w:rPr>
          <w:rFonts w:ascii="Times New Roman" w:hAnsi="Times New Roman"/>
          <w:sz w:val="28"/>
          <w:szCs w:val="28"/>
          <w:lang w:eastAsia="ar-SA"/>
        </w:rPr>
        <w:t>о</w:t>
      </w:r>
      <w:r w:rsidRPr="00BC7372">
        <w:rPr>
          <w:rFonts w:ascii="Times New Roman" w:hAnsi="Times New Roman"/>
          <w:sz w:val="28"/>
          <w:szCs w:val="28"/>
          <w:lang w:eastAsia="ar-SA"/>
        </w:rPr>
        <w:t>кументов устанавливаются федеральными законами.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Д</w:t>
      </w:r>
      <w:r w:rsidRPr="00BC7372">
        <w:rPr>
          <w:rFonts w:ascii="Times New Roman" w:hAnsi="Times New Roman"/>
          <w:color w:val="000000"/>
          <w:sz w:val="28"/>
          <w:szCs w:val="28"/>
          <w:lang w:eastAsia="ar-SA"/>
        </w:rPr>
        <w:t xml:space="preserve">епутат Совета </w:t>
      </w:r>
      <w:r w:rsidRPr="00BC7372">
        <w:rPr>
          <w:rFonts w:ascii="Times New Roman" w:hAnsi="Times New Roman"/>
          <w:sz w:val="28"/>
          <w:szCs w:val="28"/>
          <w:lang w:eastAsia="ar-SA"/>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BC7372">
        <w:rPr>
          <w:rFonts w:ascii="Times New Roman" w:hAnsi="Times New Roman"/>
          <w:color w:val="000000"/>
          <w:sz w:val="28"/>
          <w:szCs w:val="28"/>
          <w:lang w:eastAsia="ar-SA"/>
        </w:rPr>
        <w:t>депутата,</w:t>
      </w:r>
      <w:r w:rsidRPr="00BC7372">
        <w:rPr>
          <w:rFonts w:ascii="Times New Roman" w:hAnsi="Times New Roman"/>
          <w:sz w:val="28"/>
          <w:szCs w:val="28"/>
          <w:lang w:eastAsia="ar-SA"/>
        </w:rPr>
        <w:t xml:space="preserve"> в том числе по истечении срока его полномочий. Данное положение не распространяется на случаи, когда </w:t>
      </w:r>
      <w:r w:rsidRPr="00BC7372">
        <w:rPr>
          <w:rFonts w:ascii="Times New Roman" w:hAnsi="Times New Roman"/>
          <w:color w:val="000000"/>
          <w:sz w:val="28"/>
          <w:szCs w:val="28"/>
          <w:lang w:eastAsia="ar-SA"/>
        </w:rPr>
        <w:t xml:space="preserve">депутатом Совета </w:t>
      </w:r>
      <w:r w:rsidRPr="00BC7372">
        <w:rPr>
          <w:rFonts w:ascii="Times New Roman" w:hAnsi="Times New Roman"/>
          <w:sz w:val="28"/>
          <w:szCs w:val="28"/>
          <w:lang w:eastAsia="ar-SA"/>
        </w:rPr>
        <w:t>были допущены публичные оскорбления, клевета или иные нарушения, ответственность за которые предусмотрена федеральным законом.</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bCs/>
          <w:sz w:val="28"/>
          <w:szCs w:val="28"/>
          <w:lang w:eastAsia="ar-SA"/>
        </w:rPr>
        <w:t>7</w:t>
      </w:r>
      <w:r w:rsidRPr="00BC7372">
        <w:rPr>
          <w:rFonts w:ascii="Times New Roman" w:hAnsi="Times New Roman"/>
          <w:sz w:val="28"/>
          <w:szCs w:val="28"/>
          <w:lang w:eastAsia="ar-SA"/>
        </w:rPr>
        <w:t xml:space="preserve">. Полномочия депутата Совета прекращаются досрочно в </w:t>
      </w:r>
      <w:r w:rsidRPr="00BC7372">
        <w:rPr>
          <w:rFonts w:ascii="Times New Roman" w:hAnsi="Times New Roman"/>
          <w:bCs/>
          <w:sz w:val="28"/>
          <w:szCs w:val="28"/>
          <w:lang w:eastAsia="ar-SA"/>
        </w:rPr>
        <w:t>с</w:t>
      </w:r>
      <w:r w:rsidRPr="00BC7372">
        <w:rPr>
          <w:rFonts w:ascii="Times New Roman" w:hAnsi="Times New Roman"/>
          <w:sz w:val="28"/>
          <w:szCs w:val="28"/>
          <w:lang w:eastAsia="ar-SA"/>
        </w:rPr>
        <w:t>лучае:</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смерти;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отставки по собственному желанию;</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признания судом недееспособным или ограниченно дееспособным;</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признания судом безвестно отсутствующим или объявления умершим;</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вступления в отношении его в законную силу обвинительного приговора суда;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выезда за пределы Российской Федерации на постоянное место жительства;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Pr="00BC7372">
        <w:rPr>
          <w:rFonts w:ascii="Times New Roman" w:hAnsi="Times New Roman"/>
          <w:bCs/>
          <w:sz w:val="28"/>
          <w:szCs w:val="28"/>
          <w:lang w:eastAsia="ar-SA"/>
        </w:rPr>
        <w:t>,</w:t>
      </w:r>
      <w:r w:rsidRPr="00BC7372">
        <w:rPr>
          <w:rFonts w:ascii="Times New Roman" w:hAnsi="Times New Roman"/>
          <w:sz w:val="28"/>
          <w:szCs w:val="28"/>
          <w:lang w:eastAsia="ar-SA"/>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отзыва избирателями;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9) досрочного прекращения полномочий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10) призыва на военную службу или направления на заменяющую ее альтернативную гражданскую службу;</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11) в иных случаях, установленных Федеральным законом от 06.10.2003 года № 131-ФЗ «Об общих принципах организации местного самоуправления в Российской Федерации» и иными федеральными законами.</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В случае, предусмотренном пунктом 2 части 7 настоящей статьи, по</w:t>
      </w:r>
      <w:r w:rsidRPr="00BC7372">
        <w:rPr>
          <w:rFonts w:ascii="Times New Roman" w:hAnsi="Times New Roman"/>
          <w:sz w:val="28"/>
          <w:szCs w:val="28"/>
          <w:lang w:eastAsia="ar-SA"/>
        </w:rPr>
        <w:t>л</w:t>
      </w:r>
      <w:r w:rsidRPr="00BC7372">
        <w:rPr>
          <w:rFonts w:ascii="Times New Roman" w:hAnsi="Times New Roman"/>
          <w:sz w:val="28"/>
          <w:szCs w:val="28"/>
          <w:lang w:eastAsia="ar-SA"/>
        </w:rPr>
        <w:t>номочия депутата Совета прекращаются решением Совета, принимаемым не позднее чем через 30 дней со дня подачи заявления об отставке по собственн</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му желанию. </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В случаях, предусмотренных пунктами 3,4,5,7,9 части 7 настоящей ст</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тьи, полномочия депутата Совета прекращаются не позднее чем через 30 дней с момента вступления в силу соответствующего акта или срока, указанного в нем. </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В случаях, предусмотренных пунктами 6,10 части 7 настоящей статьи, полномочия депутата Совета прекращаются решением Совета, принимаемым не позднее чем через 30 дней</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со дня наступления соответствующего события, о котором депутат Совета обязан известить Совет.</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В случае если основание для досрочного прекращения полномочий д</w:t>
      </w:r>
      <w:r w:rsidRPr="00BC7372">
        <w:rPr>
          <w:rFonts w:ascii="Times New Roman" w:hAnsi="Times New Roman"/>
          <w:sz w:val="28"/>
          <w:szCs w:val="28"/>
          <w:lang w:eastAsia="ar-SA"/>
        </w:rPr>
        <w:t>е</w:t>
      </w:r>
      <w:r w:rsidRPr="00BC7372">
        <w:rPr>
          <w:rFonts w:ascii="Times New Roman" w:hAnsi="Times New Roman"/>
          <w:sz w:val="28"/>
          <w:szCs w:val="28"/>
          <w:lang w:eastAsia="ar-SA"/>
        </w:rPr>
        <w:t>путата Совета появилось в период между сессиями Совета, решение о досро</w:t>
      </w:r>
      <w:r w:rsidRPr="00BC7372">
        <w:rPr>
          <w:rFonts w:ascii="Times New Roman" w:hAnsi="Times New Roman"/>
          <w:sz w:val="28"/>
          <w:szCs w:val="28"/>
          <w:lang w:eastAsia="ar-SA"/>
        </w:rPr>
        <w:t>ч</w:t>
      </w:r>
      <w:r w:rsidRPr="00BC7372">
        <w:rPr>
          <w:rFonts w:ascii="Times New Roman" w:hAnsi="Times New Roman"/>
          <w:sz w:val="28"/>
          <w:szCs w:val="28"/>
          <w:lang w:eastAsia="ar-SA"/>
        </w:rPr>
        <w:t>ном прекращении полномочий депутата Совета принимается не позднее чем через три месяца со дня появления соответствующего основания.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Депутат Совета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года № 131-ФЗ «Об общих принципах организации местного самоуправления в Российской Федерации».</w:t>
      </w:r>
    </w:p>
    <w:p w:rsidR="0057342C" w:rsidRPr="00BC7372" w:rsidRDefault="0057342C" w:rsidP="00BC7372">
      <w:pPr>
        <w:suppressAutoHyphens/>
        <w:autoSpaceDE w:val="0"/>
        <w:spacing w:after="0" w:line="240" w:lineRule="auto"/>
        <w:ind w:firstLine="851"/>
        <w:jc w:val="both"/>
        <w:rPr>
          <w:rFonts w:ascii="Times New Roman" w:hAnsi="Times New Roman"/>
          <w:spacing w:val="-8"/>
          <w:sz w:val="28"/>
          <w:szCs w:val="28"/>
          <w:lang w:eastAsia="ar-SA"/>
        </w:rPr>
      </w:pPr>
      <w:r w:rsidRPr="00BC7372">
        <w:rPr>
          <w:rFonts w:ascii="Times New Roman" w:hAnsi="Times New Roman"/>
          <w:spacing w:val="-8"/>
          <w:sz w:val="28"/>
          <w:szCs w:val="28"/>
          <w:lang w:eastAsia="ar-SA"/>
        </w:rPr>
        <w:t>Депутат Совета не может замещать должности муниципальной службы, быть депутатом законодательных (представительных) органов государственной власти.</w:t>
      </w:r>
    </w:p>
    <w:p w:rsidR="0057342C" w:rsidRPr="00BC7372" w:rsidRDefault="0057342C" w:rsidP="00BC7372">
      <w:pPr>
        <w:widowControl w:val="0"/>
        <w:autoSpaceDE w:val="0"/>
        <w:spacing w:after="0" w:line="240" w:lineRule="auto"/>
        <w:ind w:firstLine="851"/>
        <w:jc w:val="both"/>
        <w:rPr>
          <w:rFonts w:ascii="Times New Roman" w:hAnsi="Times New Roman"/>
          <w:spacing w:val="-6"/>
          <w:sz w:val="28"/>
          <w:szCs w:val="28"/>
          <w:lang w:eastAsia="ar-SA"/>
        </w:rPr>
      </w:pPr>
      <w:r w:rsidRPr="00BC7372">
        <w:rPr>
          <w:rFonts w:ascii="Times New Roman" w:hAnsi="Times New Roman"/>
          <w:spacing w:val="-6"/>
          <w:sz w:val="28"/>
          <w:szCs w:val="28"/>
          <w:lang w:eastAsia="ar-SA"/>
        </w:rPr>
        <w:t>9. Депутат Совета должен соблюдать ограничения и запреты и исполнять обязанности, которые установлены Федеральным законом от 25.12.2008 года № 273-ФЗ «О противодействии коррупции» и другими федеральными законами.</w:t>
      </w:r>
    </w:p>
    <w:p w:rsidR="0057342C" w:rsidRPr="00BC7372" w:rsidRDefault="0057342C" w:rsidP="00BC7372">
      <w:pPr>
        <w:widowControl w:val="0"/>
        <w:spacing w:after="0" w:line="200" w:lineRule="atLeast"/>
        <w:ind w:firstLine="851"/>
        <w:jc w:val="both"/>
        <w:rPr>
          <w:rFonts w:ascii="Times New Roman" w:hAnsi="Times New Roman"/>
          <w:b/>
          <w:sz w:val="28"/>
          <w:szCs w:val="28"/>
          <w:lang w:eastAsia="ar-SA"/>
        </w:rPr>
      </w:pPr>
    </w:p>
    <w:p w:rsidR="0057342C" w:rsidRPr="00BC7372" w:rsidRDefault="0057342C" w:rsidP="00BC7372">
      <w:pPr>
        <w:widowControl w:val="0"/>
        <w:spacing w:after="0" w:line="200" w:lineRule="atLeast"/>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24. </w:t>
      </w:r>
      <w:r w:rsidRPr="00BC7372">
        <w:rPr>
          <w:rFonts w:ascii="Times New Roman" w:hAnsi="Times New Roman"/>
          <w:b/>
          <w:kern w:val="2"/>
          <w:sz w:val="28"/>
          <w:szCs w:val="28"/>
          <w:lang w:eastAsia="ar-SA"/>
        </w:rPr>
        <w:t>Компетенция</w:t>
      </w:r>
      <w:r w:rsidRPr="00BC7372">
        <w:rPr>
          <w:rFonts w:ascii="Times New Roman" w:hAnsi="Times New Roman"/>
          <w:b/>
          <w:sz w:val="28"/>
          <w:szCs w:val="28"/>
          <w:lang w:eastAsia="ar-SA"/>
        </w:rPr>
        <w:t xml:space="preserve"> Совета </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 В исключительной компетенции Совета находятся:</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 принятие Устава, внесение в него изменений и дополнений;</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2) утверждение бюджета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и отчета о его исполнении;</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3) установление, изменение и отмена местных налогов и сборов в соответствии с законодательством Российской Федерации о налогах и сборах;</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4) принятие планов и программ развития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утверждение отчетов об их исполнении;</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5) определение порядка управления и распоряжения имуществом, находящимся в муниципальной собственности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6) определение порядка принятия решений о создании, реорганизации и ликвидации муниципальных предприятий муниципального образования Щербиновский район, а также об установлении тарифов на услуги муниципальных предприятий и учреждений муниципального образования Щербиновский район, выполнение работ, за исключением случаев, предусмотренных федеральными законами;</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7) определение порядка участия муниципального образования Щерб</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в организациях межмуниципального сотрудничества;</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8) определение порядка материально-технического и организационного обеспечения деятельности органов местного самоуправления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9) контроль за исполнением органами местного самоуправления и должностными лицами местного самоуправления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полномочий по решению вопросов местного значения муниципального образования Щербиновский 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10) принятие решения об удалении главы муниципального образования Щербиновский район в отставку.</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2. На сессиях Совета решаются следующие вопросы: </w:t>
      </w:r>
    </w:p>
    <w:p w:rsidR="0057342C" w:rsidRPr="00BC7372" w:rsidRDefault="0057342C" w:rsidP="00BC7372">
      <w:pPr>
        <w:suppressAutoHyphens/>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 назначение в соответствии с настоящим Уставом публичных слушаний и опроса граждан, определение порядка назначения, организации и проведения публичных слушаний и опроса граждан;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2) определение порядка реализации правотворческой инициативы гражданами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порядка назначения и проведения конференций граждан (собрания делегатов), собраний и опроса граждан;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3) принятие, в случаях предусмотренных Федеральным законом </w:t>
      </w:r>
      <w:r w:rsidRPr="00BC7372">
        <w:rPr>
          <w:rFonts w:ascii="Times New Roman" w:hAnsi="Times New Roman"/>
          <w:sz w:val="28"/>
          <w:szCs w:val="28"/>
          <w:lang w:eastAsia="ar-SA"/>
        </w:rPr>
        <w:t xml:space="preserve">от 06.10.2003 года № 131-ФЗ </w:t>
      </w:r>
      <w:r w:rsidRPr="00BC7372">
        <w:rPr>
          <w:rFonts w:ascii="Times New Roman" w:hAnsi="Times New Roman"/>
          <w:kern w:val="2"/>
          <w:sz w:val="28"/>
          <w:szCs w:val="28"/>
          <w:lang w:eastAsia="ar-SA"/>
        </w:rPr>
        <w:t>«Об общих принципах организации местного самоуправления в Российской Федерации», решений, связанных с изменением границ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также с преобразованием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4) принятие решения о назначении местного референдума;</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5)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6) назначение на должность председателя контрольно-счетной палаты, определение штатной численности контрольно-счетной палаты;</w:t>
      </w:r>
    </w:p>
    <w:p w:rsidR="0057342C" w:rsidRPr="00BC7372" w:rsidRDefault="0057342C" w:rsidP="00BC7372">
      <w:pPr>
        <w:tabs>
          <w:tab w:val="left" w:pos="1095"/>
        </w:tabs>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7) принятие решения о самороспуске Совета, досрочном прекращении полномочий депутатов Совета в случаях, предусмотренных частью 7 статьи 23 настоящего Устава, оформлении прекращения полномочий выборных должностных лиц;</w:t>
      </w:r>
    </w:p>
    <w:p w:rsidR="0057342C" w:rsidRPr="00BC7372" w:rsidRDefault="0057342C" w:rsidP="00BC7372">
      <w:pPr>
        <w:widowControl w:val="0"/>
        <w:tabs>
          <w:tab w:val="left" w:pos="-142"/>
        </w:tab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8) принятие регламента Совета;</w:t>
      </w:r>
    </w:p>
    <w:p w:rsidR="0057342C" w:rsidRPr="00BC7372" w:rsidRDefault="0057342C" w:rsidP="00BC7372">
      <w:pPr>
        <w:widowControl w:val="0"/>
        <w:tabs>
          <w:tab w:val="left" w:pos="-142"/>
        </w:tab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9) образование, утверждение и изменение состава депутатских комиссий Совета;</w:t>
      </w:r>
    </w:p>
    <w:p w:rsidR="0057342C" w:rsidRPr="00BC7372" w:rsidRDefault="0057342C" w:rsidP="00BC7372">
      <w:pPr>
        <w:widowControl w:val="0"/>
        <w:tabs>
          <w:tab w:val="left" w:pos="-142"/>
          <w:tab w:val="left" w:pos="1095"/>
        </w:tab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10) принятие решения о назначении выборов депутатов Совета и главы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w:t>
      </w:r>
    </w:p>
    <w:p w:rsidR="0057342C" w:rsidRPr="00BC7372" w:rsidRDefault="0057342C" w:rsidP="00BC7372">
      <w:pPr>
        <w:tabs>
          <w:tab w:val="left" w:pos="1095"/>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11) установление налоговых льгот по налогам в соответствии с закон</w:t>
      </w:r>
      <w:r w:rsidRPr="00BC7372">
        <w:rPr>
          <w:rFonts w:ascii="Times New Roman" w:hAnsi="Times New Roman"/>
          <w:sz w:val="28"/>
          <w:szCs w:val="28"/>
          <w:lang w:eastAsia="ar-SA"/>
        </w:rPr>
        <w:t>о</w:t>
      </w:r>
      <w:r w:rsidRPr="00BC7372">
        <w:rPr>
          <w:rFonts w:ascii="Times New Roman" w:hAnsi="Times New Roman"/>
          <w:sz w:val="28"/>
          <w:szCs w:val="28"/>
          <w:lang w:eastAsia="ar-SA"/>
        </w:rPr>
        <w:t>дательством;</w:t>
      </w:r>
    </w:p>
    <w:p w:rsidR="0057342C" w:rsidRPr="00DB2307" w:rsidRDefault="0057342C" w:rsidP="00BC7372">
      <w:pPr>
        <w:suppressAutoHyphens/>
        <w:autoSpaceDE w:val="0"/>
        <w:spacing w:after="0" w:line="240" w:lineRule="auto"/>
        <w:ind w:firstLine="851"/>
        <w:jc w:val="both"/>
        <w:rPr>
          <w:rFonts w:ascii="Times New Roman" w:hAnsi="Times New Roman"/>
          <w:b/>
          <w:sz w:val="28"/>
          <w:szCs w:val="28"/>
          <w:lang w:eastAsia="ar-SA"/>
        </w:rPr>
      </w:pPr>
      <w:r w:rsidRPr="00DB2307">
        <w:rPr>
          <w:rFonts w:ascii="Times New Roman" w:hAnsi="Times New Roman"/>
          <w:b/>
          <w:sz w:val="28"/>
          <w:szCs w:val="28"/>
          <w:lang w:eastAsia="ar-SA"/>
        </w:rPr>
        <w:t xml:space="preserve">12)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бюджет муниципального образования </w:t>
      </w:r>
      <w:r w:rsidRPr="00DB2307">
        <w:rPr>
          <w:rFonts w:ascii="Times New Roman" w:hAnsi="Times New Roman"/>
          <w:b/>
          <w:kern w:val="2"/>
          <w:sz w:val="28"/>
          <w:szCs w:val="28"/>
          <w:lang w:eastAsia="ar-SA"/>
        </w:rPr>
        <w:t>Щербиновский</w:t>
      </w:r>
      <w:r w:rsidRPr="00DB2307">
        <w:rPr>
          <w:rFonts w:ascii="Arial" w:hAnsi="Arial" w:cs="Arial"/>
          <w:b/>
          <w:kern w:val="2"/>
          <w:sz w:val="20"/>
          <w:szCs w:val="28"/>
          <w:lang w:eastAsia="ar-SA"/>
        </w:rPr>
        <w:t xml:space="preserve"> </w:t>
      </w:r>
      <w:r w:rsidRPr="00DB2307">
        <w:rPr>
          <w:rFonts w:ascii="Times New Roman" w:hAnsi="Times New Roman"/>
          <w:b/>
          <w:kern w:val="2"/>
          <w:sz w:val="28"/>
          <w:szCs w:val="28"/>
          <w:lang w:eastAsia="ar-SA"/>
        </w:rPr>
        <w:t xml:space="preserve"> </w:t>
      </w:r>
      <w:r w:rsidRPr="00DB2307">
        <w:rPr>
          <w:rFonts w:ascii="Times New Roman" w:hAnsi="Times New Roman"/>
          <w:b/>
          <w:sz w:val="28"/>
          <w:szCs w:val="28"/>
          <w:lang w:eastAsia="ar-SA"/>
        </w:rPr>
        <w:t xml:space="preserve">район; </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13) рассмотрение депутатских запросов и принятие по ним решений;</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14) утверждение схемы избирательных округов по выборам депутатов Совета;</w:t>
      </w:r>
    </w:p>
    <w:p w:rsidR="0057342C" w:rsidRPr="00BC7372" w:rsidRDefault="0057342C" w:rsidP="008513ED">
      <w:pPr>
        <w:suppressAutoHyphens/>
        <w:autoSpaceDE w:val="0"/>
        <w:spacing w:after="0" w:line="240" w:lineRule="auto"/>
        <w:ind w:firstLine="851"/>
        <w:jc w:val="both"/>
        <w:rPr>
          <w:rFonts w:ascii="Times New Roman" w:hAnsi="Times New Roman"/>
          <w:sz w:val="28"/>
          <w:szCs w:val="28"/>
          <w:lang w:eastAsia="ar-SA"/>
        </w:rPr>
      </w:pPr>
      <w:r>
        <w:rPr>
          <w:rFonts w:ascii="Times New Roman" w:hAnsi="Times New Roman"/>
          <w:sz w:val="28"/>
          <w:szCs w:val="28"/>
          <w:lang w:eastAsia="ar-SA"/>
        </w:rPr>
        <w:t xml:space="preserve">15) </w:t>
      </w:r>
      <w:r w:rsidRPr="00BC7372">
        <w:rPr>
          <w:rFonts w:ascii="Times New Roman" w:hAnsi="Times New Roman"/>
          <w:sz w:val="28"/>
          <w:szCs w:val="28"/>
          <w:lang w:eastAsia="ar-SA"/>
        </w:rPr>
        <w:t xml:space="preserve">утверждение схемы территориального планирования муниципального образования Щербиновский район, в том числе внесение изменений в такую схему; </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w:t>
      </w:r>
      <w:r>
        <w:rPr>
          <w:rFonts w:ascii="Times New Roman" w:hAnsi="Times New Roman"/>
          <w:sz w:val="28"/>
          <w:szCs w:val="28"/>
          <w:lang w:eastAsia="ar-SA"/>
        </w:rPr>
        <w:t>6</w:t>
      </w:r>
      <w:r w:rsidRPr="00BC7372">
        <w:rPr>
          <w:rFonts w:ascii="Times New Roman" w:hAnsi="Times New Roman"/>
          <w:sz w:val="28"/>
          <w:szCs w:val="28"/>
          <w:lang w:eastAsia="ar-SA"/>
        </w:rPr>
        <w:t>) определение порядка деятельности специализированных служб по вопросам похоронного дела;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w:t>
      </w:r>
      <w:r>
        <w:rPr>
          <w:rFonts w:ascii="Times New Roman" w:hAnsi="Times New Roman"/>
          <w:sz w:val="28"/>
          <w:szCs w:val="28"/>
          <w:lang w:eastAsia="ar-SA"/>
        </w:rPr>
        <w:t>7</w:t>
      </w:r>
      <w:r w:rsidRPr="00BC7372">
        <w:rPr>
          <w:rFonts w:ascii="Times New Roman" w:hAnsi="Times New Roman"/>
          <w:sz w:val="28"/>
          <w:szCs w:val="28"/>
          <w:lang w:eastAsia="ar-SA"/>
        </w:rPr>
        <w:t>) утверждение положения о бюджетном процессе в муниципальном образовании Щербиновский  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Pr>
          <w:rFonts w:ascii="Times New Roman" w:hAnsi="Times New Roman"/>
          <w:kern w:val="2"/>
          <w:sz w:val="28"/>
          <w:szCs w:val="28"/>
          <w:lang w:eastAsia="ar-SA"/>
        </w:rPr>
        <w:t>18</w:t>
      </w:r>
      <w:r w:rsidRPr="00BC7372">
        <w:rPr>
          <w:rFonts w:ascii="Times New Roman" w:hAnsi="Times New Roman"/>
          <w:kern w:val="2"/>
          <w:sz w:val="28"/>
          <w:szCs w:val="28"/>
          <w:lang w:eastAsia="ar-SA"/>
        </w:rPr>
        <w:t>) иные полномочия, отнесенные к ведению Совета федеральным законодательством, законодательством Краснодарского края, настоящим Уставом.</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3. Совет заслушивает ежегодные отчеты главы муниципального образования Щербиновский район о результатах его деятельности, деятельности администрации, в том числе о решении вопросов, поставленных Советом.</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4. Совет обладает правом законодательной инициативы в Законодател</w:t>
      </w:r>
      <w:r w:rsidRPr="00BC7372">
        <w:rPr>
          <w:rFonts w:ascii="Times New Roman" w:hAnsi="Times New Roman"/>
          <w:sz w:val="28"/>
          <w:szCs w:val="28"/>
          <w:lang w:eastAsia="ar-SA"/>
        </w:rPr>
        <w:t>ь</w:t>
      </w:r>
      <w:r w:rsidRPr="00BC7372">
        <w:rPr>
          <w:rFonts w:ascii="Times New Roman" w:hAnsi="Times New Roman"/>
          <w:sz w:val="28"/>
          <w:szCs w:val="28"/>
          <w:lang w:eastAsia="ar-SA"/>
        </w:rPr>
        <w:t xml:space="preserve">ном Собрании Краснодарского края. </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5. Расходы на обеспечение деятельности Совета предусматриваются о</w:t>
      </w:r>
      <w:r w:rsidRPr="00BC7372">
        <w:rPr>
          <w:rFonts w:ascii="Times New Roman" w:hAnsi="Times New Roman"/>
          <w:sz w:val="28"/>
          <w:szCs w:val="28"/>
          <w:lang w:eastAsia="ar-SA"/>
        </w:rPr>
        <w:t>т</w:t>
      </w:r>
      <w:r w:rsidRPr="00BC7372">
        <w:rPr>
          <w:rFonts w:ascii="Times New Roman" w:hAnsi="Times New Roman"/>
          <w:sz w:val="28"/>
          <w:szCs w:val="28"/>
          <w:lang w:eastAsia="ar-SA"/>
        </w:rPr>
        <w:t xml:space="preserve">дельной строкой в бюджете муниципального образования </w:t>
      </w:r>
      <w:r w:rsidRPr="00BC7372">
        <w:rPr>
          <w:rFonts w:ascii="Times New Roman" w:hAnsi="Times New Roman"/>
          <w:kern w:val="2"/>
          <w:sz w:val="28"/>
          <w:szCs w:val="28"/>
          <w:lang w:eastAsia="ar-SA"/>
        </w:rPr>
        <w:t>Щербиновский ра</w:t>
      </w:r>
      <w:r w:rsidRPr="00BC7372">
        <w:rPr>
          <w:rFonts w:ascii="Times New Roman" w:hAnsi="Times New Roman"/>
          <w:kern w:val="2"/>
          <w:sz w:val="28"/>
          <w:szCs w:val="28"/>
          <w:lang w:eastAsia="ar-SA"/>
        </w:rPr>
        <w:t>й</w:t>
      </w:r>
      <w:r w:rsidRPr="00BC7372">
        <w:rPr>
          <w:rFonts w:ascii="Times New Roman" w:hAnsi="Times New Roman"/>
          <w:kern w:val="2"/>
          <w:sz w:val="28"/>
          <w:szCs w:val="28"/>
          <w:lang w:eastAsia="ar-SA"/>
        </w:rPr>
        <w:t>он</w:t>
      </w:r>
      <w:r w:rsidRPr="00BC7372">
        <w:rPr>
          <w:rFonts w:ascii="Times New Roman" w:hAnsi="Times New Roman"/>
          <w:sz w:val="28"/>
          <w:szCs w:val="28"/>
          <w:lang w:eastAsia="ar-SA"/>
        </w:rPr>
        <w:t>. Смета расходов на обеспечение деятельности Совета и образуемых им о</w:t>
      </w:r>
      <w:r w:rsidRPr="00BC7372">
        <w:rPr>
          <w:rFonts w:ascii="Times New Roman" w:hAnsi="Times New Roman"/>
          <w:sz w:val="28"/>
          <w:szCs w:val="28"/>
          <w:lang w:eastAsia="ar-SA"/>
        </w:rPr>
        <w:t>р</w:t>
      </w:r>
      <w:r w:rsidRPr="00BC7372">
        <w:rPr>
          <w:rFonts w:ascii="Times New Roman" w:hAnsi="Times New Roman"/>
          <w:sz w:val="28"/>
          <w:szCs w:val="28"/>
          <w:lang w:eastAsia="ar-SA"/>
        </w:rPr>
        <w:t>ганов (в пределах суммы, предусмотренной на эти цели в бюджете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пального образования Щербиновский район) утверждается Советом. </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6. Материально-техническое, информационное и правовое обеспечение деятельности Совета осуществляется администрацией.</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25. Полномочия председателя Совета </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Председатель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председательствует на сессиях Совета, созывает сессии Совета, доводит до сведения депутатов Совета время и место проведения сессий Совета, а также проект повестки дня;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организует работу Совета, комиссий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представляет Совет в отношениях с населением;</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осуществляет руководство подготовкой сессий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формирует и подписывает повестку дня сессий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направляет поступившие в Совет проекты решений Совета и материалы к ним в комиссии Совета по вопросам их ведения;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 открывает и закрывает счета в банковских учреждениях, подписывает финансовые документы;</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координирует деятельность комиссий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9) без доверенности представляет интересы Совета в судах, выдает доверенности от имени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11) принимает меры по обеспечению гласности и учету мнения населения в работе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12) рассматривает обращения, поступившие в Совет, ведет прием граждан;</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13) подписывает протоколы сессий Совета и решения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14) оказывает содействие депутатам Совета в осуществлении ими депутатских полномочий;</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15) осуществляет иные полномочия, возложенные на него федеральным законодательством, законодательством Краснодарского края, настоящим Уставом и иными муниципальными правовыми актами.</w:t>
      </w:r>
    </w:p>
    <w:p w:rsidR="0057342C" w:rsidRPr="00BC7372" w:rsidRDefault="0057342C" w:rsidP="00BC7372">
      <w:pPr>
        <w:widowControl w:val="0"/>
        <w:spacing w:after="0" w:line="200" w:lineRule="atLeast"/>
        <w:ind w:firstLine="851"/>
        <w:jc w:val="both"/>
        <w:rPr>
          <w:rFonts w:ascii="Times New Roman" w:hAnsi="Times New Roman"/>
          <w:b/>
          <w:sz w:val="28"/>
          <w:szCs w:val="28"/>
          <w:lang w:eastAsia="ar-SA"/>
        </w:rPr>
      </w:pPr>
    </w:p>
    <w:p w:rsidR="0057342C" w:rsidRPr="00BC7372" w:rsidRDefault="0057342C" w:rsidP="00BC7372">
      <w:pPr>
        <w:widowControl w:val="0"/>
        <w:spacing w:after="0" w:line="200" w:lineRule="atLeast"/>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26. Организация работы Совета </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1.Основной формой работы Совета является сессия, на которой решаю</w:t>
      </w:r>
      <w:r w:rsidRPr="00BC7372">
        <w:rPr>
          <w:rFonts w:ascii="Times New Roman" w:hAnsi="Times New Roman"/>
          <w:sz w:val="28"/>
          <w:szCs w:val="28"/>
          <w:lang w:eastAsia="ar-SA"/>
        </w:rPr>
        <w:t>т</w:t>
      </w:r>
      <w:r w:rsidRPr="00BC7372">
        <w:rPr>
          <w:rFonts w:ascii="Times New Roman" w:hAnsi="Times New Roman"/>
          <w:sz w:val="28"/>
          <w:szCs w:val="28"/>
          <w:lang w:eastAsia="ar-SA"/>
        </w:rPr>
        <w:t xml:space="preserve">ся вопросы, отнесенные к его компетенции федеральным законодательством, законодательством Краснодарского края и настоящим Уставом. </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2. Председатель Совета, заместитель председателя Совета,</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депутаты С</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вета осуществляют свои полномочия на непостоянной основе. </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3. Сессии Совета созываются председателем Совета не реже одного раза в три месяца.</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4. О дне созыва сессии Совета в обязательном порядке информируется глава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Глава 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 xml:space="preserve">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вправе предлагать вопросы для внес</w:t>
      </w:r>
      <w:r w:rsidRPr="00BC7372">
        <w:rPr>
          <w:rFonts w:ascii="Times New Roman" w:hAnsi="Times New Roman"/>
          <w:sz w:val="28"/>
          <w:szCs w:val="28"/>
          <w:lang w:eastAsia="ar-SA"/>
        </w:rPr>
        <w:t>е</w:t>
      </w:r>
      <w:r w:rsidRPr="00BC7372">
        <w:rPr>
          <w:rFonts w:ascii="Times New Roman" w:hAnsi="Times New Roman"/>
          <w:sz w:val="28"/>
          <w:szCs w:val="28"/>
          <w:lang w:eastAsia="ar-SA"/>
        </w:rPr>
        <w:t>ния в повестку дня сессий Совета и присутствовать на всех сессиях Совета, в</w:t>
      </w:r>
      <w:r w:rsidRPr="00BC7372">
        <w:rPr>
          <w:rFonts w:ascii="Times New Roman" w:hAnsi="Times New Roman"/>
          <w:sz w:val="28"/>
          <w:szCs w:val="28"/>
          <w:lang w:eastAsia="ar-SA"/>
        </w:rPr>
        <w:t>ы</w:t>
      </w:r>
      <w:r w:rsidRPr="00BC7372">
        <w:rPr>
          <w:rFonts w:ascii="Times New Roman" w:hAnsi="Times New Roman"/>
          <w:sz w:val="28"/>
          <w:szCs w:val="28"/>
          <w:lang w:eastAsia="ar-SA"/>
        </w:rPr>
        <w:t xml:space="preserve">ступать по вопросам повестки дня. </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5. Время созыва и место проведения очередной сессии Совета, а также вопросы, вносимые на рассмотрение очередной </w:t>
      </w:r>
      <w:r w:rsidRPr="00BC7372">
        <w:rPr>
          <w:rFonts w:ascii="Times New Roman" w:hAnsi="Times New Roman"/>
          <w:kern w:val="2"/>
          <w:sz w:val="28"/>
          <w:szCs w:val="20"/>
          <w:lang w:eastAsia="ar-SA"/>
        </w:rPr>
        <w:t xml:space="preserve"> </w:t>
      </w:r>
      <w:r w:rsidRPr="00BC7372">
        <w:rPr>
          <w:rFonts w:ascii="Times New Roman" w:hAnsi="Times New Roman"/>
          <w:sz w:val="28"/>
          <w:szCs w:val="28"/>
          <w:lang w:eastAsia="ar-SA"/>
        </w:rPr>
        <w:t>сессии Совета, доводятся до сведения депутатов Совета не позднее, чем за 7 календарных дней до дня пр</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ведения сессии Совета. </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6. При получении заявления от не менее, чем одной трети депутатов С</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вета или по письменному требованию главы муниципального образования </w:t>
      </w:r>
      <w:r w:rsidRPr="00BC7372">
        <w:rPr>
          <w:rFonts w:ascii="Times New Roman" w:hAnsi="Times New Roman"/>
          <w:kern w:val="2"/>
          <w:sz w:val="28"/>
          <w:szCs w:val="28"/>
          <w:lang w:eastAsia="ar-SA"/>
        </w:rPr>
        <w:t>Щербиновский  район</w:t>
      </w:r>
      <w:r w:rsidRPr="00BC7372">
        <w:rPr>
          <w:rFonts w:ascii="Times New Roman" w:hAnsi="Times New Roman"/>
          <w:sz w:val="28"/>
          <w:szCs w:val="28"/>
          <w:lang w:eastAsia="ar-SA"/>
        </w:rPr>
        <w:t>, председатель Совета обязан созвать внеочередную се</w:t>
      </w:r>
      <w:r w:rsidRPr="00BC7372">
        <w:rPr>
          <w:rFonts w:ascii="Times New Roman" w:hAnsi="Times New Roman"/>
          <w:sz w:val="28"/>
          <w:szCs w:val="28"/>
          <w:lang w:eastAsia="ar-SA"/>
        </w:rPr>
        <w:t>с</w:t>
      </w:r>
      <w:r w:rsidRPr="00BC7372">
        <w:rPr>
          <w:rFonts w:ascii="Times New Roman" w:hAnsi="Times New Roman"/>
          <w:sz w:val="28"/>
          <w:szCs w:val="28"/>
          <w:lang w:eastAsia="ar-SA"/>
        </w:rPr>
        <w:t>сию Совета не позднее 7 календарных дней со дня получения заявления (треб</w:t>
      </w:r>
      <w:r w:rsidRPr="00BC7372">
        <w:rPr>
          <w:rFonts w:ascii="Times New Roman" w:hAnsi="Times New Roman"/>
          <w:sz w:val="28"/>
          <w:szCs w:val="28"/>
          <w:lang w:eastAsia="ar-SA"/>
        </w:rPr>
        <w:t>о</w:t>
      </w:r>
      <w:r w:rsidRPr="00BC7372">
        <w:rPr>
          <w:rFonts w:ascii="Times New Roman" w:hAnsi="Times New Roman"/>
          <w:sz w:val="28"/>
          <w:szCs w:val="28"/>
          <w:lang w:eastAsia="ar-SA"/>
        </w:rPr>
        <w:t>вания).</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7. Время созыва, место проведения внеочередной сессии Совета, вопр</w:t>
      </w:r>
      <w:r w:rsidRPr="00BC7372">
        <w:rPr>
          <w:rFonts w:ascii="Times New Roman" w:hAnsi="Times New Roman"/>
          <w:sz w:val="28"/>
          <w:szCs w:val="28"/>
          <w:lang w:eastAsia="ar-SA"/>
        </w:rPr>
        <w:t>о</w:t>
      </w:r>
      <w:r w:rsidRPr="00BC7372">
        <w:rPr>
          <w:rFonts w:ascii="Times New Roman" w:hAnsi="Times New Roman"/>
          <w:sz w:val="28"/>
          <w:szCs w:val="28"/>
          <w:lang w:eastAsia="ar-SA"/>
        </w:rPr>
        <w:t>сы, вносимые на рассмотрение сессии Совета, доводятся до сведения депутатов Совета не позднее 3 календарных дней до дня проведения сессии Совета.</w:t>
      </w:r>
    </w:p>
    <w:p w:rsidR="0057342C" w:rsidRPr="00BC7372" w:rsidRDefault="0057342C" w:rsidP="00BC7372">
      <w:pPr>
        <w:widowControl w:val="0"/>
        <w:tabs>
          <w:tab w:val="left" w:pos="-900"/>
        </w:tabs>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8. Чрезвычайные сессии Совета созываются главой муниципального о</w:t>
      </w:r>
      <w:r w:rsidRPr="00BC7372">
        <w:rPr>
          <w:rFonts w:ascii="Times New Roman" w:hAnsi="Times New Roman"/>
          <w:sz w:val="28"/>
          <w:szCs w:val="28"/>
          <w:lang w:eastAsia="ar-SA"/>
        </w:rPr>
        <w:t>б</w:t>
      </w:r>
      <w:r w:rsidRPr="00BC7372">
        <w:rPr>
          <w:rFonts w:ascii="Times New Roman" w:hAnsi="Times New Roman"/>
          <w:sz w:val="28"/>
          <w:szCs w:val="28"/>
          <w:lang w:eastAsia="ar-SA"/>
        </w:rPr>
        <w:t>разования</w:t>
      </w:r>
      <w:r w:rsidRPr="00BC7372">
        <w:rPr>
          <w:rFonts w:ascii="Times New Roman" w:hAnsi="Times New Roman"/>
          <w:kern w:val="2"/>
          <w:sz w:val="28"/>
          <w:szCs w:val="28"/>
          <w:lang w:eastAsia="ar-SA"/>
        </w:rPr>
        <w:t xml:space="preserve"> Щербиновский район</w:t>
      </w:r>
      <w:r w:rsidRPr="00BC7372">
        <w:rPr>
          <w:rFonts w:ascii="Times New Roman" w:hAnsi="Times New Roman"/>
          <w:sz w:val="28"/>
          <w:szCs w:val="28"/>
          <w:lang w:eastAsia="ar-SA"/>
        </w:rPr>
        <w:t>, председателем Совета немедленно без предв</w:t>
      </w:r>
      <w:r w:rsidRPr="00BC7372">
        <w:rPr>
          <w:rFonts w:ascii="Times New Roman" w:hAnsi="Times New Roman"/>
          <w:sz w:val="28"/>
          <w:szCs w:val="28"/>
          <w:lang w:eastAsia="ar-SA"/>
        </w:rPr>
        <w:t>а</w:t>
      </w:r>
      <w:r w:rsidRPr="00BC7372">
        <w:rPr>
          <w:rFonts w:ascii="Times New Roman" w:hAnsi="Times New Roman"/>
          <w:sz w:val="28"/>
          <w:szCs w:val="28"/>
          <w:lang w:eastAsia="ar-SA"/>
        </w:rPr>
        <w:t>рительной подготовки документов в случаях:</w:t>
      </w:r>
    </w:p>
    <w:p w:rsidR="0057342C" w:rsidRPr="00BC7372" w:rsidRDefault="0057342C" w:rsidP="00BC7372">
      <w:pPr>
        <w:widowControl w:val="0"/>
        <w:tabs>
          <w:tab w:val="left" w:pos="-2160"/>
        </w:tabs>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 введения на территории Краснодарского края или муниципального о</w:t>
      </w:r>
      <w:r w:rsidRPr="00BC7372">
        <w:rPr>
          <w:rFonts w:ascii="Times New Roman" w:hAnsi="Times New Roman"/>
          <w:sz w:val="28"/>
          <w:szCs w:val="28"/>
          <w:lang w:eastAsia="ar-SA"/>
        </w:rPr>
        <w:t>б</w:t>
      </w:r>
      <w:r w:rsidRPr="00BC7372">
        <w:rPr>
          <w:rFonts w:ascii="Times New Roman" w:hAnsi="Times New Roman"/>
          <w:sz w:val="28"/>
          <w:szCs w:val="28"/>
          <w:lang w:eastAsia="ar-SA"/>
        </w:rPr>
        <w:t xml:space="preserve">разования </w:t>
      </w:r>
      <w:r w:rsidRPr="00BC7372">
        <w:rPr>
          <w:rFonts w:ascii="Times New Roman" w:hAnsi="Times New Roman"/>
          <w:kern w:val="2"/>
          <w:sz w:val="28"/>
          <w:szCs w:val="28"/>
          <w:lang w:eastAsia="ar-SA"/>
        </w:rPr>
        <w:t xml:space="preserve">Щербиновский район </w:t>
      </w:r>
      <w:r w:rsidRPr="00BC7372">
        <w:rPr>
          <w:rFonts w:ascii="Times New Roman" w:hAnsi="Times New Roman"/>
          <w:sz w:val="28"/>
          <w:szCs w:val="28"/>
          <w:lang w:eastAsia="ar-SA"/>
        </w:rPr>
        <w:t>режима чрезвычайного положения;</w:t>
      </w:r>
    </w:p>
    <w:p w:rsidR="0057342C" w:rsidRPr="00BC7372" w:rsidRDefault="0057342C" w:rsidP="00BC7372">
      <w:pPr>
        <w:widowControl w:val="0"/>
        <w:tabs>
          <w:tab w:val="left" w:pos="-2160"/>
        </w:tabs>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 массовых нарушений общественного порядка на территории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w:t>
      </w:r>
    </w:p>
    <w:p w:rsidR="0057342C" w:rsidRPr="00BC7372" w:rsidRDefault="0057342C" w:rsidP="00BC7372">
      <w:pPr>
        <w:widowControl w:val="0"/>
        <w:tabs>
          <w:tab w:val="left" w:pos="-900"/>
        </w:tabs>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 стихийных бедствий и иных чрезвычайных ситуаций, требующих пр</w:t>
      </w:r>
      <w:r w:rsidRPr="00BC7372">
        <w:rPr>
          <w:rFonts w:ascii="Times New Roman" w:hAnsi="Times New Roman"/>
          <w:sz w:val="28"/>
          <w:szCs w:val="28"/>
          <w:lang w:eastAsia="ar-SA"/>
        </w:rPr>
        <w:t>и</w:t>
      </w:r>
      <w:r w:rsidRPr="00BC7372">
        <w:rPr>
          <w:rFonts w:ascii="Times New Roman" w:hAnsi="Times New Roman"/>
          <w:sz w:val="28"/>
          <w:szCs w:val="28"/>
          <w:lang w:eastAsia="ar-SA"/>
        </w:rPr>
        <w:t>нятия экстренных решений;</w:t>
      </w:r>
    </w:p>
    <w:p w:rsidR="0057342C" w:rsidRPr="00BC7372" w:rsidRDefault="0057342C" w:rsidP="00BC7372">
      <w:pPr>
        <w:widowControl w:val="0"/>
        <w:tabs>
          <w:tab w:val="left" w:pos="-900"/>
        </w:tabs>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 </w:t>
      </w:r>
      <w:r w:rsidRPr="00BC7372">
        <w:rPr>
          <w:rFonts w:ascii="Times New Roman" w:hAnsi="Times New Roman"/>
          <w:color w:val="000000"/>
          <w:sz w:val="28"/>
          <w:szCs w:val="28"/>
          <w:lang w:eastAsia="ar-SA"/>
        </w:rPr>
        <w:t>возникновения неотложных</w:t>
      </w:r>
      <w:r w:rsidRPr="00BC7372">
        <w:rPr>
          <w:rFonts w:ascii="Times New Roman" w:hAnsi="Times New Roman"/>
          <w:sz w:val="28"/>
          <w:szCs w:val="28"/>
          <w:lang w:eastAsia="ar-SA"/>
        </w:rPr>
        <w:t xml:space="preserve"> ситуаций, требующих незамедлительного принятия решения Советом.</w:t>
      </w:r>
    </w:p>
    <w:p w:rsidR="0057342C" w:rsidRPr="00BC7372" w:rsidRDefault="0057342C" w:rsidP="00BC7372">
      <w:pPr>
        <w:widowControl w:val="0"/>
        <w:tabs>
          <w:tab w:val="left" w:pos="-2160"/>
        </w:tabs>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Депутаты Совета прибывают на чрезвычайную сессию Совета без пре</w:t>
      </w:r>
      <w:r w:rsidRPr="00BC7372">
        <w:rPr>
          <w:rFonts w:ascii="Times New Roman" w:hAnsi="Times New Roman"/>
          <w:sz w:val="28"/>
          <w:szCs w:val="28"/>
          <w:lang w:eastAsia="ar-SA"/>
        </w:rPr>
        <w:t>д</w:t>
      </w:r>
      <w:r w:rsidRPr="00BC7372">
        <w:rPr>
          <w:rFonts w:ascii="Times New Roman" w:hAnsi="Times New Roman"/>
          <w:sz w:val="28"/>
          <w:szCs w:val="28"/>
          <w:lang w:eastAsia="ar-SA"/>
        </w:rPr>
        <w:t>варительного приглашения, при этом используются все средства оповещения депутатов Совета.</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9. Совет собирается на свою первую сессию не позднее чем в трехн</w:t>
      </w:r>
      <w:r w:rsidRPr="00BC7372">
        <w:rPr>
          <w:rFonts w:ascii="Times New Roman" w:hAnsi="Times New Roman"/>
          <w:sz w:val="28"/>
          <w:szCs w:val="28"/>
          <w:lang w:eastAsia="ar-SA"/>
        </w:rPr>
        <w:t>е</w:t>
      </w:r>
      <w:r w:rsidRPr="00BC7372">
        <w:rPr>
          <w:rFonts w:ascii="Times New Roman" w:hAnsi="Times New Roman"/>
          <w:sz w:val="28"/>
          <w:szCs w:val="28"/>
          <w:lang w:eastAsia="ar-SA"/>
        </w:rPr>
        <w:t xml:space="preserve">дельный срок со дня </w:t>
      </w:r>
      <w:r w:rsidRPr="00BC7372">
        <w:rPr>
          <w:rFonts w:ascii="Times New Roman" w:hAnsi="Times New Roman"/>
          <w:bCs/>
          <w:sz w:val="28"/>
          <w:szCs w:val="28"/>
          <w:lang w:eastAsia="ar-SA"/>
        </w:rPr>
        <w:t>избрания Совета в правомочном составе.</w:t>
      </w:r>
      <w:r w:rsidRPr="00BC7372">
        <w:rPr>
          <w:rFonts w:ascii="Times New Roman" w:hAnsi="Times New Roman"/>
          <w:sz w:val="28"/>
          <w:szCs w:val="28"/>
          <w:lang w:eastAsia="ar-SA"/>
        </w:rPr>
        <w:t xml:space="preserve"> </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Первую сессию Совета созывает и ведет до избрания председательс</w:t>
      </w:r>
      <w:r w:rsidRPr="00BC7372">
        <w:rPr>
          <w:rFonts w:ascii="Times New Roman" w:hAnsi="Times New Roman"/>
          <w:sz w:val="28"/>
          <w:szCs w:val="28"/>
          <w:lang w:eastAsia="ar-SA"/>
        </w:rPr>
        <w:t>т</w:t>
      </w:r>
      <w:r w:rsidRPr="00BC7372">
        <w:rPr>
          <w:rFonts w:ascii="Times New Roman" w:hAnsi="Times New Roman"/>
          <w:sz w:val="28"/>
          <w:szCs w:val="28"/>
          <w:lang w:eastAsia="ar-SA"/>
        </w:rPr>
        <w:t>вующего председатель избирательной комиссии, организующей 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 xml:space="preserve">ные выборы. </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10. Сессии Совета проводятся открыто. Совет вправе проводить закр</w:t>
      </w:r>
      <w:r w:rsidRPr="00BC7372">
        <w:rPr>
          <w:rFonts w:ascii="Times New Roman" w:hAnsi="Times New Roman"/>
          <w:sz w:val="28"/>
          <w:szCs w:val="28"/>
          <w:lang w:eastAsia="ar-SA"/>
        </w:rPr>
        <w:t>ы</w:t>
      </w:r>
      <w:r w:rsidRPr="00BC7372">
        <w:rPr>
          <w:rFonts w:ascii="Times New Roman" w:hAnsi="Times New Roman"/>
          <w:sz w:val="28"/>
          <w:szCs w:val="28"/>
          <w:lang w:eastAsia="ar-SA"/>
        </w:rPr>
        <w:t>тые сессии Совета в случаях, предусмотренных регламентом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kern w:val="2"/>
          <w:sz w:val="28"/>
          <w:szCs w:val="28"/>
          <w:lang w:eastAsia="ar-SA"/>
        </w:rPr>
        <w:t xml:space="preserve">11. </w:t>
      </w:r>
      <w:r w:rsidRPr="00BC7372">
        <w:rPr>
          <w:rFonts w:ascii="Times New Roman" w:hAnsi="Times New Roman"/>
          <w:sz w:val="28"/>
          <w:szCs w:val="28"/>
          <w:lang w:eastAsia="ar-SA"/>
        </w:rPr>
        <w:t>Председательствует на сессиях Совета – председатель Совета, а в его отсутствие – заместитель председателя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В случае отсутствия председателя Совета, заместителя председателя Совета, председательствует на сессии Совета депутат Совета, избранный в соответствии с регламентом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12. Сессия Совета правомочна, если на ней присутствуют не менее половины </w:t>
      </w:r>
      <w:r w:rsidRPr="00BC7372">
        <w:rPr>
          <w:rFonts w:ascii="Times New Roman" w:hAnsi="Times New Roman"/>
          <w:bCs/>
          <w:sz w:val="28"/>
          <w:szCs w:val="28"/>
          <w:lang w:eastAsia="ar-SA"/>
        </w:rPr>
        <w:t>от числа избранных</w:t>
      </w:r>
      <w:r w:rsidRPr="00BC7372">
        <w:rPr>
          <w:rFonts w:ascii="Times New Roman" w:hAnsi="Times New Roman"/>
          <w:sz w:val="28"/>
          <w:szCs w:val="28"/>
          <w:lang w:eastAsia="ar-SA"/>
        </w:rPr>
        <w:t xml:space="preserve"> депутатов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13. Порядок принятия решений Советом определяется настоящим Уставом и регламентом Совета. </w:t>
      </w:r>
    </w:p>
    <w:p w:rsidR="0057342C" w:rsidRPr="00BC7372" w:rsidRDefault="0057342C" w:rsidP="00BC7372">
      <w:pPr>
        <w:widowControl w:val="0"/>
        <w:tabs>
          <w:tab w:val="left" w:pos="0"/>
        </w:tabs>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14. Все сессии Совета протоколируются. Протокол сессии Совета по</w:t>
      </w:r>
      <w:r w:rsidRPr="00BC7372">
        <w:rPr>
          <w:rFonts w:ascii="Times New Roman" w:hAnsi="Times New Roman"/>
          <w:sz w:val="28"/>
          <w:szCs w:val="28"/>
          <w:lang w:eastAsia="ar-SA"/>
        </w:rPr>
        <w:t>д</w:t>
      </w:r>
      <w:r w:rsidRPr="00BC7372">
        <w:rPr>
          <w:rFonts w:ascii="Times New Roman" w:hAnsi="Times New Roman"/>
          <w:sz w:val="28"/>
          <w:szCs w:val="28"/>
          <w:lang w:eastAsia="ar-SA"/>
        </w:rPr>
        <w:t xml:space="preserve">писывается председателем Совета и секретарем Совета, избранным из числа депутатов Совета. </w:t>
      </w:r>
    </w:p>
    <w:p w:rsidR="0057342C" w:rsidRPr="00BC7372" w:rsidRDefault="0057342C" w:rsidP="00BC7372">
      <w:pPr>
        <w:widowControl w:val="0"/>
        <w:tabs>
          <w:tab w:val="left" w:pos="0"/>
        </w:tabs>
        <w:spacing w:after="0" w:line="200" w:lineRule="atLeast"/>
        <w:ind w:firstLine="851"/>
        <w:jc w:val="both"/>
        <w:rPr>
          <w:rFonts w:ascii="Times New Roman" w:hAnsi="Times New Roman"/>
          <w:sz w:val="28"/>
          <w:szCs w:val="28"/>
          <w:lang w:eastAsia="ar-SA"/>
        </w:rPr>
      </w:pPr>
    </w:p>
    <w:p w:rsidR="0057342C" w:rsidRPr="00BC7372" w:rsidRDefault="0057342C" w:rsidP="00BC7372">
      <w:pPr>
        <w:keepNext/>
        <w:tabs>
          <w:tab w:val="left" w:pos="0"/>
          <w:tab w:val="left" w:pos="576"/>
        </w:tabs>
        <w:suppressAutoHyphens/>
        <w:spacing w:before="120" w:after="60" w:line="240" w:lineRule="auto"/>
        <w:ind w:firstLine="851"/>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27. Депутатские комиссии Совета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 Все депутаты Совета участвуют в работе комиссий Совета. </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Структура, порядок формирования, полномочия и организация работы комиссий Совета определяются регламентом Совета.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Задачи и сроки полномочий комиссий Совета определяются Советом при их образовании.</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Комиссии Совета ответственны перед Советом и ему подотчетны.</w:t>
      </w:r>
    </w:p>
    <w:p w:rsidR="0057342C" w:rsidRPr="00BC7372" w:rsidRDefault="0057342C" w:rsidP="00BC7372">
      <w:pPr>
        <w:keepNext/>
        <w:tabs>
          <w:tab w:val="left" w:pos="0"/>
          <w:tab w:val="left" w:pos="864"/>
        </w:tabs>
        <w:suppressAutoHyphens/>
        <w:spacing w:after="0" w:line="240" w:lineRule="auto"/>
        <w:ind w:firstLine="851"/>
        <w:outlineLvl w:val="3"/>
        <w:rPr>
          <w:rFonts w:ascii="Times New Roman" w:hAnsi="Times New Roman"/>
          <w:b/>
          <w:sz w:val="28"/>
          <w:szCs w:val="28"/>
          <w:lang w:eastAsia="ar-SA"/>
        </w:rPr>
      </w:pPr>
    </w:p>
    <w:p w:rsidR="0057342C" w:rsidRPr="00BC7372" w:rsidRDefault="0057342C" w:rsidP="00BC7372">
      <w:pPr>
        <w:keepNext/>
        <w:tabs>
          <w:tab w:val="left" w:pos="0"/>
          <w:tab w:val="left" w:pos="864"/>
        </w:tabs>
        <w:suppressAutoHyphens/>
        <w:spacing w:after="0" w:line="240" w:lineRule="auto"/>
        <w:ind w:firstLine="851"/>
        <w:outlineLvl w:val="3"/>
        <w:rPr>
          <w:rFonts w:ascii="Times New Roman" w:hAnsi="Times New Roman"/>
          <w:b/>
          <w:sz w:val="28"/>
          <w:szCs w:val="28"/>
          <w:lang w:eastAsia="ar-SA"/>
        </w:rPr>
      </w:pPr>
      <w:r w:rsidRPr="00BC7372">
        <w:rPr>
          <w:rFonts w:ascii="Times New Roman" w:hAnsi="Times New Roman"/>
          <w:b/>
          <w:sz w:val="28"/>
          <w:szCs w:val="28"/>
          <w:lang w:eastAsia="ar-SA"/>
        </w:rPr>
        <w:t>Статья 28. Досрочное прекращение полномочий Совета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Полномочия Совета могут быть досрочно прекращены в порядке и по основаниям, предусмотренным статьей 73 Федерального закона от 06.10.2003 года № 131-ФЗ «Об общих принципах организации местного самоуправления в Российской Федерации».</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Полномочия Совета также прекращаются в случае:</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вступления в силу решения Краснодарского краевого суда о неправ</w:t>
      </w:r>
      <w:r w:rsidRPr="00BC7372">
        <w:rPr>
          <w:rFonts w:ascii="Times New Roman" w:hAnsi="Times New Roman"/>
          <w:sz w:val="28"/>
          <w:szCs w:val="28"/>
          <w:lang w:eastAsia="ar-SA"/>
        </w:rPr>
        <w:t>о</w:t>
      </w:r>
      <w:r w:rsidRPr="00BC7372">
        <w:rPr>
          <w:rFonts w:ascii="Times New Roman" w:hAnsi="Times New Roman"/>
          <w:sz w:val="28"/>
          <w:szCs w:val="28"/>
          <w:lang w:eastAsia="ar-SA"/>
        </w:rPr>
        <w:t>мочности данного состава депутатов Совета, в том числе в связи со сложением депутатами Совета своих полномочий;</w:t>
      </w:r>
    </w:p>
    <w:p w:rsidR="0057342C" w:rsidRPr="00BC7372" w:rsidRDefault="0057342C" w:rsidP="00ED13C8">
      <w:pPr>
        <w:widowControl w:val="0"/>
        <w:numPr>
          <w:ilvl w:val="0"/>
          <w:numId w:val="9"/>
        </w:numPr>
        <w:tabs>
          <w:tab w:val="clear" w:pos="1068"/>
          <w:tab w:val="left" w:pos="0"/>
          <w:tab w:val="num" w:pos="540"/>
        </w:tabs>
        <w:spacing w:after="0" w:line="240" w:lineRule="auto"/>
        <w:ind w:left="0" w:firstLine="851"/>
        <w:jc w:val="both"/>
        <w:rPr>
          <w:rFonts w:ascii="Times New Roman" w:hAnsi="Times New Roman"/>
          <w:sz w:val="28"/>
          <w:szCs w:val="20"/>
          <w:lang w:eastAsia="ar-SA"/>
        </w:rPr>
      </w:pPr>
      <w:r w:rsidRPr="00BC7372">
        <w:rPr>
          <w:rFonts w:ascii="Times New Roman" w:hAnsi="Times New Roman"/>
          <w:sz w:val="28"/>
          <w:szCs w:val="28"/>
          <w:lang w:eastAsia="ar-SA"/>
        </w:rPr>
        <w:t xml:space="preserve">преобразования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w:t>
      </w:r>
      <w:r w:rsidRPr="00BC7372">
        <w:rPr>
          <w:rFonts w:ascii="Times New Roman" w:hAnsi="Times New Roman"/>
          <w:sz w:val="28"/>
          <w:szCs w:val="28"/>
          <w:lang w:eastAsia="ar-SA"/>
        </w:rPr>
        <w:t>й</w:t>
      </w:r>
      <w:r w:rsidRPr="00BC7372">
        <w:rPr>
          <w:rFonts w:ascii="Times New Roman" w:hAnsi="Times New Roman"/>
          <w:sz w:val="28"/>
          <w:szCs w:val="28"/>
          <w:lang w:eastAsia="ar-SA"/>
        </w:rPr>
        <w:t>он</w:t>
      </w:r>
      <w:r w:rsidRPr="00BC7372">
        <w:rPr>
          <w:rFonts w:ascii="Times New Roman" w:hAnsi="Times New Roman"/>
          <w:sz w:val="28"/>
          <w:szCs w:val="20"/>
          <w:lang w:eastAsia="ar-SA"/>
        </w:rPr>
        <w:t>, осуществляемого в соответствии с частями 4, 6, 7 статьи 13 Федерального закона от 06.10.2003 года № 131-ФЗ «Об общих принципах организации мес</w:t>
      </w:r>
      <w:r w:rsidRPr="00BC7372">
        <w:rPr>
          <w:rFonts w:ascii="Times New Roman" w:hAnsi="Times New Roman"/>
          <w:sz w:val="28"/>
          <w:szCs w:val="20"/>
          <w:lang w:eastAsia="ar-SA"/>
        </w:rPr>
        <w:t>т</w:t>
      </w:r>
      <w:r w:rsidRPr="00BC7372">
        <w:rPr>
          <w:rFonts w:ascii="Times New Roman" w:hAnsi="Times New Roman"/>
          <w:sz w:val="28"/>
          <w:szCs w:val="20"/>
          <w:lang w:eastAsia="ar-SA"/>
        </w:rPr>
        <w:t>ного самоуправления в Российской Федерации»;</w:t>
      </w:r>
    </w:p>
    <w:p w:rsidR="0057342C" w:rsidRPr="00BC7372" w:rsidRDefault="0057342C" w:rsidP="00C72AAC">
      <w:pPr>
        <w:tabs>
          <w:tab w:val="num" w:pos="540"/>
        </w:tabs>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4) увеличения численности избирателей муниципального образования Щербиновский район более чем на 25 процентов, произошедшего вследствие изменения границ муниципального образования Щербиновский район;</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0"/>
          <w:lang w:eastAsia="ar-SA"/>
        </w:rPr>
        <w:t>5)</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нарушения срока издания муниципального правового акта, требуем</w:t>
      </w:r>
      <w:r w:rsidRPr="00BC7372">
        <w:rPr>
          <w:rFonts w:ascii="Times New Roman" w:hAnsi="Times New Roman"/>
          <w:sz w:val="28"/>
          <w:szCs w:val="28"/>
          <w:lang w:eastAsia="ar-SA"/>
        </w:rPr>
        <w:t>о</w:t>
      </w:r>
      <w:r w:rsidRPr="00BC7372">
        <w:rPr>
          <w:rFonts w:ascii="Times New Roman" w:hAnsi="Times New Roman"/>
          <w:sz w:val="28"/>
          <w:szCs w:val="28"/>
          <w:lang w:eastAsia="ar-SA"/>
        </w:rPr>
        <w:t>го для реализации решения, принятого путем волеизъявления граждан.</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С инициативой о самороспуске может выступить группа депутатов Совета численностью не менее одной трети депутатов Совета</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 xml:space="preserve">от числа избранных депутатов Совета, глава муниципального образования Щербиновский район, председатель Совета. </w:t>
      </w:r>
    </w:p>
    <w:p w:rsidR="0057342C" w:rsidRPr="00BC7372" w:rsidRDefault="0057342C" w:rsidP="00BC7372">
      <w:pPr>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Инициатива о самороспуске оформляется письменным заявлением и вносится в Совет. Письменное заявление, подписанное всеми депутатами ин</w:t>
      </w:r>
      <w:r w:rsidRPr="00BC7372">
        <w:rPr>
          <w:rFonts w:ascii="Times New Roman" w:hAnsi="Times New Roman"/>
          <w:sz w:val="28"/>
          <w:szCs w:val="20"/>
          <w:lang w:eastAsia="ar-SA"/>
        </w:rPr>
        <w:t>и</w:t>
      </w:r>
      <w:r w:rsidRPr="00BC7372">
        <w:rPr>
          <w:rFonts w:ascii="Times New Roman" w:hAnsi="Times New Roman"/>
          <w:sz w:val="28"/>
          <w:szCs w:val="20"/>
          <w:lang w:eastAsia="ar-SA"/>
        </w:rPr>
        <w:t>циативной группы, главой муниципального образования Щербиновский район, председателем Совета должно содержать предложение о самороспуске с указ</w:t>
      </w:r>
      <w:r w:rsidRPr="00BC7372">
        <w:rPr>
          <w:rFonts w:ascii="Times New Roman" w:hAnsi="Times New Roman"/>
          <w:sz w:val="28"/>
          <w:szCs w:val="20"/>
          <w:lang w:eastAsia="ar-SA"/>
        </w:rPr>
        <w:t>а</w:t>
      </w:r>
      <w:r w:rsidRPr="00BC7372">
        <w:rPr>
          <w:rFonts w:ascii="Times New Roman" w:hAnsi="Times New Roman"/>
          <w:sz w:val="28"/>
          <w:szCs w:val="20"/>
          <w:lang w:eastAsia="ar-SA"/>
        </w:rPr>
        <w:t>нием причины самороспуска, об инициаторе либо инициаторах самороспуска (фамилия, имя, отчество), личную подпись и дату ее внесения.</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Заявление о самороспуске подлежит рассмотрению на очередной либо на внеочередной сессии Совета, но не позднее одного месяца со дня его пост</w:t>
      </w:r>
      <w:r w:rsidRPr="00BC7372">
        <w:rPr>
          <w:rFonts w:ascii="Times New Roman" w:hAnsi="Times New Roman"/>
          <w:sz w:val="28"/>
          <w:szCs w:val="28"/>
          <w:lang w:eastAsia="ar-SA"/>
        </w:rPr>
        <w:t>у</w:t>
      </w:r>
      <w:r w:rsidRPr="00BC7372">
        <w:rPr>
          <w:rFonts w:ascii="Times New Roman" w:hAnsi="Times New Roman"/>
          <w:sz w:val="28"/>
          <w:szCs w:val="28"/>
          <w:lang w:eastAsia="ar-SA"/>
        </w:rPr>
        <w:t>пления в Совет.</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Продолжительность рассмотрения вопроса о самороспуске Совета </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должна гарантировать возможность всестороннего и объективного обсуждения всех обстоятельств и обоснований инициативы самороспуска.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Досрочное прекращение полномочий Совета влечет досрочное пр</w:t>
      </w:r>
      <w:r w:rsidRPr="00BC7372">
        <w:rPr>
          <w:rFonts w:ascii="Times New Roman" w:hAnsi="Times New Roman"/>
          <w:sz w:val="28"/>
          <w:szCs w:val="28"/>
          <w:lang w:eastAsia="ar-SA"/>
        </w:rPr>
        <w:t>е</w:t>
      </w:r>
      <w:r w:rsidRPr="00BC7372">
        <w:rPr>
          <w:rFonts w:ascii="Times New Roman" w:hAnsi="Times New Roman"/>
          <w:sz w:val="28"/>
          <w:szCs w:val="28"/>
          <w:lang w:eastAsia="ar-SA"/>
        </w:rPr>
        <w:t>кращение полномочий депутатов Совета.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В случае досрочного прекращения полномочий или самороспуска С</w:t>
      </w:r>
      <w:r w:rsidRPr="00BC7372">
        <w:rPr>
          <w:rFonts w:ascii="Times New Roman" w:hAnsi="Times New Roman"/>
          <w:sz w:val="28"/>
          <w:szCs w:val="28"/>
          <w:lang w:eastAsia="ar-SA"/>
        </w:rPr>
        <w:t>о</w:t>
      </w:r>
      <w:r w:rsidRPr="00BC7372">
        <w:rPr>
          <w:rFonts w:ascii="Times New Roman" w:hAnsi="Times New Roman"/>
          <w:sz w:val="28"/>
          <w:szCs w:val="28"/>
          <w:lang w:eastAsia="ar-SA"/>
        </w:rPr>
        <w:t>вета, выборы депутатов Совета нового созыва назначаются и проводятся в с</w:t>
      </w:r>
      <w:r w:rsidRPr="00BC7372">
        <w:rPr>
          <w:rFonts w:ascii="Times New Roman" w:hAnsi="Times New Roman"/>
          <w:sz w:val="28"/>
          <w:szCs w:val="28"/>
          <w:lang w:eastAsia="ar-SA"/>
        </w:rPr>
        <w:t>о</w:t>
      </w:r>
      <w:r w:rsidRPr="00BC7372">
        <w:rPr>
          <w:rFonts w:ascii="Times New Roman" w:hAnsi="Times New Roman"/>
          <w:sz w:val="28"/>
          <w:szCs w:val="28"/>
          <w:lang w:eastAsia="ar-SA"/>
        </w:rPr>
        <w:t>ответствии с законодательством.</w:t>
      </w: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 xml:space="preserve">Статья 29. Глава муниципального образования </w:t>
      </w:r>
      <w:r w:rsidRPr="00BC7372">
        <w:rPr>
          <w:rFonts w:ascii="Times New Roman" w:hAnsi="Times New Roman"/>
          <w:b/>
          <w:bCs/>
          <w:iCs/>
          <w:kern w:val="2"/>
          <w:sz w:val="28"/>
          <w:szCs w:val="28"/>
          <w:lang w:eastAsia="ar-SA"/>
        </w:rPr>
        <w:t>Щербиновский</w:t>
      </w:r>
      <w:r w:rsidRPr="00BC7372">
        <w:rPr>
          <w:rFonts w:ascii="Arial" w:hAnsi="Arial" w:cs="Arial"/>
          <w:b/>
          <w:bCs/>
          <w:iCs/>
          <w:kern w:val="2"/>
          <w:sz w:val="28"/>
          <w:szCs w:val="28"/>
          <w:lang w:eastAsia="ar-SA"/>
        </w:rPr>
        <w:t xml:space="preserve"> </w:t>
      </w:r>
      <w:r w:rsidRPr="00BC7372">
        <w:rPr>
          <w:rFonts w:ascii="Times New Roman" w:hAnsi="Times New Roman"/>
          <w:b/>
          <w:bCs/>
          <w:iCs/>
          <w:kern w:val="2"/>
          <w:sz w:val="28"/>
          <w:szCs w:val="28"/>
          <w:lang w:eastAsia="ar-SA"/>
        </w:rPr>
        <w:t xml:space="preserve"> </w:t>
      </w:r>
      <w:r w:rsidRPr="00BC7372">
        <w:rPr>
          <w:rFonts w:ascii="Times New Roman" w:hAnsi="Times New Roman"/>
          <w:b/>
          <w:bCs/>
          <w:iCs/>
          <w:sz w:val="28"/>
          <w:szCs w:val="28"/>
          <w:lang w:eastAsia="ar-SA"/>
        </w:rPr>
        <w:t>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1. Глава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является высшим должностным лицом </w:t>
      </w:r>
      <w:r w:rsidRPr="00BC7372">
        <w:rPr>
          <w:rFonts w:ascii="Times New Roman" w:hAnsi="Times New Roman"/>
          <w:sz w:val="28"/>
          <w:szCs w:val="28"/>
          <w:lang w:eastAsia="ar-SA"/>
        </w:rPr>
        <w:t>муниципального образования Щербиновский район</w:t>
      </w:r>
      <w:r w:rsidRPr="00BC7372">
        <w:rPr>
          <w:rFonts w:ascii="Times New Roman" w:hAnsi="Times New Roman"/>
          <w:kern w:val="2"/>
          <w:sz w:val="28"/>
          <w:szCs w:val="28"/>
          <w:lang w:eastAsia="ar-SA"/>
        </w:rPr>
        <w:t>, наделяется настоящим Уставом собственными полномочиями по решению вопросов местного значения муниципального образования Щербиновский 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2. Глава </w:t>
      </w:r>
      <w:r w:rsidRPr="00BC7372">
        <w:rPr>
          <w:rFonts w:ascii="Times New Roman" w:hAnsi="Times New Roman"/>
          <w:sz w:val="28"/>
          <w:szCs w:val="28"/>
          <w:lang w:eastAsia="ar-SA"/>
        </w:rPr>
        <w:t>муниципального образования</w:t>
      </w:r>
      <w:r w:rsidRPr="00BC7372">
        <w:rPr>
          <w:rFonts w:ascii="Times New Roman" w:hAnsi="Times New Roman"/>
          <w:kern w:val="2"/>
          <w:sz w:val="28"/>
          <w:szCs w:val="28"/>
          <w:lang w:eastAsia="ar-SA"/>
        </w:rPr>
        <w:t xml:space="preserve">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возглавляет администрацию. Глава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исполняет свои полномочия на постоянной основе.</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0"/>
          <w:lang w:eastAsia="ar-SA"/>
        </w:rPr>
      </w:pPr>
      <w:r w:rsidRPr="00BC7372">
        <w:rPr>
          <w:rFonts w:ascii="Times New Roman" w:hAnsi="Times New Roman"/>
          <w:kern w:val="2"/>
          <w:sz w:val="28"/>
          <w:szCs w:val="20"/>
          <w:lang w:eastAsia="ar-SA"/>
        </w:rPr>
        <w:t>Наименования «глава муниципального образования Щербиновский район», «глава администрации муниципального образования Щербиновский район» равнозначны.</w:t>
      </w:r>
    </w:p>
    <w:p w:rsidR="0057342C" w:rsidRPr="00BC7372" w:rsidRDefault="0057342C" w:rsidP="00BC7372">
      <w:pPr>
        <w:widowControl w:val="0"/>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3. Глава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 xml:space="preserve">район </w:t>
      </w:r>
      <w:r w:rsidRPr="00BC7372">
        <w:rPr>
          <w:rFonts w:ascii="Times New Roman" w:hAnsi="Times New Roman"/>
          <w:kern w:val="2"/>
          <w:sz w:val="28"/>
          <w:szCs w:val="28"/>
          <w:lang w:eastAsia="ar-SA"/>
        </w:rPr>
        <w:t xml:space="preserve">подконтролен и подотчетен непосредственно населению </w:t>
      </w:r>
      <w:r w:rsidRPr="00BC7372">
        <w:rPr>
          <w:rFonts w:ascii="Times New Roman" w:hAnsi="Times New Roman"/>
          <w:sz w:val="28"/>
          <w:szCs w:val="28"/>
          <w:lang w:eastAsia="ar-SA"/>
        </w:rPr>
        <w:t>муниципального образования</w:t>
      </w:r>
      <w:r w:rsidRPr="00BC7372">
        <w:rPr>
          <w:rFonts w:ascii="Times New Roman" w:hAnsi="Times New Roman"/>
          <w:kern w:val="2"/>
          <w:sz w:val="28"/>
          <w:szCs w:val="28"/>
          <w:lang w:eastAsia="ar-SA"/>
        </w:rPr>
        <w:t xml:space="preserve"> </w:t>
      </w:r>
      <w:r w:rsidRPr="00BC7372">
        <w:rPr>
          <w:rFonts w:ascii="Times New Roman" w:hAnsi="Times New Roman"/>
          <w:kern w:val="2"/>
          <w:sz w:val="28"/>
          <w:szCs w:val="20"/>
          <w:lang w:eastAsia="ar-SA"/>
        </w:rPr>
        <w:t xml:space="preserve">Щербиновский </w:t>
      </w:r>
      <w:r w:rsidRPr="00BC7372">
        <w:rPr>
          <w:rFonts w:ascii="Times New Roman" w:hAnsi="Times New Roman"/>
          <w:kern w:val="2"/>
          <w:sz w:val="28"/>
          <w:szCs w:val="28"/>
          <w:lang w:eastAsia="ar-SA"/>
        </w:rPr>
        <w:t>район и Совету.</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4. Глава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5. Главой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может быть избран гражданин Российской Федерации, достигший ко дню голосования возраста 21 года.</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0"/>
          <w:lang w:eastAsia="ar-SA"/>
        </w:rPr>
      </w:pPr>
      <w:r w:rsidRPr="00BC7372">
        <w:rPr>
          <w:rFonts w:ascii="Times New Roman" w:hAnsi="Times New Roman"/>
          <w:kern w:val="2"/>
          <w:sz w:val="28"/>
          <w:szCs w:val="20"/>
          <w:lang w:eastAsia="ar-SA"/>
        </w:rPr>
        <w:t>Полномочия главы муниципального образования Щербиновский район начинаются со дня его вступления в должность и прекращаются в день вступления в должность вновь избранного главы муниципального образования Щербиновский 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6. Вступление в должность главы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осуществляется не позднее трех недель со дня избрания в торжественной обстановке на сессии Совета. </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bCs/>
          <w:kern w:val="2"/>
          <w:sz w:val="28"/>
          <w:szCs w:val="28"/>
          <w:lang w:eastAsia="ar-SA"/>
        </w:rPr>
        <w:t>7</w:t>
      </w:r>
      <w:r w:rsidRPr="00BC7372">
        <w:rPr>
          <w:rFonts w:ascii="Times New Roman" w:hAnsi="Times New Roman"/>
          <w:kern w:val="2"/>
          <w:sz w:val="28"/>
          <w:szCs w:val="28"/>
          <w:lang w:eastAsia="ar-SA"/>
        </w:rPr>
        <w:t xml:space="preserve">. Глава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  район не может быть депутатом Государственной Думы Федерального Собрания Российской Федерации, членом Совета Федерации Федерального Собрания Российской Ф</w:t>
      </w:r>
      <w:r w:rsidRPr="00BC7372">
        <w:rPr>
          <w:rFonts w:ascii="Times New Roman" w:hAnsi="Times New Roman"/>
          <w:kern w:val="2"/>
          <w:sz w:val="28"/>
          <w:szCs w:val="28"/>
          <w:lang w:eastAsia="ar-SA"/>
        </w:rPr>
        <w:t>е</w:t>
      </w:r>
      <w:r w:rsidRPr="00BC7372">
        <w:rPr>
          <w:rFonts w:ascii="Times New Roman" w:hAnsi="Times New Roman"/>
          <w:kern w:val="2"/>
          <w:sz w:val="28"/>
          <w:szCs w:val="28"/>
          <w:lang w:eastAsia="ar-SA"/>
        </w:rPr>
        <w:t>дерации, депутатом  законодательных (представительных) органов государс</w:t>
      </w:r>
      <w:r w:rsidRPr="00BC7372">
        <w:rPr>
          <w:rFonts w:ascii="Times New Roman" w:hAnsi="Times New Roman"/>
          <w:kern w:val="2"/>
          <w:sz w:val="28"/>
          <w:szCs w:val="28"/>
          <w:lang w:eastAsia="ar-SA"/>
        </w:rPr>
        <w:t>т</w:t>
      </w:r>
      <w:r w:rsidRPr="00BC7372">
        <w:rPr>
          <w:rFonts w:ascii="Times New Roman" w:hAnsi="Times New Roman"/>
          <w:kern w:val="2"/>
          <w:sz w:val="28"/>
          <w:szCs w:val="28"/>
          <w:lang w:eastAsia="ar-SA"/>
        </w:rPr>
        <w:t>венной власти субъектов Российской Федерации, занимать иные государстве</w:t>
      </w:r>
      <w:r w:rsidRPr="00BC7372">
        <w:rPr>
          <w:rFonts w:ascii="Times New Roman" w:hAnsi="Times New Roman"/>
          <w:kern w:val="2"/>
          <w:sz w:val="28"/>
          <w:szCs w:val="28"/>
          <w:lang w:eastAsia="ar-SA"/>
        </w:rPr>
        <w:t>н</w:t>
      </w:r>
      <w:r w:rsidRPr="00BC7372">
        <w:rPr>
          <w:rFonts w:ascii="Times New Roman" w:hAnsi="Times New Roman"/>
          <w:kern w:val="2"/>
          <w:sz w:val="28"/>
          <w:szCs w:val="28"/>
          <w:lang w:eastAsia="ar-SA"/>
        </w:rPr>
        <w:t xml:space="preserve">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r w:rsidRPr="00BC7372">
        <w:rPr>
          <w:rFonts w:ascii="Times New Roman" w:hAnsi="Times New Roman"/>
          <w:sz w:val="28"/>
          <w:szCs w:val="28"/>
          <w:lang w:eastAsia="ar-SA"/>
        </w:rPr>
        <w:t>не может одновременно испо</w:t>
      </w:r>
      <w:r w:rsidRPr="00BC7372">
        <w:rPr>
          <w:rFonts w:ascii="Times New Roman" w:hAnsi="Times New Roman"/>
          <w:sz w:val="28"/>
          <w:szCs w:val="28"/>
          <w:lang w:eastAsia="ar-SA"/>
        </w:rPr>
        <w:t>л</w:t>
      </w:r>
      <w:r w:rsidRPr="00BC7372">
        <w:rPr>
          <w:rFonts w:ascii="Times New Roman" w:hAnsi="Times New Roman"/>
          <w:sz w:val="28"/>
          <w:szCs w:val="28"/>
          <w:lang w:eastAsia="ar-SA"/>
        </w:rPr>
        <w:t>нять полномочия депутата Совета, за исключением случаев, установленных Федеральным законом от 06.10.2003 года № 131-ФЗ «Об общих принципах о</w:t>
      </w:r>
      <w:r w:rsidRPr="00BC7372">
        <w:rPr>
          <w:rFonts w:ascii="Times New Roman" w:hAnsi="Times New Roman"/>
          <w:sz w:val="28"/>
          <w:szCs w:val="28"/>
          <w:lang w:eastAsia="ar-SA"/>
        </w:rPr>
        <w:t>р</w:t>
      </w:r>
      <w:r w:rsidRPr="00BC7372">
        <w:rPr>
          <w:rFonts w:ascii="Times New Roman" w:hAnsi="Times New Roman"/>
          <w:sz w:val="28"/>
          <w:szCs w:val="28"/>
          <w:lang w:eastAsia="ar-SA"/>
        </w:rPr>
        <w:t xml:space="preserve">ганизации местного самоуправления в Российской Федерации». </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Глава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w:t>
      </w:r>
      <w:r w:rsidRPr="00BC7372">
        <w:rPr>
          <w:rFonts w:ascii="Times New Roman" w:hAnsi="Times New Roman"/>
          <w:sz w:val="28"/>
          <w:szCs w:val="28"/>
          <w:lang w:eastAsia="ar-SA"/>
        </w:rPr>
        <w:t>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года № 131-ФЗ «Об общих принципах организации местного самоуправления в Российской Федерации».</w:t>
      </w:r>
    </w:p>
    <w:p w:rsidR="0057342C" w:rsidRPr="00BC7372" w:rsidRDefault="0057342C" w:rsidP="00BC7372">
      <w:pPr>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8"/>
          <w:lang w:eastAsia="ar-SA"/>
        </w:rPr>
        <w:t xml:space="preserve">8. </w:t>
      </w:r>
      <w:r w:rsidRPr="00BC7372">
        <w:rPr>
          <w:rFonts w:ascii="Times New Roman" w:hAnsi="Times New Roman"/>
          <w:sz w:val="28"/>
          <w:szCs w:val="20"/>
          <w:lang w:eastAsia="ar-SA"/>
        </w:rPr>
        <w:t>Глава муниципального образования Щербиновский район не вправе:</w:t>
      </w:r>
    </w:p>
    <w:p w:rsidR="0057342C" w:rsidRPr="00BC7372" w:rsidRDefault="0057342C" w:rsidP="00BC7372">
      <w:pPr>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1) заниматься предпринимательской деятельностью;</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57342C" w:rsidRPr="00BC7372" w:rsidRDefault="0057342C" w:rsidP="00BC7372">
      <w:pPr>
        <w:widowControl w:val="0"/>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3) заниматься иной оплачиваемой деятельностью, за исключением пр</w:t>
      </w:r>
      <w:r w:rsidRPr="00BC7372">
        <w:rPr>
          <w:rFonts w:ascii="Times New Roman" w:hAnsi="Times New Roman"/>
          <w:sz w:val="28"/>
          <w:szCs w:val="20"/>
          <w:lang w:eastAsia="ar-SA"/>
        </w:rPr>
        <w:t>е</w:t>
      </w:r>
      <w:r w:rsidRPr="00BC7372">
        <w:rPr>
          <w:rFonts w:ascii="Times New Roman" w:hAnsi="Times New Roman"/>
          <w:sz w:val="28"/>
          <w:szCs w:val="20"/>
          <w:lang w:eastAsia="ar-SA"/>
        </w:rPr>
        <w:t>подавательской, научной и иной творческой деятельности. При этом препод</w:t>
      </w:r>
      <w:r w:rsidRPr="00BC7372">
        <w:rPr>
          <w:rFonts w:ascii="Times New Roman" w:hAnsi="Times New Roman"/>
          <w:sz w:val="28"/>
          <w:szCs w:val="20"/>
          <w:lang w:eastAsia="ar-SA"/>
        </w:rPr>
        <w:t>а</w:t>
      </w:r>
      <w:r w:rsidRPr="00BC7372">
        <w:rPr>
          <w:rFonts w:ascii="Times New Roman" w:hAnsi="Times New Roman"/>
          <w:sz w:val="28"/>
          <w:szCs w:val="20"/>
          <w:lang w:eastAsia="ar-SA"/>
        </w:rPr>
        <w:t>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57342C" w:rsidRPr="00BC7372" w:rsidRDefault="0057342C" w:rsidP="00BC7372">
      <w:pPr>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4) входить в состав органов управления, попечительских или наблюд</w:t>
      </w:r>
      <w:r w:rsidRPr="00BC7372">
        <w:rPr>
          <w:rFonts w:ascii="Times New Roman" w:hAnsi="Times New Roman"/>
          <w:sz w:val="28"/>
          <w:szCs w:val="20"/>
          <w:lang w:eastAsia="ar-SA"/>
        </w:rPr>
        <w:t>а</w:t>
      </w:r>
      <w:r w:rsidRPr="00BC7372">
        <w:rPr>
          <w:rFonts w:ascii="Times New Roman" w:hAnsi="Times New Roman"/>
          <w:sz w:val="28"/>
          <w:szCs w:val="20"/>
          <w:lang w:eastAsia="ar-SA"/>
        </w:rPr>
        <w:t>тельных советов, иных органов иностранных некоммерческих неправительс</w:t>
      </w:r>
      <w:r w:rsidRPr="00BC7372">
        <w:rPr>
          <w:rFonts w:ascii="Times New Roman" w:hAnsi="Times New Roman"/>
          <w:sz w:val="28"/>
          <w:szCs w:val="20"/>
          <w:lang w:eastAsia="ar-SA"/>
        </w:rPr>
        <w:t>т</w:t>
      </w:r>
      <w:r w:rsidRPr="00BC7372">
        <w:rPr>
          <w:rFonts w:ascii="Times New Roman" w:hAnsi="Times New Roman"/>
          <w:sz w:val="28"/>
          <w:szCs w:val="20"/>
          <w:lang w:eastAsia="ar-SA"/>
        </w:rPr>
        <w:t>венных организаций и действующих на территории Российской Федерации их структурных подразделений, если иное не предусмотрено международным д</w:t>
      </w:r>
      <w:r w:rsidRPr="00BC7372">
        <w:rPr>
          <w:rFonts w:ascii="Times New Roman" w:hAnsi="Times New Roman"/>
          <w:sz w:val="28"/>
          <w:szCs w:val="20"/>
          <w:lang w:eastAsia="ar-SA"/>
        </w:rPr>
        <w:t>о</w:t>
      </w:r>
      <w:r w:rsidRPr="00BC7372">
        <w:rPr>
          <w:rFonts w:ascii="Times New Roman" w:hAnsi="Times New Roman"/>
          <w:sz w:val="28"/>
          <w:szCs w:val="20"/>
          <w:lang w:eastAsia="ar-SA"/>
        </w:rPr>
        <w:t>говором Российской Федерации или законодательством Российской Федерации.</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kern w:val="2"/>
          <w:sz w:val="28"/>
          <w:szCs w:val="28"/>
          <w:lang w:eastAsia="ar-SA"/>
        </w:rPr>
        <w:t>9. Гарантии прав главы муниципального образования Щербиновский  район при привлечении его к уголовной или административной ответственн</w:t>
      </w:r>
      <w:r w:rsidRPr="00BC7372">
        <w:rPr>
          <w:rFonts w:ascii="Times New Roman" w:hAnsi="Times New Roman"/>
          <w:kern w:val="2"/>
          <w:sz w:val="28"/>
          <w:szCs w:val="28"/>
          <w:lang w:eastAsia="ar-SA"/>
        </w:rPr>
        <w:t>о</w:t>
      </w:r>
      <w:r w:rsidRPr="00BC7372">
        <w:rPr>
          <w:rFonts w:ascii="Times New Roman" w:hAnsi="Times New Roman"/>
          <w:kern w:val="2"/>
          <w:sz w:val="28"/>
          <w:szCs w:val="28"/>
          <w:lang w:eastAsia="ar-SA"/>
        </w:rPr>
        <w:t xml:space="preserve">сти, задержании, аресте, </w:t>
      </w:r>
      <w:r w:rsidRPr="00BC7372">
        <w:rPr>
          <w:rFonts w:ascii="Times New Roman" w:hAnsi="Times New Roman"/>
          <w:sz w:val="28"/>
          <w:szCs w:val="28"/>
          <w:lang w:eastAsia="ar-SA"/>
        </w:rPr>
        <w:t>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муниципального образования Щербиновский район,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w:t>
      </w:r>
      <w:r w:rsidRPr="00BC7372">
        <w:rPr>
          <w:rFonts w:ascii="Times New Roman" w:hAnsi="Times New Roman"/>
          <w:sz w:val="28"/>
          <w:szCs w:val="28"/>
          <w:lang w:eastAsia="ar-SA"/>
        </w:rPr>
        <w:t>о</w:t>
      </w:r>
      <w:r w:rsidRPr="00BC7372">
        <w:rPr>
          <w:rFonts w:ascii="Times New Roman" w:hAnsi="Times New Roman"/>
          <w:sz w:val="28"/>
          <w:szCs w:val="28"/>
          <w:lang w:eastAsia="ar-SA"/>
        </w:rPr>
        <w:t>кументов устанавливаются федеральными законами.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10. Глава муниципального образования</w:t>
      </w:r>
      <w:r w:rsidRPr="00BC7372">
        <w:rPr>
          <w:rFonts w:ascii="Times New Roman" w:hAnsi="Times New Roman"/>
          <w:color w:val="000000"/>
          <w:sz w:val="28"/>
          <w:szCs w:val="28"/>
          <w:lang w:eastAsia="ar-SA"/>
        </w:rPr>
        <w:t xml:space="preserve">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w:t>
      </w:r>
      <w:r w:rsidRPr="00BC7372">
        <w:rPr>
          <w:rFonts w:ascii="Times New Roman" w:hAnsi="Times New Roman"/>
          <w:sz w:val="28"/>
          <w:szCs w:val="28"/>
          <w:lang w:eastAsia="ar-SA"/>
        </w:rPr>
        <w:t>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муниципального образования</w:t>
      </w:r>
      <w:r w:rsidRPr="00BC7372">
        <w:rPr>
          <w:rFonts w:ascii="Times New Roman" w:hAnsi="Times New Roman"/>
          <w:color w:val="000000"/>
          <w:sz w:val="28"/>
          <w:szCs w:val="28"/>
          <w:lang w:eastAsia="ar-SA"/>
        </w:rPr>
        <w:t>,</w:t>
      </w:r>
      <w:r w:rsidRPr="00BC7372">
        <w:rPr>
          <w:rFonts w:ascii="Times New Roman" w:hAnsi="Times New Roman"/>
          <w:sz w:val="28"/>
          <w:szCs w:val="28"/>
          <w:lang w:eastAsia="ar-SA"/>
        </w:rPr>
        <w:t xml:space="preserve"> в том числе по истечении срока его полномочий. Данное положение не распространяется на случаи, когда главой муниципального образования</w:t>
      </w:r>
      <w:r w:rsidRPr="00BC7372">
        <w:rPr>
          <w:rFonts w:ascii="Times New Roman" w:hAnsi="Times New Roman"/>
          <w:color w:val="000000"/>
          <w:sz w:val="28"/>
          <w:szCs w:val="28"/>
          <w:lang w:eastAsia="ar-SA"/>
        </w:rPr>
        <w:t xml:space="preserve">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w:t>
      </w:r>
      <w:r w:rsidRPr="00BC7372">
        <w:rPr>
          <w:rFonts w:ascii="Times New Roman" w:hAnsi="Times New Roman"/>
          <w:sz w:val="28"/>
          <w:szCs w:val="28"/>
          <w:lang w:eastAsia="ar-SA"/>
        </w:rPr>
        <w:t>были допущены публичные оскорбления, клевета или иные нарушения, ответственность за которые предусмотрена федеральным законом.</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11. Глава муниципального образования Щербиновский район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12. Глава муниципального образования Щербиновский район должен соблюдать ограничения и запреты и исполнять обязанности, которые установлены Федеральным законом от 25.12.2008 года № 273-ФЗ «О противодействии коррупции» и другими федеральными законами.</w:t>
      </w:r>
    </w:p>
    <w:p w:rsidR="0057342C" w:rsidRPr="00BC7372" w:rsidRDefault="0057342C" w:rsidP="00BC7372">
      <w:pPr>
        <w:spacing w:after="0" w:line="240" w:lineRule="auto"/>
        <w:ind w:firstLine="851"/>
        <w:jc w:val="both"/>
        <w:rPr>
          <w:rFonts w:ascii="Times New Roman" w:hAnsi="Times New Roman"/>
          <w:kern w:val="2"/>
          <w:sz w:val="28"/>
          <w:szCs w:val="28"/>
          <w:lang w:eastAsia="ar-SA"/>
        </w:rPr>
      </w:pPr>
    </w:p>
    <w:p w:rsidR="0057342C" w:rsidRPr="00BC7372" w:rsidRDefault="0057342C" w:rsidP="00BC7372">
      <w:pPr>
        <w:spacing w:after="0" w:line="240" w:lineRule="auto"/>
        <w:ind w:firstLine="851"/>
        <w:jc w:val="both"/>
        <w:rPr>
          <w:rFonts w:ascii="Times New Roman" w:hAnsi="Times New Roman"/>
          <w:b/>
          <w:kern w:val="2"/>
          <w:sz w:val="28"/>
          <w:szCs w:val="28"/>
          <w:lang w:eastAsia="ar-SA"/>
        </w:rPr>
      </w:pPr>
      <w:r w:rsidRPr="00BC7372">
        <w:rPr>
          <w:rFonts w:ascii="Times New Roman" w:hAnsi="Times New Roman"/>
          <w:b/>
          <w:kern w:val="2"/>
          <w:sz w:val="28"/>
          <w:szCs w:val="28"/>
          <w:lang w:eastAsia="ar-SA"/>
        </w:rPr>
        <w:t xml:space="preserve">Статья 30. Полномочия главы </w:t>
      </w:r>
      <w:r w:rsidRPr="00BC7372">
        <w:rPr>
          <w:rFonts w:ascii="Times New Roman" w:hAnsi="Times New Roman"/>
          <w:b/>
          <w:sz w:val="28"/>
          <w:szCs w:val="28"/>
          <w:lang w:eastAsia="ar-SA"/>
        </w:rPr>
        <w:t xml:space="preserve">муниципального образования </w:t>
      </w:r>
      <w:r w:rsidRPr="00BC7372">
        <w:rPr>
          <w:rFonts w:ascii="Times New Roman" w:hAnsi="Times New Roman"/>
          <w:b/>
          <w:bCs/>
          <w:kern w:val="2"/>
          <w:sz w:val="28"/>
          <w:szCs w:val="28"/>
          <w:lang w:eastAsia="ar-SA"/>
        </w:rPr>
        <w:t>Ще</w:t>
      </w:r>
      <w:r w:rsidRPr="00BC7372">
        <w:rPr>
          <w:rFonts w:ascii="Times New Roman" w:hAnsi="Times New Roman"/>
          <w:b/>
          <w:bCs/>
          <w:kern w:val="2"/>
          <w:sz w:val="28"/>
          <w:szCs w:val="28"/>
          <w:lang w:eastAsia="ar-SA"/>
        </w:rPr>
        <w:t>р</w:t>
      </w:r>
      <w:r w:rsidRPr="00BC7372">
        <w:rPr>
          <w:rFonts w:ascii="Times New Roman" w:hAnsi="Times New Roman"/>
          <w:b/>
          <w:bCs/>
          <w:kern w:val="2"/>
          <w:sz w:val="28"/>
          <w:szCs w:val="28"/>
          <w:lang w:eastAsia="ar-SA"/>
        </w:rPr>
        <w:t>биновский</w:t>
      </w:r>
      <w:r w:rsidRPr="00BC7372">
        <w:rPr>
          <w:rFonts w:ascii="Times New Roman" w:hAnsi="Times New Roman"/>
          <w:kern w:val="2"/>
          <w:sz w:val="28"/>
          <w:szCs w:val="28"/>
          <w:lang w:eastAsia="ar-SA"/>
        </w:rPr>
        <w:t xml:space="preserve">  </w:t>
      </w:r>
      <w:r w:rsidRPr="00BC7372">
        <w:rPr>
          <w:rFonts w:ascii="Times New Roman" w:hAnsi="Times New Roman"/>
          <w:b/>
          <w:kern w:val="2"/>
          <w:sz w:val="28"/>
          <w:szCs w:val="28"/>
          <w:lang w:eastAsia="ar-SA"/>
        </w:rPr>
        <w:t>район</w:t>
      </w:r>
    </w:p>
    <w:p w:rsidR="0057342C" w:rsidRPr="00BC7372" w:rsidRDefault="0057342C" w:rsidP="00BC7372">
      <w:pPr>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1. Глава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  район в пределах своих полномочий:</w:t>
      </w:r>
    </w:p>
    <w:p w:rsidR="0057342C" w:rsidRPr="00BC7372" w:rsidRDefault="0057342C" w:rsidP="00BC7372">
      <w:pPr>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1) представляет </w:t>
      </w:r>
      <w:r w:rsidRPr="00BC7372">
        <w:rPr>
          <w:rFonts w:ascii="Times New Roman" w:hAnsi="Times New Roman"/>
          <w:sz w:val="28"/>
          <w:szCs w:val="28"/>
          <w:lang w:eastAsia="ar-SA"/>
        </w:rPr>
        <w:t xml:space="preserve">муниципальное образование </w:t>
      </w:r>
      <w:r w:rsidRPr="00BC7372">
        <w:rPr>
          <w:rFonts w:ascii="Times New Roman" w:hAnsi="Times New Roman"/>
          <w:kern w:val="2"/>
          <w:sz w:val="28"/>
          <w:szCs w:val="28"/>
          <w:lang w:eastAsia="ar-SA"/>
        </w:rPr>
        <w:t>Щербиновский  район в о</w:t>
      </w:r>
      <w:r w:rsidRPr="00BC7372">
        <w:rPr>
          <w:rFonts w:ascii="Times New Roman" w:hAnsi="Times New Roman"/>
          <w:kern w:val="2"/>
          <w:sz w:val="28"/>
          <w:szCs w:val="28"/>
          <w:lang w:eastAsia="ar-SA"/>
        </w:rPr>
        <w:t>т</w:t>
      </w:r>
      <w:r w:rsidRPr="00BC7372">
        <w:rPr>
          <w:rFonts w:ascii="Times New Roman" w:hAnsi="Times New Roman"/>
          <w:kern w:val="2"/>
          <w:sz w:val="28"/>
          <w:szCs w:val="28"/>
          <w:lang w:eastAsia="ar-SA"/>
        </w:rPr>
        <w:t>ношениях с органами местного самоуправления других муниципальных обр</w:t>
      </w:r>
      <w:r w:rsidRPr="00BC7372">
        <w:rPr>
          <w:rFonts w:ascii="Times New Roman" w:hAnsi="Times New Roman"/>
          <w:kern w:val="2"/>
          <w:sz w:val="28"/>
          <w:szCs w:val="28"/>
          <w:lang w:eastAsia="ar-SA"/>
        </w:rPr>
        <w:t>а</w:t>
      </w:r>
      <w:r w:rsidRPr="00BC7372">
        <w:rPr>
          <w:rFonts w:ascii="Times New Roman" w:hAnsi="Times New Roman"/>
          <w:kern w:val="2"/>
          <w:sz w:val="28"/>
          <w:szCs w:val="28"/>
          <w:lang w:eastAsia="ar-SA"/>
        </w:rPr>
        <w:t xml:space="preserve">зований, органами государственной власти, гражданами и организациями, без доверенности действует от имени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  район;</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2) подписывает и обнародует в порядке, установленном настоящим Уставом, нормативные правовые акты, принятые Советом;</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3) издает в пределах своих полномочий правовые акты;</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4) вправе требовать созыва внеочередной сессии Совета;</w:t>
      </w:r>
    </w:p>
    <w:p w:rsidR="0057342C" w:rsidRPr="00BC7372" w:rsidRDefault="0057342C" w:rsidP="00BC7372">
      <w:pPr>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5) обеспечивает осуществление органами местного самоуправления муниципального образования Щербиновский район полномочий по решению вопросов местного значения муниципального образования Щербиновский район и отдельных государственных полномочий, переданных органам местного самоуправления муниципального образования Щербиновский район федеральными законами и законами Краснодарского края.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kern w:val="2"/>
          <w:sz w:val="28"/>
          <w:szCs w:val="28"/>
          <w:lang w:eastAsia="ar-SA"/>
        </w:rPr>
        <w:t xml:space="preserve">2. Глава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w:t>
      </w:r>
      <w:r w:rsidRPr="00BC7372">
        <w:rPr>
          <w:rFonts w:ascii="Times New Roman" w:hAnsi="Times New Roman"/>
          <w:sz w:val="28"/>
          <w:szCs w:val="28"/>
          <w:lang w:eastAsia="ar-SA"/>
        </w:rPr>
        <w:t>, как глава администрации:</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 в рамках своих полномочий организует выполнение решений Совета;</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2) вносит в Совет проекты муниципальных правовых актов о внесении</w:t>
      </w:r>
      <w:r w:rsidRPr="00BC7372">
        <w:rPr>
          <w:rFonts w:ascii="Times New Roman" w:hAnsi="Times New Roman"/>
          <w:b/>
          <w:kern w:val="2"/>
          <w:sz w:val="28"/>
          <w:szCs w:val="28"/>
          <w:lang w:eastAsia="ar-SA"/>
        </w:rPr>
        <w:t xml:space="preserve"> </w:t>
      </w:r>
      <w:r w:rsidRPr="00BC7372">
        <w:rPr>
          <w:rFonts w:ascii="Times New Roman" w:hAnsi="Times New Roman"/>
          <w:kern w:val="2"/>
          <w:sz w:val="28"/>
          <w:szCs w:val="28"/>
          <w:lang w:eastAsia="ar-SA"/>
        </w:rPr>
        <w:t>изменений и дополнений в Устав, обладает правом внесения в Совет проектов иных муниципальных правовых актов;</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бюджета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и дает заключения при представлении проектов решений по указанным вопросам другими лицами, наделенными правом правотворческой инициативы;</w:t>
      </w:r>
    </w:p>
    <w:p w:rsidR="0057342C" w:rsidRPr="00BC7372" w:rsidRDefault="0057342C" w:rsidP="00BC7372">
      <w:pPr>
        <w:tabs>
          <w:tab w:val="left" w:pos="-1820"/>
        </w:tabs>
        <w:suppressAutoHyphens/>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4)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57342C" w:rsidRPr="00BC7372" w:rsidRDefault="0057342C" w:rsidP="00BC7372">
      <w:pPr>
        <w:tabs>
          <w:tab w:val="left" w:pos="-1820"/>
        </w:tabs>
        <w:suppressAutoHyphens/>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5)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57342C" w:rsidRPr="00BC7372" w:rsidRDefault="0057342C" w:rsidP="00BC7372">
      <w:pPr>
        <w:tabs>
          <w:tab w:val="left" w:pos="-2340"/>
          <w:tab w:val="left" w:pos="-2160"/>
        </w:tabs>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6) назначает и освобождает от должности первого заместителя, заместителей главы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 район</w:t>
      </w:r>
      <w:r w:rsidRPr="00BC7372">
        <w:rPr>
          <w:rFonts w:ascii="Arial" w:hAnsi="Arial" w:cs="Arial"/>
          <w:kern w:val="2"/>
          <w:sz w:val="20"/>
          <w:szCs w:val="28"/>
          <w:lang w:eastAsia="ar-SA"/>
        </w:rPr>
        <w:t xml:space="preserve"> </w:t>
      </w:r>
      <w:r w:rsidRPr="00BC7372">
        <w:rPr>
          <w:rFonts w:ascii="Times New Roman" w:hAnsi="Times New Roman"/>
          <w:sz w:val="28"/>
          <w:szCs w:val="28"/>
          <w:lang w:eastAsia="ar-SA"/>
        </w:rPr>
        <w:t>в соответствии с законодательством и настоящим Уставом;</w:t>
      </w:r>
      <w:r w:rsidRPr="00BC7372">
        <w:rPr>
          <w:rFonts w:ascii="Times New Roman" w:hAnsi="Times New Roman"/>
          <w:kern w:val="2"/>
          <w:sz w:val="28"/>
          <w:szCs w:val="28"/>
          <w:lang w:eastAsia="ar-SA"/>
        </w:rPr>
        <w:t xml:space="preserve"> </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7)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8) организует и обеспечивает исполнение отдельных государственных полномочий, переданных в ведение органов местного самоуправления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федеральными законами, законами Краснодарского края;</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9) осуществляет функции распорядителя бюджетных средств при исполнении бюджета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w:t>
      </w:r>
      <w:r w:rsidRPr="00BC7372">
        <w:rPr>
          <w:rFonts w:ascii="Times New Roman" w:hAnsi="Times New Roman"/>
          <w:sz w:val="28"/>
          <w:szCs w:val="28"/>
          <w:lang w:eastAsia="ar-SA"/>
        </w:rPr>
        <w:t>, открывает и закрывает счета в банковских учреждениях, подписывает финансовые документы</w:t>
      </w:r>
      <w:r w:rsidRPr="00BC7372">
        <w:rPr>
          <w:rFonts w:ascii="Times New Roman" w:hAnsi="Times New Roman"/>
          <w:kern w:val="2"/>
          <w:sz w:val="28"/>
          <w:szCs w:val="28"/>
          <w:lang w:eastAsia="ar-SA"/>
        </w:rPr>
        <w:t>;</w:t>
      </w:r>
    </w:p>
    <w:p w:rsidR="0057342C" w:rsidRPr="00BC7372" w:rsidRDefault="0057342C" w:rsidP="00BC7372">
      <w:pPr>
        <w:tabs>
          <w:tab w:val="left" w:pos="-2160"/>
        </w:tabs>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10) принимает меры по обеспечению и защите интересов </w:t>
      </w:r>
      <w:r w:rsidRPr="00BC7372">
        <w:rPr>
          <w:rFonts w:ascii="Times New Roman" w:hAnsi="Times New Roman"/>
          <w:sz w:val="28"/>
          <w:szCs w:val="28"/>
          <w:lang w:eastAsia="ar-SA"/>
        </w:rPr>
        <w:t>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 xml:space="preserve">ного образования </w:t>
      </w:r>
      <w:r w:rsidRPr="00BC7372">
        <w:rPr>
          <w:rFonts w:ascii="Times New Roman" w:hAnsi="Times New Roman"/>
          <w:kern w:val="2"/>
          <w:sz w:val="28"/>
          <w:szCs w:val="28"/>
          <w:lang w:eastAsia="ar-SA"/>
        </w:rPr>
        <w:t>Щербиновский  район в судебных органах, подписывает и</w:t>
      </w:r>
      <w:r w:rsidRPr="00BC7372">
        <w:rPr>
          <w:rFonts w:ascii="Times New Roman" w:hAnsi="Times New Roman"/>
          <w:kern w:val="2"/>
          <w:sz w:val="28"/>
          <w:szCs w:val="28"/>
          <w:lang w:eastAsia="ar-SA"/>
        </w:rPr>
        <w:t>с</w:t>
      </w:r>
      <w:r w:rsidRPr="00BC7372">
        <w:rPr>
          <w:rFonts w:ascii="Times New Roman" w:hAnsi="Times New Roman"/>
          <w:kern w:val="2"/>
          <w:sz w:val="28"/>
          <w:szCs w:val="28"/>
          <w:lang w:eastAsia="ar-SA"/>
        </w:rPr>
        <w:t>ковые заявления и иные документы, предусмотренные законодательством;</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11) принимает меры к отмене противоречащих требованиям законод</w:t>
      </w:r>
      <w:r w:rsidRPr="00BC7372">
        <w:rPr>
          <w:rFonts w:ascii="Times New Roman" w:hAnsi="Times New Roman"/>
          <w:kern w:val="2"/>
          <w:sz w:val="28"/>
          <w:szCs w:val="28"/>
          <w:lang w:eastAsia="ar-SA"/>
        </w:rPr>
        <w:t>а</w:t>
      </w:r>
      <w:r w:rsidRPr="00BC7372">
        <w:rPr>
          <w:rFonts w:ascii="Times New Roman" w:hAnsi="Times New Roman"/>
          <w:kern w:val="2"/>
          <w:sz w:val="28"/>
          <w:szCs w:val="28"/>
          <w:lang w:eastAsia="ar-SA"/>
        </w:rPr>
        <w:t>тельства распоряжений и приказов руководителей отраслевых (функционал</w:t>
      </w:r>
      <w:r w:rsidRPr="00BC7372">
        <w:rPr>
          <w:rFonts w:ascii="Times New Roman" w:hAnsi="Times New Roman"/>
          <w:kern w:val="2"/>
          <w:sz w:val="28"/>
          <w:szCs w:val="28"/>
          <w:lang w:eastAsia="ar-SA"/>
        </w:rPr>
        <w:t>ь</w:t>
      </w:r>
      <w:r w:rsidRPr="00BC7372">
        <w:rPr>
          <w:rFonts w:ascii="Times New Roman" w:hAnsi="Times New Roman"/>
          <w:kern w:val="2"/>
          <w:sz w:val="28"/>
          <w:szCs w:val="28"/>
          <w:lang w:eastAsia="ar-SA"/>
        </w:rPr>
        <w:t>ных) и территориальных органов администрации с правами юридического лица;</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12) осуществляет личный прием граждан, рассматривает предложения, заявления и жалобы граждан, принимает по ним решения;</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spacing w:val="-8"/>
          <w:kern w:val="2"/>
          <w:sz w:val="28"/>
          <w:szCs w:val="28"/>
          <w:lang w:eastAsia="ar-SA"/>
        </w:rPr>
      </w:pPr>
      <w:r w:rsidRPr="00BC7372">
        <w:rPr>
          <w:rFonts w:ascii="Times New Roman" w:hAnsi="Times New Roman"/>
          <w:spacing w:val="-8"/>
          <w:kern w:val="2"/>
          <w:sz w:val="28"/>
          <w:szCs w:val="28"/>
          <w:lang w:eastAsia="ar-SA"/>
        </w:rPr>
        <w:t>13) осуществляет регистрацию (учет) избирателей, участников референдума;</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14) управляет и распоряжается муниципальным имуществом муниц</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в соответствии с порядком, уст</w:t>
      </w:r>
      <w:r w:rsidRPr="00BC7372">
        <w:rPr>
          <w:rFonts w:ascii="Times New Roman" w:hAnsi="Times New Roman"/>
          <w:kern w:val="2"/>
          <w:sz w:val="28"/>
          <w:szCs w:val="28"/>
          <w:lang w:eastAsia="ar-SA"/>
        </w:rPr>
        <w:t>а</w:t>
      </w:r>
      <w:r w:rsidRPr="00BC7372">
        <w:rPr>
          <w:rFonts w:ascii="Times New Roman" w:hAnsi="Times New Roman"/>
          <w:kern w:val="2"/>
          <w:sz w:val="28"/>
          <w:szCs w:val="28"/>
          <w:lang w:eastAsia="ar-SA"/>
        </w:rPr>
        <w:t>новленным Советом;</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15) представляет к награждению наградами и к присвоению почетных званий Российской Федерации, Краснодарского края;</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16) принимает меры по обеспечению установленного порядка провед</w:t>
      </w:r>
      <w:r w:rsidRPr="00BC7372">
        <w:rPr>
          <w:rFonts w:ascii="Times New Roman" w:hAnsi="Times New Roman"/>
          <w:kern w:val="2"/>
          <w:sz w:val="28"/>
          <w:szCs w:val="28"/>
          <w:lang w:eastAsia="ar-SA"/>
        </w:rPr>
        <w:t>е</w:t>
      </w:r>
      <w:r w:rsidRPr="00BC7372">
        <w:rPr>
          <w:rFonts w:ascii="Times New Roman" w:hAnsi="Times New Roman"/>
          <w:kern w:val="2"/>
          <w:sz w:val="28"/>
          <w:szCs w:val="28"/>
          <w:lang w:eastAsia="ar-SA"/>
        </w:rPr>
        <w:t>ния митингов, собраний, шествий и демонстраций, других массовых общес</w:t>
      </w:r>
      <w:r w:rsidRPr="00BC7372">
        <w:rPr>
          <w:rFonts w:ascii="Times New Roman" w:hAnsi="Times New Roman"/>
          <w:kern w:val="2"/>
          <w:sz w:val="28"/>
          <w:szCs w:val="28"/>
          <w:lang w:eastAsia="ar-SA"/>
        </w:rPr>
        <w:t>т</w:t>
      </w:r>
      <w:r w:rsidRPr="00BC7372">
        <w:rPr>
          <w:rFonts w:ascii="Times New Roman" w:hAnsi="Times New Roman"/>
          <w:kern w:val="2"/>
          <w:sz w:val="28"/>
          <w:szCs w:val="28"/>
          <w:lang w:eastAsia="ar-SA"/>
        </w:rPr>
        <w:t>венных мероприятий;</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17) принимает решение о направлении согласованного или не соглас</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ванного в определенной части проекта схемы территориального планирования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 xml:space="preserve">район в Совет или об отклонении проекта схемы территориального планирования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 и о направлении его на доработку;</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 xml:space="preserve">18) </w:t>
      </w:r>
      <w:r>
        <w:rPr>
          <w:rFonts w:ascii="Times New Roman" w:hAnsi="Times New Roman"/>
          <w:kern w:val="2"/>
          <w:sz w:val="28"/>
          <w:szCs w:val="28"/>
          <w:lang w:eastAsia="ar-SA"/>
        </w:rPr>
        <w:t xml:space="preserve"> </w:t>
      </w:r>
      <w:r w:rsidRPr="00BC7372">
        <w:rPr>
          <w:rFonts w:ascii="Times New Roman" w:hAnsi="Times New Roman"/>
          <w:kern w:val="2"/>
          <w:sz w:val="28"/>
          <w:szCs w:val="28"/>
          <w:lang w:eastAsia="ar-SA"/>
        </w:rPr>
        <w:t>осуществляет руководство гражданской обороной на территории муниципального образования Щербиновский район;</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sz w:val="28"/>
          <w:szCs w:val="28"/>
          <w:lang w:eastAsia="ar-SA"/>
        </w:rPr>
      </w:pPr>
      <w:r>
        <w:rPr>
          <w:rFonts w:ascii="Times New Roman" w:hAnsi="Times New Roman"/>
          <w:sz w:val="28"/>
          <w:szCs w:val="28"/>
          <w:lang w:eastAsia="ar-SA"/>
        </w:rPr>
        <w:t>19</w:t>
      </w:r>
      <w:r w:rsidRPr="00BC7372">
        <w:rPr>
          <w:rFonts w:ascii="Times New Roman" w:hAnsi="Times New Roman"/>
          <w:sz w:val="28"/>
          <w:szCs w:val="28"/>
          <w:lang w:eastAsia="ar-SA"/>
        </w:rPr>
        <w:t>) создает при органах местного самоуправления муниципального образования Щербиновский район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sz w:val="28"/>
          <w:szCs w:val="28"/>
          <w:lang w:eastAsia="ar-SA"/>
        </w:rPr>
        <w:t>2</w:t>
      </w:r>
      <w:r>
        <w:rPr>
          <w:rFonts w:ascii="Times New Roman" w:hAnsi="Times New Roman"/>
          <w:sz w:val="28"/>
          <w:szCs w:val="28"/>
          <w:lang w:eastAsia="ar-SA"/>
        </w:rPr>
        <w:t>0</w:t>
      </w:r>
      <w:r w:rsidRPr="00BC7372">
        <w:rPr>
          <w:rFonts w:ascii="Times New Roman" w:hAnsi="Times New Roman"/>
          <w:sz w:val="28"/>
          <w:szCs w:val="28"/>
          <w:lang w:eastAsia="ar-SA"/>
        </w:rPr>
        <w:t>) принимает решения о проведении эвакуационных мероприятий в чрезвычайных ситуациях и организует их проведение</w:t>
      </w:r>
      <w:r w:rsidRPr="00BC7372">
        <w:rPr>
          <w:rFonts w:ascii="Times New Roman" w:hAnsi="Times New Roman"/>
          <w:kern w:val="2"/>
          <w:sz w:val="28"/>
          <w:szCs w:val="28"/>
          <w:lang w:eastAsia="ar-SA"/>
        </w:rPr>
        <w:t>;</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w:t>
      </w:r>
      <w:r>
        <w:rPr>
          <w:rFonts w:ascii="Times New Roman" w:hAnsi="Times New Roman"/>
          <w:sz w:val="28"/>
          <w:szCs w:val="28"/>
          <w:lang w:eastAsia="ar-SA"/>
        </w:rPr>
        <w:t>1</w:t>
      </w:r>
      <w:r w:rsidRPr="00BC7372">
        <w:rPr>
          <w:rFonts w:ascii="Times New Roman" w:hAnsi="Times New Roman"/>
          <w:sz w:val="28"/>
          <w:szCs w:val="28"/>
          <w:lang w:eastAsia="ar-SA"/>
        </w:rPr>
        <w:t>) выдает от имени муниципального образования Щербиновский район и от имени администрации доверенности в соответствии с законодательством.</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kern w:val="2"/>
          <w:sz w:val="28"/>
          <w:szCs w:val="28"/>
          <w:lang w:eastAsia="ar-SA"/>
        </w:rPr>
        <w:t xml:space="preserve">Глава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осуществляет иные полномочия в соответствии с </w:t>
      </w:r>
      <w:r w:rsidRPr="00BC7372">
        <w:rPr>
          <w:rFonts w:ascii="Times New Roman" w:hAnsi="Times New Roman"/>
          <w:sz w:val="28"/>
          <w:szCs w:val="28"/>
          <w:lang w:eastAsia="ar-SA"/>
        </w:rPr>
        <w:t>федеральным законодательством, законод</w:t>
      </w:r>
      <w:r w:rsidRPr="00BC7372">
        <w:rPr>
          <w:rFonts w:ascii="Times New Roman" w:hAnsi="Times New Roman"/>
          <w:sz w:val="28"/>
          <w:szCs w:val="28"/>
          <w:lang w:eastAsia="ar-SA"/>
        </w:rPr>
        <w:t>а</w:t>
      </w:r>
      <w:r w:rsidRPr="00BC7372">
        <w:rPr>
          <w:rFonts w:ascii="Times New Roman" w:hAnsi="Times New Roman"/>
          <w:sz w:val="28"/>
          <w:szCs w:val="28"/>
          <w:lang w:eastAsia="ar-SA"/>
        </w:rPr>
        <w:t>тельством Краснодарского края, настоящим Уставом и иными муниципальн</w:t>
      </w:r>
      <w:r w:rsidRPr="00BC7372">
        <w:rPr>
          <w:rFonts w:ascii="Times New Roman" w:hAnsi="Times New Roman"/>
          <w:sz w:val="28"/>
          <w:szCs w:val="28"/>
          <w:lang w:eastAsia="ar-SA"/>
        </w:rPr>
        <w:t>ы</w:t>
      </w:r>
      <w:r w:rsidRPr="00BC7372">
        <w:rPr>
          <w:rFonts w:ascii="Times New Roman" w:hAnsi="Times New Roman"/>
          <w:sz w:val="28"/>
          <w:szCs w:val="28"/>
          <w:lang w:eastAsia="ar-SA"/>
        </w:rPr>
        <w:t>ми правовыми актами.</w:t>
      </w:r>
    </w:p>
    <w:p w:rsidR="0057342C" w:rsidRPr="00BC7372" w:rsidRDefault="0057342C" w:rsidP="00ED13C8">
      <w:pPr>
        <w:widowControl w:val="0"/>
        <w:numPr>
          <w:ilvl w:val="0"/>
          <w:numId w:val="6"/>
        </w:numPr>
        <w:tabs>
          <w:tab w:val="clear" w:pos="1080"/>
          <w:tab w:val="num" w:pos="0"/>
        </w:tabs>
        <w:spacing w:after="0" w:line="200" w:lineRule="atLeast"/>
        <w:ind w:left="0" w:firstLine="851"/>
        <w:jc w:val="both"/>
        <w:rPr>
          <w:rFonts w:ascii="Times New Roman" w:hAnsi="Times New Roman"/>
          <w:iCs/>
          <w:sz w:val="28"/>
          <w:szCs w:val="28"/>
          <w:lang w:eastAsia="ar-SA"/>
        </w:rPr>
      </w:pPr>
      <w:r w:rsidRPr="00BC7372">
        <w:rPr>
          <w:rFonts w:ascii="Times New Roman" w:hAnsi="Times New Roman"/>
          <w:iCs/>
          <w:sz w:val="28"/>
          <w:szCs w:val="28"/>
          <w:lang w:eastAsia="ar-SA"/>
        </w:rPr>
        <w:t>В случае временного отсутствия главы муниципального образов</w:t>
      </w:r>
      <w:r w:rsidRPr="00BC7372">
        <w:rPr>
          <w:rFonts w:ascii="Times New Roman" w:hAnsi="Times New Roman"/>
          <w:iCs/>
          <w:sz w:val="28"/>
          <w:szCs w:val="28"/>
          <w:lang w:eastAsia="ar-SA"/>
        </w:rPr>
        <w:t>а</w:t>
      </w:r>
      <w:r w:rsidRPr="00BC7372">
        <w:rPr>
          <w:rFonts w:ascii="Times New Roman" w:hAnsi="Times New Roman"/>
          <w:iCs/>
          <w:sz w:val="28"/>
          <w:szCs w:val="28"/>
          <w:lang w:eastAsia="ar-SA"/>
        </w:rPr>
        <w:t>ния Щербиновский район или досрочного прекращения им своих полномочий, его полномочия в полном объеме осуществляет первый  заместитель главы м</w:t>
      </w:r>
      <w:r w:rsidRPr="00BC7372">
        <w:rPr>
          <w:rFonts w:ascii="Times New Roman" w:hAnsi="Times New Roman"/>
          <w:iCs/>
          <w:sz w:val="28"/>
          <w:szCs w:val="28"/>
          <w:lang w:eastAsia="ar-SA"/>
        </w:rPr>
        <w:t>у</w:t>
      </w:r>
      <w:r w:rsidRPr="00BC7372">
        <w:rPr>
          <w:rFonts w:ascii="Times New Roman" w:hAnsi="Times New Roman"/>
          <w:iCs/>
          <w:sz w:val="28"/>
          <w:szCs w:val="28"/>
          <w:lang w:eastAsia="ar-SA"/>
        </w:rPr>
        <w:t>ниципального образования Щербиновский район либо один из заместителей главы муниципального образования Щербиновский район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57342C" w:rsidRPr="00BC7372" w:rsidRDefault="0057342C" w:rsidP="00ED13C8">
      <w:pPr>
        <w:widowControl w:val="0"/>
        <w:numPr>
          <w:ilvl w:val="0"/>
          <w:numId w:val="6"/>
        </w:numPr>
        <w:tabs>
          <w:tab w:val="clear" w:pos="1080"/>
          <w:tab w:val="num" w:pos="0"/>
        </w:tabs>
        <w:spacing w:after="0" w:line="200" w:lineRule="atLeast"/>
        <w:ind w:left="0" w:firstLine="851"/>
        <w:jc w:val="both"/>
        <w:rPr>
          <w:rFonts w:ascii="Times New Roman" w:hAnsi="Times New Roman"/>
          <w:iCs/>
          <w:sz w:val="28"/>
          <w:szCs w:val="28"/>
          <w:lang w:eastAsia="ar-SA"/>
        </w:rPr>
      </w:pPr>
      <w:r w:rsidRPr="00BC7372">
        <w:rPr>
          <w:rFonts w:ascii="Times New Roman" w:hAnsi="Times New Roman"/>
          <w:iCs/>
          <w:sz w:val="28"/>
          <w:szCs w:val="28"/>
          <w:lang w:eastAsia="ar-SA"/>
        </w:rPr>
        <w:t>Глава муниципального образования Щербиновский район пре</w:t>
      </w:r>
      <w:r w:rsidRPr="00BC7372">
        <w:rPr>
          <w:rFonts w:ascii="Times New Roman" w:hAnsi="Times New Roman"/>
          <w:iCs/>
          <w:sz w:val="28"/>
          <w:szCs w:val="28"/>
          <w:lang w:eastAsia="ar-SA"/>
        </w:rPr>
        <w:t>д</w:t>
      </w:r>
      <w:r w:rsidRPr="00BC7372">
        <w:rPr>
          <w:rFonts w:ascii="Times New Roman" w:hAnsi="Times New Roman"/>
          <w:iCs/>
          <w:sz w:val="28"/>
          <w:szCs w:val="28"/>
          <w:lang w:eastAsia="ar-SA"/>
        </w:rPr>
        <w:t>ставляет Совету ежегодные отчеты о результатах своей деятельности, деятел</w:t>
      </w:r>
      <w:r w:rsidRPr="00BC7372">
        <w:rPr>
          <w:rFonts w:ascii="Times New Roman" w:hAnsi="Times New Roman"/>
          <w:iCs/>
          <w:sz w:val="28"/>
          <w:szCs w:val="28"/>
          <w:lang w:eastAsia="ar-SA"/>
        </w:rPr>
        <w:t>ь</w:t>
      </w:r>
      <w:r w:rsidRPr="00BC7372">
        <w:rPr>
          <w:rFonts w:ascii="Times New Roman" w:hAnsi="Times New Roman"/>
          <w:iCs/>
          <w:sz w:val="28"/>
          <w:szCs w:val="28"/>
          <w:lang w:eastAsia="ar-SA"/>
        </w:rPr>
        <w:t>ности администрации, в том числе о решении вопросов, поставленных Советом.</w:t>
      </w:r>
    </w:p>
    <w:p w:rsidR="0057342C" w:rsidRPr="00BC7372" w:rsidRDefault="0057342C" w:rsidP="00BC7372">
      <w:pPr>
        <w:tabs>
          <w:tab w:val="left" w:pos="0"/>
        </w:tabs>
        <w:suppressAutoHyphens/>
        <w:spacing w:after="0" w:line="200" w:lineRule="atLeast"/>
        <w:ind w:firstLine="851"/>
        <w:jc w:val="both"/>
        <w:rPr>
          <w:rFonts w:ascii="Times New Roman" w:hAnsi="Times New Roman"/>
          <w:iCs/>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 xml:space="preserve">Статья 31. Досрочное прекращение полномочий главы муниципального образования </w:t>
      </w:r>
      <w:r w:rsidRPr="00BC7372">
        <w:rPr>
          <w:rFonts w:ascii="Times New Roman" w:hAnsi="Times New Roman"/>
          <w:b/>
          <w:bCs/>
          <w:iCs/>
          <w:kern w:val="2"/>
          <w:sz w:val="28"/>
          <w:szCs w:val="28"/>
          <w:lang w:eastAsia="ar-SA"/>
        </w:rPr>
        <w:t>Щербиновский</w:t>
      </w:r>
      <w:r w:rsidRPr="00BC7372">
        <w:rPr>
          <w:rFonts w:ascii="Arial" w:hAnsi="Arial" w:cs="Arial"/>
          <w:b/>
          <w:bCs/>
          <w:iCs/>
          <w:kern w:val="2"/>
          <w:sz w:val="28"/>
          <w:szCs w:val="28"/>
          <w:lang w:eastAsia="ar-SA"/>
        </w:rPr>
        <w:t xml:space="preserve"> </w:t>
      </w:r>
      <w:r w:rsidRPr="00BC7372">
        <w:rPr>
          <w:rFonts w:ascii="Times New Roman" w:hAnsi="Times New Roman"/>
          <w:b/>
          <w:bCs/>
          <w:iCs/>
          <w:kern w:val="2"/>
          <w:sz w:val="28"/>
          <w:szCs w:val="28"/>
          <w:lang w:eastAsia="ar-SA"/>
        </w:rPr>
        <w:t xml:space="preserve"> </w:t>
      </w:r>
      <w:r w:rsidRPr="00BC7372">
        <w:rPr>
          <w:rFonts w:ascii="Times New Roman" w:hAnsi="Times New Roman"/>
          <w:b/>
          <w:bCs/>
          <w:iCs/>
          <w:sz w:val="28"/>
          <w:szCs w:val="28"/>
          <w:lang w:eastAsia="ar-SA"/>
        </w:rPr>
        <w:t>район</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1. Полномочия главы </w:t>
      </w:r>
      <w:r w:rsidRPr="00BC7372">
        <w:rPr>
          <w:rFonts w:ascii="Times New Roman" w:hAnsi="Times New Roman"/>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  ра</w:t>
      </w:r>
      <w:r w:rsidRPr="00BC7372">
        <w:rPr>
          <w:rFonts w:ascii="Times New Roman" w:hAnsi="Times New Roman"/>
          <w:kern w:val="2"/>
          <w:sz w:val="28"/>
          <w:szCs w:val="28"/>
          <w:lang w:eastAsia="ar-SA"/>
        </w:rPr>
        <w:t>й</w:t>
      </w:r>
      <w:r w:rsidRPr="00BC7372">
        <w:rPr>
          <w:rFonts w:ascii="Times New Roman" w:hAnsi="Times New Roman"/>
          <w:kern w:val="2"/>
          <w:sz w:val="28"/>
          <w:szCs w:val="28"/>
          <w:lang w:eastAsia="ar-SA"/>
        </w:rPr>
        <w:t>он</w:t>
      </w:r>
      <w:r w:rsidRPr="00BC7372">
        <w:rPr>
          <w:rFonts w:ascii="Times New Roman" w:hAnsi="Times New Roman"/>
          <w:color w:val="000000"/>
          <w:sz w:val="28"/>
          <w:szCs w:val="28"/>
          <w:lang w:eastAsia="ar-SA"/>
        </w:rPr>
        <w:t xml:space="preserve"> прекращаются досрочно в случае:</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1) смерти;</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2) отставки по собственному желанию;</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3) удаления в отставку в соответствии со ст. 74.1 Федерального закона от 06.10.2003 года № 131-ФЗ «Об общих принципах организации местного с</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моуправления в Российской Федерации»;</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4) отрешения от должности в соответствии с законодательством;</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5) признания судом недееспособным или ограниченно дееспособным;</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6) признания судом безвестно отсутствующим или объявления уме</w:t>
      </w:r>
      <w:r w:rsidRPr="00BC7372">
        <w:rPr>
          <w:rFonts w:ascii="Times New Roman" w:hAnsi="Times New Roman"/>
          <w:color w:val="000000"/>
          <w:sz w:val="28"/>
          <w:szCs w:val="28"/>
          <w:lang w:eastAsia="ar-SA"/>
        </w:rPr>
        <w:t>р</w:t>
      </w:r>
      <w:r w:rsidRPr="00BC7372">
        <w:rPr>
          <w:rFonts w:ascii="Times New Roman" w:hAnsi="Times New Roman"/>
          <w:color w:val="000000"/>
          <w:sz w:val="28"/>
          <w:szCs w:val="28"/>
          <w:lang w:eastAsia="ar-SA"/>
        </w:rPr>
        <w:t>шим;</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7) вступления в отношении его в законную силу обвинительного приг</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вора суда;</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8) выезда за пределы Российской Федерации на постоянное место ж</w:t>
      </w:r>
      <w:r w:rsidRPr="00BC7372">
        <w:rPr>
          <w:rFonts w:ascii="Times New Roman" w:hAnsi="Times New Roman"/>
          <w:color w:val="000000"/>
          <w:sz w:val="28"/>
          <w:szCs w:val="28"/>
          <w:lang w:eastAsia="ar-SA"/>
        </w:rPr>
        <w:t>и</w:t>
      </w:r>
      <w:r w:rsidRPr="00BC7372">
        <w:rPr>
          <w:rFonts w:ascii="Times New Roman" w:hAnsi="Times New Roman"/>
          <w:color w:val="000000"/>
          <w:sz w:val="28"/>
          <w:szCs w:val="28"/>
          <w:lang w:eastAsia="ar-SA"/>
        </w:rPr>
        <w:t>тельства;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color w:val="000000"/>
          <w:sz w:val="28"/>
          <w:szCs w:val="28"/>
          <w:lang w:eastAsia="ar-SA"/>
        </w:rPr>
        <w:t>9) прекращения</w:t>
      </w:r>
      <w:r w:rsidRPr="00BC7372">
        <w:rPr>
          <w:rFonts w:ascii="Times New Roman" w:hAnsi="Times New Roman"/>
          <w:b/>
          <w:color w:val="000000"/>
          <w:sz w:val="28"/>
          <w:szCs w:val="28"/>
          <w:lang w:eastAsia="ar-SA"/>
        </w:rPr>
        <w:t xml:space="preserve"> </w:t>
      </w:r>
      <w:r w:rsidRPr="00BC7372">
        <w:rPr>
          <w:rFonts w:ascii="Times New Roman" w:hAnsi="Times New Roman"/>
          <w:color w:val="000000"/>
          <w:sz w:val="28"/>
          <w:szCs w:val="28"/>
          <w:lang w:eastAsia="ar-SA"/>
        </w:rPr>
        <w:t>гражданства Российской Федерации, прекращения гр</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жданства иностранного государства - участника международного договора Ро</w:t>
      </w:r>
      <w:r w:rsidRPr="00BC7372">
        <w:rPr>
          <w:rFonts w:ascii="Times New Roman" w:hAnsi="Times New Roman"/>
          <w:color w:val="000000"/>
          <w:sz w:val="28"/>
          <w:szCs w:val="28"/>
          <w:lang w:eastAsia="ar-SA"/>
        </w:rPr>
        <w:t>с</w:t>
      </w:r>
      <w:r w:rsidRPr="00BC7372">
        <w:rPr>
          <w:rFonts w:ascii="Times New Roman" w:hAnsi="Times New Roman"/>
          <w:color w:val="000000"/>
          <w:sz w:val="28"/>
          <w:szCs w:val="28"/>
          <w:lang w:eastAsia="ar-SA"/>
        </w:rPr>
        <w:t xml:space="preserve">сийской Федерации, в соответствии, с которым иностранный гражданин имеет право быть избранным в органы местного самоуправления, </w:t>
      </w:r>
      <w:r w:rsidRPr="00BC7372">
        <w:rPr>
          <w:rFonts w:ascii="Times New Roman" w:hAnsi="Times New Roman"/>
          <w:sz w:val="28"/>
          <w:szCs w:val="28"/>
          <w:lang w:eastAsia="ar-SA"/>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w:t>
      </w:r>
      <w:r w:rsidRPr="00BC7372">
        <w:rPr>
          <w:rFonts w:ascii="Times New Roman" w:hAnsi="Times New Roman"/>
          <w:sz w:val="28"/>
          <w:szCs w:val="28"/>
          <w:lang w:eastAsia="ar-SA"/>
        </w:rPr>
        <w:t>а</w:t>
      </w:r>
      <w:r w:rsidRPr="00BC7372">
        <w:rPr>
          <w:rFonts w:ascii="Times New Roman" w:hAnsi="Times New Roman"/>
          <w:sz w:val="28"/>
          <w:szCs w:val="28"/>
          <w:lang w:eastAsia="ar-SA"/>
        </w:rPr>
        <w:t>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w:t>
      </w:r>
      <w:r w:rsidRPr="00BC7372">
        <w:rPr>
          <w:rFonts w:ascii="Times New Roman" w:hAnsi="Times New Roman"/>
          <w:sz w:val="28"/>
          <w:szCs w:val="28"/>
          <w:lang w:eastAsia="ar-SA"/>
        </w:rPr>
        <w:t>н</w:t>
      </w:r>
      <w:r w:rsidRPr="00BC7372">
        <w:rPr>
          <w:rFonts w:ascii="Times New Roman" w:hAnsi="Times New Roman"/>
          <w:sz w:val="28"/>
          <w:szCs w:val="28"/>
          <w:lang w:eastAsia="ar-SA"/>
        </w:rPr>
        <w:t>ство иностранного государства, имеет право быть избранным в органы местн</w:t>
      </w:r>
      <w:r w:rsidRPr="00BC7372">
        <w:rPr>
          <w:rFonts w:ascii="Times New Roman" w:hAnsi="Times New Roman"/>
          <w:sz w:val="28"/>
          <w:szCs w:val="28"/>
          <w:lang w:eastAsia="ar-SA"/>
        </w:rPr>
        <w:t>о</w:t>
      </w:r>
      <w:r w:rsidRPr="00BC7372">
        <w:rPr>
          <w:rFonts w:ascii="Times New Roman" w:hAnsi="Times New Roman"/>
          <w:sz w:val="28"/>
          <w:szCs w:val="28"/>
          <w:lang w:eastAsia="ar-SA"/>
        </w:rPr>
        <w:t>го самоуправления;</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10) отзыва избирателями; </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11) установленной в судебном порядке стойкой неспособности по с</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 xml:space="preserve">стоянию здоровья осуществлять полномочия главы </w:t>
      </w:r>
      <w:r w:rsidRPr="00BC7372">
        <w:rPr>
          <w:rFonts w:ascii="Times New Roman" w:hAnsi="Times New Roman"/>
          <w:sz w:val="28"/>
          <w:szCs w:val="28"/>
          <w:lang w:eastAsia="ar-SA"/>
        </w:rPr>
        <w:t>муниципального образов</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ния </w:t>
      </w:r>
      <w:r w:rsidRPr="00BC7372">
        <w:rPr>
          <w:rFonts w:ascii="Times New Roman" w:hAnsi="Times New Roman"/>
          <w:kern w:val="2"/>
          <w:sz w:val="28"/>
          <w:szCs w:val="28"/>
          <w:lang w:eastAsia="ar-SA"/>
        </w:rPr>
        <w:t>Щербиновский  район</w:t>
      </w:r>
      <w:r w:rsidRPr="00BC7372">
        <w:rPr>
          <w:rFonts w:ascii="Times New Roman" w:hAnsi="Times New Roman"/>
          <w:color w:val="000000"/>
          <w:sz w:val="28"/>
          <w:szCs w:val="28"/>
          <w:lang w:eastAsia="ar-SA"/>
        </w:rPr>
        <w:t>;</w:t>
      </w:r>
    </w:p>
    <w:p w:rsidR="0057342C" w:rsidRPr="00BC7372" w:rsidRDefault="0057342C" w:rsidP="00BC7372">
      <w:pPr>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12) преобразования муниципального образования Щербиновский район, осуществляемого в соответствии с частями 4, 6, 7 статьи 13 Федерального зак</w:t>
      </w:r>
      <w:r w:rsidRPr="00BC7372">
        <w:rPr>
          <w:rFonts w:ascii="Times New Roman" w:hAnsi="Times New Roman"/>
          <w:sz w:val="28"/>
          <w:szCs w:val="20"/>
          <w:lang w:eastAsia="ar-SA"/>
        </w:rPr>
        <w:t>о</w:t>
      </w:r>
      <w:r w:rsidRPr="00BC7372">
        <w:rPr>
          <w:rFonts w:ascii="Times New Roman" w:hAnsi="Times New Roman"/>
          <w:sz w:val="28"/>
          <w:szCs w:val="20"/>
          <w:lang w:eastAsia="ar-SA"/>
        </w:rPr>
        <w:t>на от 06.10.2003 года № 131-ФЗ «Об общих принципах организации местного самоуправления в Российской Федерации»;</w:t>
      </w:r>
    </w:p>
    <w:p w:rsidR="0057342C" w:rsidRPr="00BC7372" w:rsidRDefault="0057342C" w:rsidP="00BC7372">
      <w:pPr>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13) увеличения численности избирателей муниципального образования Щербиновский район более чем на 25 процентов, произошедшего вследствие изменения границ муниципального образования Щербиновский район;</w:t>
      </w:r>
    </w:p>
    <w:p w:rsidR="0057342C" w:rsidRPr="00BC7372" w:rsidRDefault="0057342C" w:rsidP="00BC7372">
      <w:pPr>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14) изменения порядка формирования Совета в соответствии с частью 5 статьи 35 Федерального закона от 06.10.2003 года № 131-ФЗ «Об общих при</w:t>
      </w:r>
      <w:r w:rsidRPr="00BC7372">
        <w:rPr>
          <w:rFonts w:ascii="Times New Roman" w:hAnsi="Times New Roman"/>
          <w:sz w:val="28"/>
          <w:szCs w:val="20"/>
          <w:lang w:eastAsia="ar-SA"/>
        </w:rPr>
        <w:t>н</w:t>
      </w:r>
      <w:r w:rsidRPr="00BC7372">
        <w:rPr>
          <w:rFonts w:ascii="Times New Roman" w:hAnsi="Times New Roman"/>
          <w:sz w:val="28"/>
          <w:szCs w:val="20"/>
          <w:lang w:eastAsia="ar-SA"/>
        </w:rPr>
        <w:t>ципах организации местного самоуправления в Российской Федерации».</w:t>
      </w:r>
    </w:p>
    <w:p w:rsidR="0057342C" w:rsidRPr="00BC7372" w:rsidRDefault="0057342C" w:rsidP="00BC7372">
      <w:pPr>
        <w:autoSpaceDE w:val="0"/>
        <w:autoSpaceDN w:val="0"/>
        <w:adjustRightInd w:val="0"/>
        <w:spacing w:after="0" w:line="240" w:lineRule="auto"/>
        <w:ind w:firstLine="851"/>
        <w:jc w:val="both"/>
        <w:rPr>
          <w:rFonts w:ascii="Times New Roman" w:hAnsi="Times New Roman"/>
          <w:sz w:val="28"/>
          <w:szCs w:val="28"/>
          <w:lang w:eastAsia="ar-SA"/>
        </w:rPr>
      </w:pPr>
      <w:r>
        <w:rPr>
          <w:rFonts w:ascii="Times New Roman" w:hAnsi="Times New Roman"/>
          <w:sz w:val="28"/>
          <w:szCs w:val="28"/>
          <w:lang w:eastAsia="ar-SA"/>
        </w:rPr>
        <w:t>2</w:t>
      </w:r>
      <w:r w:rsidRPr="00BC7372">
        <w:rPr>
          <w:rFonts w:ascii="Times New Roman" w:hAnsi="Times New Roman"/>
          <w:sz w:val="28"/>
          <w:szCs w:val="28"/>
          <w:lang w:eastAsia="ar-SA"/>
        </w:rPr>
        <w:t>. Полномочия главы муниципального образования Щербиновский ра</w:t>
      </w:r>
      <w:r w:rsidRPr="00BC7372">
        <w:rPr>
          <w:rFonts w:ascii="Times New Roman" w:hAnsi="Times New Roman"/>
          <w:sz w:val="28"/>
          <w:szCs w:val="28"/>
          <w:lang w:eastAsia="ar-SA"/>
        </w:rPr>
        <w:t>й</w:t>
      </w:r>
      <w:r w:rsidRPr="00BC7372">
        <w:rPr>
          <w:rFonts w:ascii="Times New Roman" w:hAnsi="Times New Roman"/>
          <w:sz w:val="28"/>
          <w:szCs w:val="28"/>
          <w:lang w:eastAsia="ar-SA"/>
        </w:rPr>
        <w:t>он прекращаются досрочно также в связи с утратой доверия Президента Ро</w:t>
      </w:r>
      <w:r w:rsidRPr="00BC7372">
        <w:rPr>
          <w:rFonts w:ascii="Times New Roman" w:hAnsi="Times New Roman"/>
          <w:sz w:val="28"/>
          <w:szCs w:val="28"/>
          <w:lang w:eastAsia="ar-SA"/>
        </w:rPr>
        <w:t>с</w:t>
      </w:r>
      <w:r w:rsidRPr="00BC7372">
        <w:rPr>
          <w:rFonts w:ascii="Times New Roman" w:hAnsi="Times New Roman"/>
          <w:sz w:val="28"/>
          <w:szCs w:val="28"/>
          <w:lang w:eastAsia="ar-SA"/>
        </w:rPr>
        <w:t>сийской Федерации в случаях:</w:t>
      </w:r>
    </w:p>
    <w:p w:rsidR="0057342C" w:rsidRPr="00BC7372" w:rsidRDefault="0057342C" w:rsidP="00BC7372">
      <w:pPr>
        <w:autoSpaceDE w:val="0"/>
        <w:autoSpaceDN w:val="0"/>
        <w:adjustRightInd w:val="0"/>
        <w:spacing w:after="0" w:line="240" w:lineRule="auto"/>
        <w:ind w:firstLine="851"/>
        <w:jc w:val="both"/>
        <w:rPr>
          <w:rFonts w:ascii="Times New Roman" w:hAnsi="Times New Roman"/>
          <w:sz w:val="28"/>
          <w:szCs w:val="28"/>
          <w:lang w:eastAsia="ru-RU"/>
        </w:rPr>
      </w:pPr>
      <w:r w:rsidRPr="00BC7372">
        <w:rPr>
          <w:rFonts w:ascii="Times New Roman" w:hAnsi="Times New Roman"/>
          <w:sz w:val="28"/>
          <w:szCs w:val="28"/>
          <w:lang w:eastAsia="ar-SA"/>
        </w:rPr>
        <w:t>1) н</w:t>
      </w:r>
      <w:r w:rsidRPr="00BC7372">
        <w:rPr>
          <w:rFonts w:ascii="Times New Roman" w:hAnsi="Times New Roman"/>
          <w:sz w:val="28"/>
          <w:szCs w:val="28"/>
          <w:lang w:eastAsia="ru-RU"/>
        </w:rPr>
        <w:t xml:space="preserve">есоблюдения главой муниципального образования </w:t>
      </w:r>
      <w:r>
        <w:rPr>
          <w:rFonts w:ascii="Times New Roman" w:hAnsi="Times New Roman"/>
          <w:sz w:val="28"/>
          <w:szCs w:val="28"/>
          <w:lang w:eastAsia="ru-RU"/>
        </w:rPr>
        <w:t>Щербиновский район, его супругой (супругом)</w:t>
      </w:r>
      <w:r w:rsidRPr="00BC7372">
        <w:rPr>
          <w:rFonts w:ascii="Times New Roman" w:hAnsi="Times New Roman"/>
          <w:sz w:val="28"/>
          <w:szCs w:val="28"/>
          <w:lang w:eastAsia="ru-RU"/>
        </w:rPr>
        <w:t xml:space="preserve"> и несовершеннолетними детьми запрета, уст</w:t>
      </w:r>
      <w:r w:rsidRPr="00BC7372">
        <w:rPr>
          <w:rFonts w:ascii="Times New Roman" w:hAnsi="Times New Roman"/>
          <w:sz w:val="28"/>
          <w:szCs w:val="28"/>
          <w:lang w:eastAsia="ru-RU"/>
        </w:rPr>
        <w:t>а</w:t>
      </w:r>
      <w:r w:rsidRPr="00BC7372">
        <w:rPr>
          <w:rFonts w:ascii="Times New Roman" w:hAnsi="Times New Roman"/>
          <w:sz w:val="28"/>
          <w:szCs w:val="28"/>
          <w:lang w:eastAsia="ru-RU"/>
        </w:rPr>
        <w:t xml:space="preserve">новленного Федеральным </w:t>
      </w:r>
      <w:hyperlink r:id="rId9" w:history="1">
        <w:r w:rsidRPr="00E61C44">
          <w:rPr>
            <w:rFonts w:ascii="Times New Roman" w:hAnsi="Times New Roman"/>
            <w:color w:val="000000"/>
            <w:sz w:val="28"/>
            <w:szCs w:val="28"/>
            <w:lang w:eastAsia="ru-RU"/>
          </w:rPr>
          <w:t>законом</w:t>
        </w:r>
      </w:hyperlink>
      <w:r w:rsidRPr="00E61C44">
        <w:rPr>
          <w:rFonts w:ascii="Times New Roman" w:hAnsi="Times New Roman"/>
          <w:color w:val="000000"/>
          <w:sz w:val="28"/>
          <w:szCs w:val="28"/>
          <w:lang w:eastAsia="ru-RU"/>
        </w:rPr>
        <w:t xml:space="preserve"> </w:t>
      </w:r>
      <w:r w:rsidRPr="00BC7372">
        <w:rPr>
          <w:rFonts w:ascii="Times New Roman" w:hAnsi="Times New Roman"/>
          <w:color w:val="000000"/>
          <w:sz w:val="28"/>
          <w:szCs w:val="28"/>
          <w:lang w:eastAsia="ru-RU"/>
        </w:rPr>
        <w:t>от 07 мая 2013 года № 79-ФЗ «</w:t>
      </w:r>
      <w:r w:rsidRPr="00BC7372">
        <w:rPr>
          <w:rFonts w:ascii="Times New Roman" w:hAnsi="Times New Roman"/>
          <w:sz w:val="28"/>
          <w:szCs w:val="28"/>
          <w:lang w:eastAsia="ru-RU"/>
        </w:rPr>
        <w:t>О запрете о</w:t>
      </w:r>
      <w:r w:rsidRPr="00BC7372">
        <w:rPr>
          <w:rFonts w:ascii="Times New Roman" w:hAnsi="Times New Roman"/>
          <w:sz w:val="28"/>
          <w:szCs w:val="28"/>
          <w:lang w:eastAsia="ru-RU"/>
        </w:rPr>
        <w:t>т</w:t>
      </w:r>
      <w:r w:rsidRPr="00BC7372">
        <w:rPr>
          <w:rFonts w:ascii="Times New Roman" w:hAnsi="Times New Roman"/>
          <w:sz w:val="28"/>
          <w:szCs w:val="28"/>
          <w:lang w:eastAsia="ru-RU"/>
        </w:rPr>
        <w:t>дельным категориям лиц открывать и иметь счета (вклады), хранить наличные денежные средства и ценности в иностранных банках, расположенных за пр</w:t>
      </w:r>
      <w:r w:rsidRPr="00BC7372">
        <w:rPr>
          <w:rFonts w:ascii="Times New Roman" w:hAnsi="Times New Roman"/>
          <w:sz w:val="28"/>
          <w:szCs w:val="28"/>
          <w:lang w:eastAsia="ru-RU"/>
        </w:rPr>
        <w:t>е</w:t>
      </w:r>
      <w:r w:rsidRPr="00BC7372">
        <w:rPr>
          <w:rFonts w:ascii="Times New Roman" w:hAnsi="Times New Roman"/>
          <w:sz w:val="28"/>
          <w:szCs w:val="28"/>
          <w:lang w:eastAsia="ru-RU"/>
        </w:rPr>
        <w:t>делами территории Российской Федерации, владеть и (или) пользоваться ин</w:t>
      </w:r>
      <w:r w:rsidRPr="00BC7372">
        <w:rPr>
          <w:rFonts w:ascii="Times New Roman" w:hAnsi="Times New Roman"/>
          <w:sz w:val="28"/>
          <w:szCs w:val="28"/>
          <w:lang w:eastAsia="ru-RU"/>
        </w:rPr>
        <w:t>о</w:t>
      </w:r>
      <w:r w:rsidRPr="00BC7372">
        <w:rPr>
          <w:rFonts w:ascii="Times New Roman" w:hAnsi="Times New Roman"/>
          <w:sz w:val="28"/>
          <w:szCs w:val="28"/>
          <w:lang w:eastAsia="ru-RU"/>
        </w:rPr>
        <w:t>странными финансовыми инструментами»;</w:t>
      </w:r>
    </w:p>
    <w:p w:rsidR="0057342C" w:rsidRPr="00BC7372" w:rsidRDefault="0057342C" w:rsidP="00BC7372">
      <w:pPr>
        <w:autoSpaceDE w:val="0"/>
        <w:autoSpaceDN w:val="0"/>
        <w:adjustRightInd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ru-RU"/>
        </w:rPr>
        <w:t>2) установления в отношении избранного на муниципальных выборах главы муниципального образования Щербиновский район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w:t>
      </w:r>
      <w:r w:rsidRPr="00BC7372">
        <w:rPr>
          <w:rFonts w:ascii="Times New Roman" w:hAnsi="Times New Roman"/>
          <w:sz w:val="28"/>
          <w:szCs w:val="28"/>
          <w:lang w:eastAsia="ru-RU"/>
        </w:rPr>
        <w:t>е</w:t>
      </w:r>
      <w:r w:rsidRPr="00BC7372">
        <w:rPr>
          <w:rFonts w:ascii="Times New Roman" w:hAnsi="Times New Roman"/>
          <w:sz w:val="28"/>
          <w:szCs w:val="28"/>
          <w:lang w:eastAsia="ru-RU"/>
        </w:rPr>
        <w:t>дерации, владения и (или) пользования иностранными финансовыми инстр</w:t>
      </w:r>
      <w:r w:rsidRPr="00BC7372">
        <w:rPr>
          <w:rFonts w:ascii="Times New Roman" w:hAnsi="Times New Roman"/>
          <w:sz w:val="28"/>
          <w:szCs w:val="28"/>
          <w:lang w:eastAsia="ru-RU"/>
        </w:rPr>
        <w:t>у</w:t>
      </w:r>
      <w:r w:rsidRPr="00BC7372">
        <w:rPr>
          <w:rFonts w:ascii="Times New Roman" w:hAnsi="Times New Roman"/>
          <w:sz w:val="28"/>
          <w:szCs w:val="28"/>
          <w:lang w:eastAsia="ru-RU"/>
        </w:rPr>
        <w:t xml:space="preserve">ментами в период, когда </w:t>
      </w:r>
      <w:r>
        <w:rPr>
          <w:rFonts w:ascii="Times New Roman" w:hAnsi="Times New Roman"/>
          <w:sz w:val="28"/>
          <w:szCs w:val="28"/>
          <w:lang w:eastAsia="ru-RU"/>
        </w:rPr>
        <w:t>глава муниципального образования Щербиновский район был зарегистрирован в ка</w:t>
      </w:r>
      <w:r w:rsidRPr="00BC7372">
        <w:rPr>
          <w:rFonts w:ascii="Times New Roman" w:hAnsi="Times New Roman"/>
          <w:sz w:val="28"/>
          <w:szCs w:val="28"/>
          <w:lang w:eastAsia="ru-RU"/>
        </w:rPr>
        <w:t>честве кандидата на муниципальных выборах  главы муниципального образования Щербиновский район.</w:t>
      </w:r>
    </w:p>
    <w:p w:rsidR="0057342C" w:rsidRPr="00BC7372" w:rsidRDefault="0057342C" w:rsidP="00BC7372">
      <w:pPr>
        <w:widowControl w:val="0"/>
        <w:suppressAutoHyphens/>
        <w:autoSpaceDE w:val="0"/>
        <w:spacing w:after="0" w:line="240" w:lineRule="auto"/>
        <w:ind w:firstLine="851"/>
        <w:jc w:val="both"/>
        <w:rPr>
          <w:rFonts w:ascii="Times New Roman" w:hAnsi="Times New Roman"/>
          <w:sz w:val="28"/>
          <w:szCs w:val="28"/>
          <w:lang w:eastAsia="ar-SA"/>
        </w:rPr>
      </w:pPr>
      <w:r>
        <w:rPr>
          <w:rFonts w:ascii="Times New Roman" w:hAnsi="Times New Roman"/>
          <w:sz w:val="28"/>
          <w:szCs w:val="28"/>
          <w:lang w:eastAsia="ar-SA"/>
        </w:rPr>
        <w:t>3</w:t>
      </w:r>
      <w:r w:rsidRPr="00BC7372">
        <w:rPr>
          <w:rFonts w:ascii="Times New Roman" w:hAnsi="Times New Roman"/>
          <w:sz w:val="28"/>
          <w:szCs w:val="28"/>
          <w:lang w:eastAsia="ar-SA"/>
        </w:rPr>
        <w:t xml:space="preserve">. Глава </w:t>
      </w:r>
      <w:r w:rsidRPr="00BC7372">
        <w:rPr>
          <w:rFonts w:ascii="Times New Roman" w:hAnsi="Times New Roman"/>
          <w:color w:val="000000"/>
          <w:sz w:val="28"/>
          <w:szCs w:val="28"/>
          <w:lang w:eastAsia="ar-SA"/>
        </w:rPr>
        <w:t>муниципального образования</w:t>
      </w:r>
      <w:r w:rsidRPr="00BC7372">
        <w:rPr>
          <w:rFonts w:ascii="Times New Roman" w:hAnsi="Times New Roman"/>
          <w:kern w:val="2"/>
          <w:sz w:val="28"/>
          <w:szCs w:val="28"/>
          <w:lang w:eastAsia="ar-SA"/>
        </w:rPr>
        <w:t xml:space="preserve">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w:t>
      </w:r>
      <w:r w:rsidRPr="00BC7372">
        <w:rPr>
          <w:rFonts w:ascii="Times New Roman" w:hAnsi="Times New Roman"/>
          <w:sz w:val="28"/>
          <w:szCs w:val="28"/>
          <w:lang w:eastAsia="ar-SA"/>
        </w:rPr>
        <w:t xml:space="preserve">направляет заявление об </w:t>
      </w:r>
      <w:r w:rsidRPr="00BC7372">
        <w:rPr>
          <w:rFonts w:ascii="Times New Roman" w:hAnsi="Times New Roman"/>
          <w:color w:val="000000"/>
          <w:sz w:val="28"/>
          <w:szCs w:val="28"/>
          <w:lang w:eastAsia="ar-SA"/>
        </w:rPr>
        <w:t>отставке по собственному желанию</w:t>
      </w:r>
      <w:r w:rsidRPr="00BC7372">
        <w:rPr>
          <w:rFonts w:ascii="Times New Roman" w:hAnsi="Times New Roman"/>
          <w:sz w:val="28"/>
          <w:szCs w:val="28"/>
          <w:lang w:eastAsia="ar-SA"/>
        </w:rPr>
        <w:t xml:space="preserve"> в Совет. Прекращение полномочий главы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 xml:space="preserve">район в результате </w:t>
      </w:r>
      <w:r w:rsidRPr="00BC7372">
        <w:rPr>
          <w:rFonts w:ascii="Times New Roman" w:hAnsi="Times New Roman"/>
          <w:color w:val="000000"/>
          <w:sz w:val="28"/>
          <w:szCs w:val="28"/>
          <w:lang w:eastAsia="ar-SA"/>
        </w:rPr>
        <w:t>отставки по собственному желанию</w:t>
      </w:r>
      <w:r w:rsidRPr="00BC7372">
        <w:rPr>
          <w:rFonts w:ascii="Times New Roman" w:hAnsi="Times New Roman"/>
          <w:sz w:val="28"/>
          <w:szCs w:val="28"/>
          <w:lang w:eastAsia="ar-SA"/>
        </w:rPr>
        <w:t xml:space="preserve"> оформляется решением Совета, принимаемым в срок не позднее 1 месяца со дня подачи заявления.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Если Совет не примет решение в установленный срок, то полномочия главы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 считаются прекращенными со следующего дня по истечении указанного срока.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Заявление главы </w:t>
      </w:r>
      <w:r w:rsidRPr="00BC7372">
        <w:rPr>
          <w:rFonts w:ascii="Times New Roman" w:hAnsi="Times New Roman"/>
          <w:color w:val="000000"/>
          <w:sz w:val="28"/>
          <w:szCs w:val="28"/>
          <w:lang w:eastAsia="ar-SA"/>
        </w:rPr>
        <w:t xml:space="preserve">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color w:val="000000"/>
          <w:sz w:val="28"/>
          <w:szCs w:val="28"/>
          <w:lang w:eastAsia="ar-SA"/>
        </w:rPr>
        <w:t xml:space="preserve">район </w:t>
      </w:r>
      <w:r w:rsidRPr="00BC7372">
        <w:rPr>
          <w:rFonts w:ascii="Times New Roman" w:hAnsi="Times New Roman"/>
          <w:sz w:val="28"/>
          <w:szCs w:val="28"/>
          <w:lang w:eastAsia="ar-SA"/>
        </w:rPr>
        <w:t>об отставке по собственному желанию не может быть отозвано после принятия решения Советом.</w:t>
      </w:r>
    </w:p>
    <w:p w:rsidR="0057342C" w:rsidRPr="00BC7372" w:rsidRDefault="0057342C" w:rsidP="00BC7372">
      <w:pPr>
        <w:widowControl w:val="0"/>
        <w:spacing w:after="0" w:line="240" w:lineRule="auto"/>
        <w:ind w:firstLine="851"/>
        <w:jc w:val="both"/>
        <w:outlineLvl w:val="1"/>
        <w:rPr>
          <w:rFonts w:ascii="Times New Roman" w:hAnsi="Times New Roman"/>
          <w:sz w:val="28"/>
          <w:szCs w:val="28"/>
          <w:lang w:eastAsia="ar-SA"/>
        </w:rPr>
      </w:pPr>
      <w:r>
        <w:rPr>
          <w:rFonts w:ascii="Times New Roman" w:hAnsi="Times New Roman" w:cs="Arial"/>
          <w:sz w:val="28"/>
          <w:szCs w:val="20"/>
          <w:lang w:eastAsia="ar-SA"/>
        </w:rPr>
        <w:t>4</w:t>
      </w:r>
      <w:r w:rsidRPr="00BC7372">
        <w:rPr>
          <w:rFonts w:ascii="Times New Roman" w:hAnsi="Times New Roman" w:cs="Arial"/>
          <w:sz w:val="28"/>
          <w:szCs w:val="20"/>
          <w:lang w:eastAsia="ar-SA"/>
        </w:rPr>
        <w:t>. В</w:t>
      </w:r>
      <w:r w:rsidRPr="00BC7372">
        <w:rPr>
          <w:rFonts w:ascii="Times New Roman" w:hAnsi="Times New Roman"/>
          <w:sz w:val="28"/>
          <w:szCs w:val="28"/>
          <w:lang w:eastAsia="ar-SA"/>
        </w:rPr>
        <w:t xml:space="preserve"> случае несоблюдения главой муниципального образования Щерб</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новский район ограничений, установленных Федеральным законом </w:t>
      </w:r>
      <w:r w:rsidRPr="00BC7372">
        <w:rPr>
          <w:rFonts w:ascii="Times New Roman" w:hAnsi="Times New Roman" w:cs="Arial"/>
          <w:sz w:val="28"/>
          <w:szCs w:val="20"/>
          <w:lang w:eastAsia="ar-SA"/>
        </w:rPr>
        <w:t>от 06.10.2003 года № 131-ФЗ «Об общих принципах организации местного сам</w:t>
      </w:r>
      <w:r w:rsidRPr="00BC7372">
        <w:rPr>
          <w:rFonts w:ascii="Times New Roman" w:hAnsi="Times New Roman" w:cs="Arial"/>
          <w:sz w:val="28"/>
          <w:szCs w:val="20"/>
          <w:lang w:eastAsia="ar-SA"/>
        </w:rPr>
        <w:t>о</w:t>
      </w:r>
      <w:r w:rsidRPr="00BC7372">
        <w:rPr>
          <w:rFonts w:ascii="Times New Roman" w:hAnsi="Times New Roman" w:cs="Arial"/>
          <w:sz w:val="28"/>
          <w:szCs w:val="20"/>
          <w:lang w:eastAsia="ar-SA"/>
        </w:rPr>
        <w:t>управления в Российской Федерации»</w:t>
      </w:r>
      <w:r w:rsidRPr="00BC7372">
        <w:rPr>
          <w:rFonts w:ascii="Times New Roman" w:hAnsi="Times New Roman"/>
          <w:sz w:val="28"/>
          <w:szCs w:val="28"/>
          <w:lang w:eastAsia="ar-SA"/>
        </w:rPr>
        <w:t>,</w:t>
      </w:r>
      <w:r w:rsidRPr="00BC7372">
        <w:rPr>
          <w:rFonts w:ascii="Times New Roman" w:hAnsi="Times New Roman"/>
          <w:sz w:val="28"/>
          <w:szCs w:val="28"/>
        </w:rPr>
        <w:t xml:space="preserve"> его полномочия </w:t>
      </w:r>
      <w:r w:rsidRPr="00BC7372">
        <w:rPr>
          <w:rFonts w:ascii="Times New Roman" w:hAnsi="Times New Roman"/>
          <w:sz w:val="28"/>
          <w:szCs w:val="28"/>
          <w:lang w:eastAsia="ar-SA"/>
        </w:rPr>
        <w:t>прекращаются досро</w:t>
      </w:r>
      <w:r w:rsidRPr="00BC7372">
        <w:rPr>
          <w:rFonts w:ascii="Times New Roman" w:hAnsi="Times New Roman"/>
          <w:sz w:val="28"/>
          <w:szCs w:val="28"/>
          <w:lang w:eastAsia="ar-SA"/>
        </w:rPr>
        <w:t>ч</w:t>
      </w:r>
      <w:r w:rsidRPr="00BC7372">
        <w:rPr>
          <w:rFonts w:ascii="Times New Roman" w:hAnsi="Times New Roman"/>
          <w:sz w:val="28"/>
          <w:szCs w:val="28"/>
          <w:lang w:eastAsia="ar-SA"/>
        </w:rPr>
        <w:t>но.</w:t>
      </w:r>
    </w:p>
    <w:p w:rsidR="0057342C" w:rsidRPr="00BC7372" w:rsidRDefault="0057342C" w:rsidP="00BC7372">
      <w:pPr>
        <w:suppressAutoHyphens/>
        <w:autoSpaceDE w:val="0"/>
        <w:spacing w:after="0" w:line="240" w:lineRule="auto"/>
        <w:ind w:firstLine="851"/>
        <w:jc w:val="both"/>
        <w:rPr>
          <w:rFonts w:ascii="Times New Roman" w:hAnsi="Times New Roman"/>
          <w:color w:val="000000"/>
          <w:sz w:val="28"/>
          <w:szCs w:val="28"/>
          <w:lang w:eastAsia="ar-SA"/>
        </w:rPr>
      </w:pPr>
    </w:p>
    <w:p w:rsidR="0057342C" w:rsidRPr="00BC7372" w:rsidRDefault="0057342C" w:rsidP="00BC7372">
      <w:pPr>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32. Гарантии осуществления полномочий главы муниц</w:t>
      </w:r>
      <w:r w:rsidRPr="00BC7372">
        <w:rPr>
          <w:rFonts w:ascii="Times New Roman" w:hAnsi="Times New Roman"/>
          <w:b/>
          <w:sz w:val="28"/>
          <w:szCs w:val="28"/>
          <w:lang w:eastAsia="ar-SA"/>
        </w:rPr>
        <w:t>и</w:t>
      </w:r>
      <w:r w:rsidRPr="00BC7372">
        <w:rPr>
          <w:rFonts w:ascii="Times New Roman" w:hAnsi="Times New Roman"/>
          <w:b/>
          <w:sz w:val="28"/>
          <w:szCs w:val="28"/>
          <w:lang w:eastAsia="ar-SA"/>
        </w:rPr>
        <w:t xml:space="preserve">пального образования Щербиновский район, депутата Совета </w:t>
      </w:r>
    </w:p>
    <w:p w:rsidR="0057342C" w:rsidRPr="00BC7372" w:rsidRDefault="0057342C" w:rsidP="00BC7372">
      <w:pPr>
        <w:spacing w:after="0" w:line="240" w:lineRule="auto"/>
        <w:ind w:firstLine="851"/>
        <w:jc w:val="both"/>
        <w:rPr>
          <w:rFonts w:ascii="Times New Roman" w:hAnsi="Times New Roman"/>
          <w:spacing w:val="-8"/>
          <w:sz w:val="28"/>
          <w:szCs w:val="28"/>
          <w:lang w:eastAsia="ar-SA"/>
        </w:rPr>
      </w:pPr>
      <w:r w:rsidRPr="00BC7372">
        <w:rPr>
          <w:rFonts w:ascii="Times New Roman" w:hAnsi="Times New Roman"/>
          <w:sz w:val="28"/>
          <w:szCs w:val="28"/>
          <w:lang w:eastAsia="ar-SA"/>
        </w:rPr>
        <w:t xml:space="preserve">1. </w:t>
      </w:r>
      <w:r w:rsidRPr="00BC7372">
        <w:rPr>
          <w:rFonts w:ascii="Times New Roman" w:hAnsi="Times New Roman"/>
          <w:spacing w:val="-8"/>
          <w:sz w:val="28"/>
          <w:szCs w:val="28"/>
          <w:lang w:eastAsia="ar-SA"/>
        </w:rPr>
        <w:t>Главе муниципального образования Щербиновский район гарантируются:</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условия работы, обеспечивающие исполнение им своих полномочий;</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право на своевременное и в полном объеме получение денежного с</w:t>
      </w:r>
      <w:r w:rsidRPr="00BC7372">
        <w:rPr>
          <w:rFonts w:ascii="Times New Roman" w:hAnsi="Times New Roman"/>
          <w:sz w:val="28"/>
          <w:szCs w:val="28"/>
          <w:lang w:eastAsia="ar-SA"/>
        </w:rPr>
        <w:t>о</w:t>
      </w:r>
      <w:r w:rsidRPr="00BC7372">
        <w:rPr>
          <w:rFonts w:ascii="Times New Roman" w:hAnsi="Times New Roman"/>
          <w:sz w:val="28"/>
          <w:szCs w:val="28"/>
          <w:lang w:eastAsia="ar-SA"/>
        </w:rPr>
        <w:t>держания;</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медицинское обслуживание его и членов семьи, в том числе после вых</w:t>
      </w:r>
      <w:r w:rsidRPr="00BC7372">
        <w:rPr>
          <w:rFonts w:ascii="Times New Roman" w:hAnsi="Times New Roman"/>
          <w:sz w:val="28"/>
          <w:szCs w:val="28"/>
          <w:lang w:eastAsia="ar-SA"/>
        </w:rPr>
        <w:t>о</w:t>
      </w:r>
      <w:r w:rsidRPr="00BC7372">
        <w:rPr>
          <w:rFonts w:ascii="Times New Roman" w:hAnsi="Times New Roman"/>
          <w:sz w:val="28"/>
          <w:szCs w:val="28"/>
          <w:lang w:eastAsia="ar-SA"/>
        </w:rPr>
        <w:t>да на пенсию с муниципальной должности;</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пенсионное обеспечение за выслугу лет и в связи с инвалидностью в объеме прав муниципального служащего, установленных федеральными зак</w:t>
      </w:r>
      <w:r w:rsidRPr="00BC7372">
        <w:rPr>
          <w:rFonts w:ascii="Times New Roman" w:hAnsi="Times New Roman"/>
          <w:sz w:val="28"/>
          <w:szCs w:val="28"/>
          <w:lang w:eastAsia="ar-SA"/>
        </w:rPr>
        <w:t>о</w:t>
      </w:r>
      <w:r w:rsidRPr="00BC7372">
        <w:rPr>
          <w:rFonts w:ascii="Times New Roman" w:hAnsi="Times New Roman"/>
          <w:sz w:val="28"/>
          <w:szCs w:val="28"/>
          <w:lang w:eastAsia="ar-SA"/>
        </w:rPr>
        <w:t>нами, законами Краснодарского края, муниципальными правовыми актами, а также пенсионное обеспечение членов семьи главы муниципального образов</w:t>
      </w:r>
      <w:r w:rsidRPr="00BC7372">
        <w:rPr>
          <w:rFonts w:ascii="Times New Roman" w:hAnsi="Times New Roman"/>
          <w:sz w:val="28"/>
          <w:szCs w:val="28"/>
          <w:lang w:eastAsia="ar-SA"/>
        </w:rPr>
        <w:t>а</w:t>
      </w:r>
      <w:r w:rsidRPr="00BC7372">
        <w:rPr>
          <w:rFonts w:ascii="Times New Roman" w:hAnsi="Times New Roman"/>
          <w:sz w:val="28"/>
          <w:szCs w:val="28"/>
          <w:lang w:eastAsia="ar-SA"/>
        </w:rPr>
        <w:t>ния Щербиновский район в случае его смерти, наступившей в связи с исполн</w:t>
      </w:r>
      <w:r w:rsidRPr="00BC7372">
        <w:rPr>
          <w:rFonts w:ascii="Times New Roman" w:hAnsi="Times New Roman"/>
          <w:sz w:val="28"/>
          <w:szCs w:val="28"/>
          <w:lang w:eastAsia="ar-SA"/>
        </w:rPr>
        <w:t>е</w:t>
      </w:r>
      <w:r w:rsidRPr="00BC7372">
        <w:rPr>
          <w:rFonts w:ascii="Times New Roman" w:hAnsi="Times New Roman"/>
          <w:sz w:val="28"/>
          <w:szCs w:val="28"/>
          <w:lang w:eastAsia="ar-SA"/>
        </w:rPr>
        <w:t>нием им должностных обязанностей;</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обязательное государственное страхование на случай причинения вреда здоровью и имуществу в связи с исполнением им своих полномочий;</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обязательное государственное социальное страхование на случай заб</w:t>
      </w:r>
      <w:r w:rsidRPr="00BC7372">
        <w:rPr>
          <w:rFonts w:ascii="Times New Roman" w:hAnsi="Times New Roman"/>
          <w:sz w:val="28"/>
          <w:szCs w:val="28"/>
          <w:lang w:eastAsia="ar-SA"/>
        </w:rPr>
        <w:t>о</w:t>
      </w:r>
      <w:r w:rsidRPr="00BC7372">
        <w:rPr>
          <w:rFonts w:ascii="Times New Roman" w:hAnsi="Times New Roman"/>
          <w:sz w:val="28"/>
          <w:szCs w:val="28"/>
          <w:lang w:eastAsia="ar-SA"/>
        </w:rPr>
        <w:t>левания или утраты трудоспособности в период исполнения своих полномочий или после их окончания, но наступивших в связи с их исполнением;</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защита его и членов его семьи от насилия, угроз и других неправоме</w:t>
      </w:r>
      <w:r w:rsidRPr="00BC7372">
        <w:rPr>
          <w:rFonts w:ascii="Times New Roman" w:hAnsi="Times New Roman"/>
          <w:sz w:val="28"/>
          <w:szCs w:val="28"/>
          <w:lang w:eastAsia="ar-SA"/>
        </w:rPr>
        <w:t>р</w:t>
      </w:r>
      <w:r w:rsidRPr="00BC7372">
        <w:rPr>
          <w:rFonts w:ascii="Times New Roman" w:hAnsi="Times New Roman"/>
          <w:sz w:val="28"/>
          <w:szCs w:val="28"/>
          <w:lang w:eastAsia="ar-SA"/>
        </w:rPr>
        <w:t>ных действий в связи с исполнением им своих полномочий в случаях, порядке и на условиях, установленных федеральными законами.</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Главе муниципального образования Щербиновский район  предоста</w:t>
      </w:r>
      <w:r w:rsidRPr="00BC7372">
        <w:rPr>
          <w:rFonts w:ascii="Times New Roman" w:hAnsi="Times New Roman"/>
          <w:sz w:val="28"/>
          <w:szCs w:val="28"/>
          <w:lang w:eastAsia="ar-SA"/>
        </w:rPr>
        <w:t>в</w:t>
      </w:r>
      <w:r w:rsidRPr="00BC7372">
        <w:rPr>
          <w:rFonts w:ascii="Times New Roman" w:hAnsi="Times New Roman"/>
          <w:sz w:val="28"/>
          <w:szCs w:val="28"/>
          <w:lang w:eastAsia="ar-SA"/>
        </w:rPr>
        <w:t>ляется ежегодный отпуск с сохранением денежного содержания, размер кот</w:t>
      </w:r>
      <w:r w:rsidRPr="00BC7372">
        <w:rPr>
          <w:rFonts w:ascii="Times New Roman" w:hAnsi="Times New Roman"/>
          <w:sz w:val="28"/>
          <w:szCs w:val="28"/>
          <w:lang w:eastAsia="ar-SA"/>
        </w:rPr>
        <w:t>о</w:t>
      </w:r>
      <w:r w:rsidRPr="00BC7372">
        <w:rPr>
          <w:rFonts w:ascii="Times New Roman" w:hAnsi="Times New Roman"/>
          <w:sz w:val="28"/>
          <w:szCs w:val="28"/>
          <w:lang w:eastAsia="ar-SA"/>
        </w:rPr>
        <w:t>рого определяется в порядке, установленном трудовым законодательством для исчисления средней заработной платы. Ежегодный оплачиваемый отпуск главы муниципального образования Щербиновский район состоит из основного опл</w:t>
      </w:r>
      <w:r w:rsidRPr="00BC7372">
        <w:rPr>
          <w:rFonts w:ascii="Times New Roman" w:hAnsi="Times New Roman"/>
          <w:sz w:val="28"/>
          <w:szCs w:val="28"/>
          <w:lang w:eastAsia="ar-SA"/>
        </w:rPr>
        <w:t>а</w:t>
      </w:r>
      <w:r w:rsidRPr="00BC7372">
        <w:rPr>
          <w:rFonts w:ascii="Times New Roman" w:hAnsi="Times New Roman"/>
          <w:sz w:val="28"/>
          <w:szCs w:val="28"/>
          <w:lang w:eastAsia="ar-SA"/>
        </w:rPr>
        <w:t>чиваемого отпуска и дополнительного оплачиваемого отпуска за ненормир</w:t>
      </w:r>
      <w:r w:rsidRPr="00BC7372">
        <w:rPr>
          <w:rFonts w:ascii="Times New Roman" w:hAnsi="Times New Roman"/>
          <w:sz w:val="28"/>
          <w:szCs w:val="28"/>
          <w:lang w:eastAsia="ar-SA"/>
        </w:rPr>
        <w:t>о</w:t>
      </w:r>
      <w:r w:rsidRPr="00BC7372">
        <w:rPr>
          <w:rFonts w:ascii="Times New Roman" w:hAnsi="Times New Roman"/>
          <w:sz w:val="28"/>
          <w:szCs w:val="28"/>
          <w:lang w:eastAsia="ar-SA"/>
        </w:rPr>
        <w:t>ванный рабочий день. Ежегодный основной оплачиваемый отпуск предоставл</w:t>
      </w:r>
      <w:r w:rsidRPr="00BC7372">
        <w:rPr>
          <w:rFonts w:ascii="Times New Roman" w:hAnsi="Times New Roman"/>
          <w:sz w:val="28"/>
          <w:szCs w:val="28"/>
          <w:lang w:eastAsia="ar-SA"/>
        </w:rPr>
        <w:t>я</w:t>
      </w:r>
      <w:r w:rsidRPr="00BC7372">
        <w:rPr>
          <w:rFonts w:ascii="Times New Roman" w:hAnsi="Times New Roman"/>
          <w:sz w:val="28"/>
          <w:szCs w:val="28"/>
          <w:lang w:eastAsia="ar-SA"/>
        </w:rPr>
        <w:t>ется главе муниципального образования Щербиновский район продолжител</w:t>
      </w:r>
      <w:r w:rsidRPr="00BC7372">
        <w:rPr>
          <w:rFonts w:ascii="Times New Roman" w:hAnsi="Times New Roman"/>
          <w:sz w:val="28"/>
          <w:szCs w:val="28"/>
          <w:lang w:eastAsia="ar-SA"/>
        </w:rPr>
        <w:t>ь</w:t>
      </w:r>
      <w:r w:rsidRPr="00BC7372">
        <w:rPr>
          <w:rFonts w:ascii="Times New Roman" w:hAnsi="Times New Roman"/>
          <w:sz w:val="28"/>
          <w:szCs w:val="28"/>
          <w:lang w:eastAsia="ar-SA"/>
        </w:rPr>
        <w:t>ностью 45 календарных дней.</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Ежегодный дополнительный оплачиваемый отпуск за ненормированный рабочий день предоставляется главе муниципального образования Щербино</w:t>
      </w:r>
      <w:r w:rsidRPr="00BC7372">
        <w:rPr>
          <w:rFonts w:ascii="Times New Roman" w:hAnsi="Times New Roman"/>
          <w:sz w:val="28"/>
          <w:szCs w:val="28"/>
          <w:lang w:eastAsia="ar-SA"/>
        </w:rPr>
        <w:t>в</w:t>
      </w:r>
      <w:r w:rsidRPr="00BC7372">
        <w:rPr>
          <w:rFonts w:ascii="Times New Roman" w:hAnsi="Times New Roman"/>
          <w:sz w:val="28"/>
          <w:szCs w:val="28"/>
          <w:lang w:eastAsia="ar-SA"/>
        </w:rPr>
        <w:t>ский район продолжительностью 6 календарных дней. Порядок и условия пр</w:t>
      </w:r>
      <w:r w:rsidRPr="00BC7372">
        <w:rPr>
          <w:rFonts w:ascii="Times New Roman" w:hAnsi="Times New Roman"/>
          <w:sz w:val="28"/>
          <w:szCs w:val="28"/>
          <w:lang w:eastAsia="ar-SA"/>
        </w:rPr>
        <w:t>е</w:t>
      </w:r>
      <w:r w:rsidRPr="00BC7372">
        <w:rPr>
          <w:rFonts w:ascii="Times New Roman" w:hAnsi="Times New Roman"/>
          <w:sz w:val="28"/>
          <w:szCs w:val="28"/>
          <w:lang w:eastAsia="ar-SA"/>
        </w:rPr>
        <w:t>доставления дополнительного оплачиваемого отпуска за ненормированный р</w:t>
      </w:r>
      <w:r w:rsidRPr="00BC7372">
        <w:rPr>
          <w:rFonts w:ascii="Times New Roman" w:hAnsi="Times New Roman"/>
          <w:sz w:val="28"/>
          <w:szCs w:val="28"/>
          <w:lang w:eastAsia="ar-SA"/>
        </w:rPr>
        <w:t>а</w:t>
      </w:r>
      <w:r w:rsidRPr="00BC7372">
        <w:rPr>
          <w:rFonts w:ascii="Times New Roman" w:hAnsi="Times New Roman"/>
          <w:sz w:val="28"/>
          <w:szCs w:val="28"/>
          <w:lang w:eastAsia="ar-SA"/>
        </w:rPr>
        <w:t>бочий день главе муниципального образования Щербиновский район опред</w:t>
      </w:r>
      <w:r w:rsidRPr="00BC7372">
        <w:rPr>
          <w:rFonts w:ascii="Times New Roman" w:hAnsi="Times New Roman"/>
          <w:sz w:val="28"/>
          <w:szCs w:val="28"/>
          <w:lang w:eastAsia="ar-SA"/>
        </w:rPr>
        <w:t>е</w:t>
      </w:r>
      <w:r w:rsidRPr="00BC7372">
        <w:rPr>
          <w:rFonts w:ascii="Times New Roman" w:hAnsi="Times New Roman"/>
          <w:sz w:val="28"/>
          <w:szCs w:val="28"/>
          <w:lang w:eastAsia="ar-SA"/>
        </w:rPr>
        <w:t>ляются решением Совета.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Депутату Совета обеспечиваются условия для беспрепятственного осуществления своих полномочий.</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Депутат Совета в соответствии с действующим законодательством им</w:t>
      </w:r>
      <w:r w:rsidRPr="00BC7372">
        <w:rPr>
          <w:rFonts w:ascii="Times New Roman" w:hAnsi="Times New Roman"/>
          <w:sz w:val="28"/>
          <w:szCs w:val="28"/>
          <w:lang w:eastAsia="ar-SA"/>
        </w:rPr>
        <w:t>е</w:t>
      </w:r>
      <w:r w:rsidRPr="00BC7372">
        <w:rPr>
          <w:rFonts w:ascii="Times New Roman" w:hAnsi="Times New Roman"/>
          <w:sz w:val="28"/>
          <w:szCs w:val="28"/>
          <w:lang w:eastAsia="ar-SA"/>
        </w:rPr>
        <w:t>ет право на обеспечение документами и другими информационными и спр</w:t>
      </w:r>
      <w:r w:rsidRPr="00BC7372">
        <w:rPr>
          <w:rFonts w:ascii="Times New Roman" w:hAnsi="Times New Roman"/>
          <w:sz w:val="28"/>
          <w:szCs w:val="28"/>
          <w:lang w:eastAsia="ar-SA"/>
        </w:rPr>
        <w:t>а</w:t>
      </w:r>
      <w:r w:rsidRPr="00BC7372">
        <w:rPr>
          <w:rFonts w:ascii="Times New Roman" w:hAnsi="Times New Roman"/>
          <w:sz w:val="28"/>
          <w:szCs w:val="28"/>
          <w:lang w:eastAsia="ar-SA"/>
        </w:rPr>
        <w:t>вочными материалами, официально распространяемыми органами государс</w:t>
      </w:r>
      <w:r w:rsidRPr="00BC7372">
        <w:rPr>
          <w:rFonts w:ascii="Times New Roman" w:hAnsi="Times New Roman"/>
          <w:sz w:val="28"/>
          <w:szCs w:val="28"/>
          <w:lang w:eastAsia="ar-SA"/>
        </w:rPr>
        <w:t>т</w:t>
      </w:r>
      <w:r w:rsidRPr="00BC7372">
        <w:rPr>
          <w:rFonts w:ascii="Times New Roman" w:hAnsi="Times New Roman"/>
          <w:sz w:val="28"/>
          <w:szCs w:val="28"/>
          <w:lang w:eastAsia="ar-SA"/>
        </w:rPr>
        <w:t>венной власти Краснодарского края, органами местного самоуправления мун</w:t>
      </w:r>
      <w:r w:rsidRPr="00BC7372">
        <w:rPr>
          <w:rFonts w:ascii="Times New Roman" w:hAnsi="Times New Roman"/>
          <w:sz w:val="28"/>
          <w:szCs w:val="28"/>
          <w:lang w:eastAsia="ar-SA"/>
        </w:rPr>
        <w:t>и</w:t>
      </w:r>
      <w:r w:rsidRPr="00BC7372">
        <w:rPr>
          <w:rFonts w:ascii="Times New Roman" w:hAnsi="Times New Roman"/>
          <w:sz w:val="28"/>
          <w:szCs w:val="28"/>
          <w:lang w:eastAsia="ar-SA"/>
        </w:rPr>
        <w:t>ципального образования Щербиновский район и организациями.</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Депутату Совета предоставляются гарантии осуществления полномочий, предусмотренные федеральными законами и Законом Краснодарского края от 07.06.2004 года № 717-КЗ "О местном самоуправлении в Краснодарском крае".</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Депутату Совета, осуществляющему  свои полномочия на непостоя</w:t>
      </w:r>
      <w:r w:rsidRPr="00BC7372">
        <w:rPr>
          <w:rFonts w:ascii="Times New Roman" w:hAnsi="Times New Roman"/>
          <w:sz w:val="28"/>
          <w:szCs w:val="28"/>
          <w:lang w:eastAsia="ar-SA"/>
        </w:rPr>
        <w:t>н</w:t>
      </w:r>
      <w:r w:rsidRPr="00BC7372">
        <w:rPr>
          <w:rFonts w:ascii="Times New Roman" w:hAnsi="Times New Roman"/>
          <w:sz w:val="28"/>
          <w:szCs w:val="28"/>
          <w:lang w:eastAsia="ar-SA"/>
        </w:rPr>
        <w:t>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Депутат Совета, осуществляющий  свою деятельность на н</w:t>
      </w:r>
      <w:r w:rsidRPr="00BC7372">
        <w:rPr>
          <w:rFonts w:ascii="Times New Roman" w:hAnsi="Times New Roman"/>
          <w:sz w:val="28"/>
          <w:szCs w:val="28"/>
          <w:lang w:eastAsia="ar-SA"/>
        </w:rPr>
        <w:t>е</w:t>
      </w:r>
      <w:r w:rsidRPr="00BC7372">
        <w:rPr>
          <w:rFonts w:ascii="Times New Roman" w:hAnsi="Times New Roman"/>
          <w:sz w:val="28"/>
          <w:szCs w:val="28"/>
          <w:lang w:eastAsia="ar-SA"/>
        </w:rPr>
        <w:t>постоянной основе, освобождается от выполнения производственных или сл</w:t>
      </w:r>
      <w:r w:rsidRPr="00BC7372">
        <w:rPr>
          <w:rFonts w:ascii="Times New Roman" w:hAnsi="Times New Roman"/>
          <w:sz w:val="28"/>
          <w:szCs w:val="28"/>
          <w:lang w:eastAsia="ar-SA"/>
        </w:rPr>
        <w:t>у</w:t>
      </w:r>
      <w:r w:rsidRPr="00BC7372">
        <w:rPr>
          <w:rFonts w:ascii="Times New Roman" w:hAnsi="Times New Roman"/>
          <w:sz w:val="28"/>
          <w:szCs w:val="28"/>
          <w:lang w:eastAsia="ar-SA"/>
        </w:rPr>
        <w:t>жебных обязанностей по месту основной работы на время осуществления деп</w:t>
      </w:r>
      <w:r w:rsidRPr="00BC7372">
        <w:rPr>
          <w:rFonts w:ascii="Times New Roman" w:hAnsi="Times New Roman"/>
          <w:sz w:val="28"/>
          <w:szCs w:val="28"/>
          <w:lang w:eastAsia="ar-SA"/>
        </w:rPr>
        <w:t>у</w:t>
      </w:r>
      <w:r w:rsidRPr="00BC7372">
        <w:rPr>
          <w:rFonts w:ascii="Times New Roman" w:hAnsi="Times New Roman"/>
          <w:sz w:val="28"/>
          <w:szCs w:val="28"/>
          <w:lang w:eastAsia="ar-SA"/>
        </w:rPr>
        <w:t>татской деятельности.</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Расходы, связанные с предоставлением гарантий, предусмотренных настоящей статьей, производятся за счет средств бюджета муниципального о</w:t>
      </w:r>
      <w:r w:rsidRPr="00BC7372">
        <w:rPr>
          <w:rFonts w:ascii="Times New Roman" w:hAnsi="Times New Roman"/>
          <w:sz w:val="28"/>
          <w:szCs w:val="28"/>
          <w:lang w:eastAsia="ar-SA"/>
        </w:rPr>
        <w:t>б</w:t>
      </w:r>
      <w:r w:rsidRPr="00BC7372">
        <w:rPr>
          <w:rFonts w:ascii="Times New Roman" w:hAnsi="Times New Roman"/>
          <w:sz w:val="28"/>
          <w:szCs w:val="28"/>
          <w:lang w:eastAsia="ar-SA"/>
        </w:rPr>
        <w:t xml:space="preserve">разования Щербиновский район. </w:t>
      </w:r>
    </w:p>
    <w:p w:rsidR="0057342C" w:rsidRPr="00BC7372" w:rsidRDefault="0057342C" w:rsidP="00BC7372">
      <w:pPr>
        <w:tabs>
          <w:tab w:val="left" w:pos="1080"/>
        </w:tabs>
        <w:spacing w:after="0" w:line="240" w:lineRule="auto"/>
        <w:ind w:firstLine="851"/>
        <w:jc w:val="both"/>
        <w:rPr>
          <w:rFonts w:ascii="Times New Roman" w:hAnsi="Times New Roman"/>
          <w:sz w:val="28"/>
          <w:szCs w:val="28"/>
          <w:lang w:eastAsia="ar-SA"/>
        </w:rPr>
      </w:pPr>
    </w:p>
    <w:p w:rsidR="0057342C" w:rsidRPr="00BC7372" w:rsidRDefault="0057342C" w:rsidP="00BC7372">
      <w:pPr>
        <w:keepLines/>
        <w:widowControl w:val="0"/>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33. Администрация муниципального образования </w:t>
      </w:r>
      <w:r w:rsidRPr="00BC7372">
        <w:rPr>
          <w:rFonts w:ascii="Times New Roman" w:hAnsi="Times New Roman"/>
          <w:b/>
          <w:bCs/>
          <w:kern w:val="2"/>
          <w:sz w:val="28"/>
          <w:szCs w:val="28"/>
          <w:lang w:eastAsia="ar-SA"/>
        </w:rPr>
        <w:t>Щерб</w:t>
      </w:r>
      <w:r w:rsidRPr="00BC7372">
        <w:rPr>
          <w:rFonts w:ascii="Times New Roman" w:hAnsi="Times New Roman"/>
          <w:b/>
          <w:bCs/>
          <w:kern w:val="2"/>
          <w:sz w:val="28"/>
          <w:szCs w:val="28"/>
          <w:lang w:eastAsia="ar-SA"/>
        </w:rPr>
        <w:t>и</w:t>
      </w:r>
      <w:r w:rsidRPr="00BC7372">
        <w:rPr>
          <w:rFonts w:ascii="Times New Roman" w:hAnsi="Times New Roman"/>
          <w:b/>
          <w:bCs/>
          <w:kern w:val="2"/>
          <w:sz w:val="28"/>
          <w:szCs w:val="28"/>
          <w:lang w:eastAsia="ar-SA"/>
        </w:rPr>
        <w:t>новский</w:t>
      </w:r>
      <w:r w:rsidRPr="00BC7372">
        <w:rPr>
          <w:rFonts w:ascii="Times New Roman" w:hAnsi="Times New Roman"/>
          <w:kern w:val="2"/>
          <w:sz w:val="30"/>
          <w:szCs w:val="28"/>
          <w:lang w:eastAsia="ar-SA"/>
        </w:rPr>
        <w:t xml:space="preserve"> </w:t>
      </w:r>
      <w:r w:rsidRPr="00BC7372">
        <w:rPr>
          <w:rFonts w:ascii="Times New Roman" w:hAnsi="Times New Roman"/>
          <w:b/>
          <w:sz w:val="28"/>
          <w:szCs w:val="28"/>
          <w:lang w:eastAsia="ar-SA"/>
        </w:rPr>
        <w:t>район</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sz w:val="28"/>
          <w:szCs w:val="28"/>
          <w:lang w:eastAsia="ar-SA"/>
        </w:rPr>
        <w:t xml:space="preserve">1. </w:t>
      </w:r>
      <w:r w:rsidRPr="00BC7372">
        <w:rPr>
          <w:rFonts w:ascii="Times New Roman" w:hAnsi="Times New Roman"/>
          <w:kern w:val="2"/>
          <w:sz w:val="28"/>
          <w:szCs w:val="28"/>
          <w:lang w:eastAsia="ar-SA"/>
        </w:rPr>
        <w:t>Администрация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 исполнительно-распорядительный орган муниципального образования Щерб</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наделенный настоящим Уставом полномочиями по решению вопросов местного значения муниципального образования Щербиновский ра</w:t>
      </w:r>
      <w:r w:rsidRPr="00BC7372">
        <w:rPr>
          <w:rFonts w:ascii="Times New Roman" w:hAnsi="Times New Roman"/>
          <w:kern w:val="2"/>
          <w:sz w:val="28"/>
          <w:szCs w:val="28"/>
          <w:lang w:eastAsia="ar-SA"/>
        </w:rPr>
        <w:t>й</w:t>
      </w:r>
      <w:r w:rsidRPr="00BC7372">
        <w:rPr>
          <w:rFonts w:ascii="Times New Roman" w:hAnsi="Times New Roman"/>
          <w:kern w:val="2"/>
          <w:sz w:val="28"/>
          <w:szCs w:val="28"/>
          <w:lang w:eastAsia="ar-SA"/>
        </w:rPr>
        <w:t>он и полномочиями для осуществления отдельных государственных полном</w:t>
      </w:r>
      <w:r w:rsidRPr="00BC7372">
        <w:rPr>
          <w:rFonts w:ascii="Times New Roman" w:hAnsi="Times New Roman"/>
          <w:kern w:val="2"/>
          <w:sz w:val="28"/>
          <w:szCs w:val="28"/>
          <w:lang w:eastAsia="ar-SA"/>
        </w:rPr>
        <w:t>о</w:t>
      </w:r>
      <w:r w:rsidRPr="00BC7372">
        <w:rPr>
          <w:rFonts w:ascii="Times New Roman" w:hAnsi="Times New Roman"/>
          <w:kern w:val="2"/>
          <w:sz w:val="28"/>
          <w:szCs w:val="28"/>
          <w:lang w:eastAsia="ar-SA"/>
        </w:rPr>
        <w:t>чий, переданных федеральными законами и законами Краснодарского края.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Администрация обладает правами юридического лица.</w:t>
      </w:r>
    </w:p>
    <w:p w:rsidR="0057342C" w:rsidRPr="00BC7372" w:rsidRDefault="0057342C" w:rsidP="00BC7372">
      <w:pPr>
        <w:widowControl w:val="0"/>
        <w:autoSpaceDE w:val="0"/>
        <w:spacing w:after="0" w:line="240" w:lineRule="auto"/>
        <w:ind w:firstLine="851"/>
        <w:jc w:val="both"/>
        <w:rPr>
          <w:rFonts w:ascii="Times New Roman" w:hAnsi="Times New Roman"/>
          <w:color w:val="000000"/>
          <w:kern w:val="2"/>
          <w:sz w:val="28"/>
          <w:szCs w:val="28"/>
          <w:lang w:eastAsia="ar-SA"/>
        </w:rPr>
      </w:pPr>
      <w:r w:rsidRPr="00BC7372">
        <w:rPr>
          <w:rFonts w:ascii="Times New Roman" w:hAnsi="Times New Roman"/>
          <w:sz w:val="28"/>
          <w:szCs w:val="28"/>
          <w:lang w:eastAsia="ar-SA"/>
        </w:rPr>
        <w:t>3. Администрация осуществляет свою деятельность в соответствии с з</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конодательством, настоящим Уставом, решениями Совета, </w:t>
      </w:r>
      <w:r w:rsidRPr="00BC7372">
        <w:rPr>
          <w:rFonts w:ascii="Times New Roman" w:hAnsi="Times New Roman"/>
          <w:color w:val="000000"/>
          <w:sz w:val="28"/>
          <w:szCs w:val="28"/>
          <w:lang w:eastAsia="ar-SA"/>
        </w:rPr>
        <w:t>актами администр</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ции.</w:t>
      </w:r>
      <w:r w:rsidRPr="00BC7372">
        <w:rPr>
          <w:rFonts w:ascii="Times New Roman" w:hAnsi="Times New Roman"/>
          <w:color w:val="000000"/>
          <w:kern w:val="2"/>
          <w:sz w:val="28"/>
          <w:szCs w:val="28"/>
          <w:lang w:eastAsia="ar-SA"/>
        </w:rPr>
        <w:t xml:space="preserve"> </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4. Администрацией руководит глава муниципального образования </w:t>
      </w:r>
      <w:r w:rsidRPr="00BC7372">
        <w:rPr>
          <w:rFonts w:ascii="Times New Roman" w:hAnsi="Times New Roman"/>
          <w:kern w:val="2"/>
          <w:sz w:val="28"/>
          <w:szCs w:val="28"/>
          <w:lang w:eastAsia="ar-SA"/>
        </w:rPr>
        <w:t>Ще</w:t>
      </w:r>
      <w:r w:rsidRPr="00BC7372">
        <w:rPr>
          <w:rFonts w:ascii="Times New Roman" w:hAnsi="Times New Roman"/>
          <w:kern w:val="2"/>
          <w:sz w:val="28"/>
          <w:szCs w:val="28"/>
          <w:lang w:eastAsia="ar-SA"/>
        </w:rPr>
        <w:t>р</w:t>
      </w:r>
      <w:r w:rsidRPr="00BC7372">
        <w:rPr>
          <w:rFonts w:ascii="Times New Roman" w:hAnsi="Times New Roman"/>
          <w:kern w:val="2"/>
          <w:sz w:val="28"/>
          <w:szCs w:val="28"/>
          <w:lang w:eastAsia="ar-SA"/>
        </w:rPr>
        <w:t>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 xml:space="preserve">район. </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sz w:val="28"/>
          <w:szCs w:val="28"/>
          <w:lang w:eastAsia="ar-SA"/>
        </w:rPr>
        <w:t>5</w:t>
      </w:r>
      <w:r w:rsidRPr="00BC7372">
        <w:rPr>
          <w:rFonts w:ascii="Times New Roman" w:hAnsi="Times New Roman"/>
          <w:bCs/>
          <w:sz w:val="28"/>
          <w:szCs w:val="28"/>
          <w:lang w:eastAsia="ar-SA"/>
        </w:rPr>
        <w:t>.</w:t>
      </w:r>
      <w:r w:rsidRPr="00BC7372">
        <w:rPr>
          <w:rFonts w:ascii="Times New Roman" w:hAnsi="Times New Roman"/>
          <w:b/>
          <w:sz w:val="28"/>
          <w:szCs w:val="28"/>
          <w:lang w:eastAsia="ar-SA"/>
        </w:rPr>
        <w:t xml:space="preserve"> </w:t>
      </w:r>
      <w:r w:rsidRPr="00BC7372">
        <w:rPr>
          <w:rFonts w:ascii="Times New Roman" w:hAnsi="Times New Roman"/>
          <w:kern w:val="2"/>
          <w:sz w:val="28"/>
          <w:szCs w:val="28"/>
          <w:lang w:eastAsia="ar-SA"/>
        </w:rPr>
        <w:t>Структуру администрации составляют глава муниципального образ</w:t>
      </w:r>
      <w:r w:rsidRPr="00BC7372">
        <w:rPr>
          <w:rFonts w:ascii="Times New Roman" w:hAnsi="Times New Roman"/>
          <w:kern w:val="2"/>
          <w:sz w:val="28"/>
          <w:szCs w:val="28"/>
          <w:lang w:eastAsia="ar-SA"/>
        </w:rPr>
        <w:t>о</w:t>
      </w:r>
      <w:r w:rsidRPr="00BC7372">
        <w:rPr>
          <w:rFonts w:ascii="Times New Roman" w:hAnsi="Times New Roman"/>
          <w:kern w:val="2"/>
          <w:sz w:val="28"/>
          <w:szCs w:val="28"/>
          <w:lang w:eastAsia="ar-SA"/>
        </w:rPr>
        <w:t>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первый заместитель главы муниципального обр</w:t>
      </w:r>
      <w:r w:rsidRPr="00BC7372">
        <w:rPr>
          <w:rFonts w:ascii="Times New Roman" w:hAnsi="Times New Roman"/>
          <w:kern w:val="2"/>
          <w:sz w:val="28"/>
          <w:szCs w:val="28"/>
          <w:lang w:eastAsia="ar-SA"/>
        </w:rPr>
        <w:t>а</w:t>
      </w:r>
      <w:r w:rsidRPr="00BC7372">
        <w:rPr>
          <w:rFonts w:ascii="Times New Roman" w:hAnsi="Times New Roman"/>
          <w:kern w:val="2"/>
          <w:sz w:val="28"/>
          <w:szCs w:val="28"/>
          <w:lang w:eastAsia="ar-SA"/>
        </w:rPr>
        <w:t>зования Щербиновский район, заместители главы муниципального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а также отраслевые (функциональные) и территориал</w:t>
      </w:r>
      <w:r w:rsidRPr="00BC7372">
        <w:rPr>
          <w:rFonts w:ascii="Times New Roman" w:hAnsi="Times New Roman"/>
          <w:kern w:val="2"/>
          <w:sz w:val="28"/>
          <w:szCs w:val="28"/>
          <w:lang w:eastAsia="ar-SA"/>
        </w:rPr>
        <w:t>ь</w:t>
      </w:r>
      <w:r w:rsidRPr="00BC7372">
        <w:rPr>
          <w:rFonts w:ascii="Times New Roman" w:hAnsi="Times New Roman"/>
          <w:kern w:val="2"/>
          <w:sz w:val="28"/>
          <w:szCs w:val="28"/>
          <w:lang w:eastAsia="ar-SA"/>
        </w:rPr>
        <w:t>ные органы администрации.</w:t>
      </w: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b/>
          <w:bCs/>
          <w:sz w:val="28"/>
          <w:szCs w:val="28"/>
          <w:lang w:eastAsia="ar-SA"/>
        </w:rPr>
      </w:pPr>
      <w:r w:rsidRPr="00BC7372">
        <w:rPr>
          <w:rFonts w:ascii="Times New Roman" w:hAnsi="Times New Roman"/>
          <w:b/>
          <w:bCs/>
          <w:sz w:val="28"/>
          <w:szCs w:val="28"/>
          <w:lang w:eastAsia="ar-SA"/>
        </w:rPr>
        <w:t xml:space="preserve">Статья 34. Бюджетные полномочия администрации </w:t>
      </w:r>
    </w:p>
    <w:p w:rsidR="0057342C" w:rsidRPr="00BC7372" w:rsidRDefault="0057342C" w:rsidP="00BC7372">
      <w:pPr>
        <w:suppressAutoHyphen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Администрация осуществляет следующие бюджетные полномочия:</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составляет для представления в Совет проект бюджета муниципал</w:t>
      </w:r>
      <w:r w:rsidRPr="00BC7372">
        <w:rPr>
          <w:rFonts w:ascii="Times New Roman" w:hAnsi="Times New Roman"/>
          <w:bCs/>
          <w:sz w:val="28"/>
          <w:szCs w:val="28"/>
          <w:lang w:eastAsia="ar-SA"/>
        </w:rPr>
        <w:t>ь</w:t>
      </w:r>
      <w:r w:rsidRPr="00BC7372">
        <w:rPr>
          <w:rFonts w:ascii="Times New Roman" w:hAnsi="Times New Roman"/>
          <w:bCs/>
          <w:sz w:val="28"/>
          <w:szCs w:val="28"/>
          <w:lang w:eastAsia="ar-SA"/>
        </w:rPr>
        <w:t>ного образования Щербиновский район, а также проекты программ социально-экономического развития муниципального образования Щербиновский район;</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обеспечивает исполнение бюджета муниципального образования Щербиновский район и составляет отчет об исполнении указанного бюджета и отчеты о выполнении программ социально-экономического развития муниц</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пального образования Щербиновский район для представления их в Совет;</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 составляет отчет об исполнении консолидированного бюджета мун</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ципального образования Щербиновский район;</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4) осуществляет муниципальные заимствования, управление муниц</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пальным долгом и муниципальными активами;</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5) организует сбор статистических показателей, характеризующих с</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стояние экономики и социальной сферы муниципального образования Щерб</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новский район, представляет указанные данные органам государственной вл</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сти в порядке, установленном Правительством Российской Федерации;</w:t>
      </w:r>
    </w:p>
    <w:p w:rsidR="0057342C" w:rsidRDefault="0057342C" w:rsidP="00BC7372">
      <w:pPr>
        <w:widowControl w:val="0"/>
        <w:spacing w:after="0" w:line="240" w:lineRule="auto"/>
        <w:ind w:firstLine="851"/>
        <w:jc w:val="both"/>
        <w:rPr>
          <w:rFonts w:ascii="Times New Roman" w:hAnsi="Times New Roman"/>
          <w:b/>
          <w:bCs/>
          <w:sz w:val="28"/>
          <w:szCs w:val="28"/>
          <w:lang w:eastAsia="ar-SA"/>
        </w:rPr>
      </w:pPr>
      <w:r w:rsidRPr="00C47F58">
        <w:rPr>
          <w:rFonts w:ascii="Times New Roman" w:hAnsi="Times New Roman"/>
          <w:b/>
          <w:bCs/>
          <w:sz w:val="28"/>
          <w:szCs w:val="28"/>
          <w:lang w:eastAsia="ar-SA"/>
        </w:rPr>
        <w:t>6) устанавливает порядок принятия решений о разработке муниц</w:t>
      </w:r>
      <w:r w:rsidRPr="00C47F58">
        <w:rPr>
          <w:rFonts w:ascii="Times New Roman" w:hAnsi="Times New Roman"/>
          <w:b/>
          <w:bCs/>
          <w:sz w:val="28"/>
          <w:szCs w:val="28"/>
          <w:lang w:eastAsia="ar-SA"/>
        </w:rPr>
        <w:t>и</w:t>
      </w:r>
      <w:r w:rsidRPr="00C47F58">
        <w:rPr>
          <w:rFonts w:ascii="Times New Roman" w:hAnsi="Times New Roman"/>
          <w:b/>
          <w:bCs/>
          <w:sz w:val="28"/>
          <w:szCs w:val="28"/>
          <w:lang w:eastAsia="ar-SA"/>
        </w:rPr>
        <w:t>пальных программ муниципального образования Щербиновский район, их формирования и реализации;</w:t>
      </w:r>
    </w:p>
    <w:p w:rsidR="0057342C" w:rsidRDefault="0057342C" w:rsidP="00C47F58">
      <w:pPr>
        <w:widowControl w:val="0"/>
        <w:spacing w:after="0" w:line="240" w:lineRule="auto"/>
        <w:ind w:firstLine="851"/>
        <w:jc w:val="both"/>
        <w:rPr>
          <w:rFonts w:ascii="Times New Roman" w:hAnsi="Times New Roman"/>
          <w:bCs/>
          <w:sz w:val="28"/>
          <w:szCs w:val="28"/>
          <w:lang w:eastAsia="ar-SA"/>
        </w:rPr>
      </w:pPr>
      <w:r>
        <w:rPr>
          <w:rFonts w:ascii="Times New Roman" w:hAnsi="Times New Roman"/>
          <w:b/>
          <w:bCs/>
          <w:sz w:val="28"/>
          <w:szCs w:val="28"/>
          <w:lang w:eastAsia="ar-SA"/>
        </w:rPr>
        <w:t xml:space="preserve">7) </w:t>
      </w:r>
      <w:r w:rsidRPr="00BC7372">
        <w:rPr>
          <w:rFonts w:ascii="Times New Roman" w:hAnsi="Times New Roman"/>
          <w:bCs/>
          <w:sz w:val="28"/>
          <w:szCs w:val="28"/>
          <w:lang w:eastAsia="ar-SA"/>
        </w:rPr>
        <w:t>осуществляет иные бюджетные полномочия в соответствии с Бю</w:t>
      </w:r>
      <w:r w:rsidRPr="00BC7372">
        <w:rPr>
          <w:rFonts w:ascii="Times New Roman" w:hAnsi="Times New Roman"/>
          <w:bCs/>
          <w:sz w:val="28"/>
          <w:szCs w:val="28"/>
          <w:lang w:eastAsia="ar-SA"/>
        </w:rPr>
        <w:t>д</w:t>
      </w:r>
      <w:r w:rsidRPr="00BC7372">
        <w:rPr>
          <w:rFonts w:ascii="Times New Roman" w:hAnsi="Times New Roman"/>
          <w:bCs/>
          <w:sz w:val="28"/>
          <w:szCs w:val="28"/>
          <w:lang w:eastAsia="ar-SA"/>
        </w:rPr>
        <w:t>жетным кодексом Российской Федерации и иными нормативными правовыми актами, регулирующими бюджетные правоотношения.</w:t>
      </w:r>
    </w:p>
    <w:p w:rsidR="0057342C" w:rsidRPr="00BC7372" w:rsidRDefault="0057342C" w:rsidP="00C47F58">
      <w:pPr>
        <w:widowControl w:val="0"/>
        <w:spacing w:after="0" w:line="240" w:lineRule="auto"/>
        <w:ind w:firstLine="851"/>
        <w:jc w:val="both"/>
        <w:rPr>
          <w:rFonts w:ascii="Times New Roman" w:hAnsi="Times New Roman"/>
          <w:bCs/>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35. Полномочия администрации в сфере регулирования земельных отношений и недропользования </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Администрация осуществляет следующие полномочия в сфере регул</w:t>
      </w:r>
      <w:r w:rsidRPr="00BC7372">
        <w:rPr>
          <w:rFonts w:ascii="Times New Roman" w:hAnsi="Times New Roman"/>
          <w:sz w:val="28"/>
          <w:szCs w:val="28"/>
          <w:lang w:eastAsia="ar-SA"/>
        </w:rPr>
        <w:t>и</w:t>
      </w:r>
      <w:r w:rsidRPr="00BC7372">
        <w:rPr>
          <w:rFonts w:ascii="Times New Roman" w:hAnsi="Times New Roman"/>
          <w:sz w:val="28"/>
          <w:szCs w:val="28"/>
          <w:lang w:eastAsia="ar-SA"/>
        </w:rPr>
        <w:t>рования земельных отношений и недропользования: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 резервирует земли и производит изъятие, в том числе путем выкупа, земельных участков в границах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 для муниципальных нужд муниципального образования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2) управляет и распоряжается земельными участками, находящимися в муниципальной собственности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w:t>
      </w:r>
      <w:r w:rsidRPr="00BC7372">
        <w:rPr>
          <w:rFonts w:ascii="Times New Roman" w:hAnsi="Times New Roman"/>
          <w:sz w:val="28"/>
          <w:szCs w:val="28"/>
          <w:lang w:eastAsia="ar-SA"/>
        </w:rPr>
        <w:t xml:space="preserve">; </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участвует в решении вопросов, связанных с соблюдением социально-экономических и экологических интересов населения муниципального образ</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w:t>
      </w:r>
      <w:r w:rsidRPr="00BC7372">
        <w:rPr>
          <w:rFonts w:ascii="Times New Roman" w:hAnsi="Times New Roman"/>
          <w:sz w:val="28"/>
          <w:szCs w:val="28"/>
          <w:lang w:eastAsia="ar-SA"/>
        </w:rPr>
        <w:t>при предоставлении недр в пользование;</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приостанавливает работы, связанные с пользованием недрами, на з</w:t>
      </w:r>
      <w:r w:rsidRPr="00BC7372">
        <w:rPr>
          <w:rFonts w:ascii="Times New Roman" w:hAnsi="Times New Roman"/>
          <w:sz w:val="28"/>
          <w:szCs w:val="28"/>
          <w:lang w:eastAsia="ar-SA"/>
        </w:rPr>
        <w:t>е</w:t>
      </w:r>
      <w:r w:rsidRPr="00BC7372">
        <w:rPr>
          <w:rFonts w:ascii="Times New Roman" w:hAnsi="Times New Roman"/>
          <w:sz w:val="28"/>
          <w:szCs w:val="28"/>
          <w:lang w:eastAsia="ar-SA"/>
        </w:rPr>
        <w:t xml:space="preserve">мельных участках в случае нарушения положений </w:t>
      </w:r>
      <w:r w:rsidRPr="00BC7372">
        <w:rPr>
          <w:rFonts w:ascii="Times New Roman" w:hAnsi="Times New Roman"/>
          <w:bCs/>
          <w:color w:val="000000"/>
          <w:sz w:val="28"/>
          <w:szCs w:val="28"/>
          <w:lang w:eastAsia="ar-SA"/>
        </w:rPr>
        <w:t>статьи 18 Закона Российской Федерации от 21.02.1992 года № 2395-1 «О недрах»</w:t>
      </w:r>
      <w:r w:rsidRPr="00BC7372">
        <w:rPr>
          <w:rFonts w:ascii="Times New Roman" w:hAnsi="Times New Roman"/>
          <w:sz w:val="28"/>
          <w:szCs w:val="28"/>
          <w:lang w:eastAsia="ar-SA"/>
        </w:rPr>
        <w:t>;</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осуществляет контроль за использованием и охраной недр при добыче общераспространенных полезных ископаемых, а также при строительстве по</w:t>
      </w:r>
      <w:r w:rsidRPr="00BC7372">
        <w:rPr>
          <w:rFonts w:ascii="Times New Roman" w:hAnsi="Times New Roman"/>
          <w:sz w:val="28"/>
          <w:szCs w:val="28"/>
          <w:lang w:eastAsia="ar-SA"/>
        </w:rPr>
        <w:t>д</w:t>
      </w:r>
      <w:r w:rsidRPr="00BC7372">
        <w:rPr>
          <w:rFonts w:ascii="Times New Roman" w:hAnsi="Times New Roman"/>
          <w:sz w:val="28"/>
          <w:szCs w:val="28"/>
          <w:lang w:eastAsia="ar-SA"/>
        </w:rPr>
        <w:t>земных сооружений, не связанных с добычей полезных ископаемых;</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иные полномочия в соответствии с федеральным законодательством и законодательством Краснодарского края.</w:t>
      </w: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36. Полномочия администрации в области градостроительной, дорожной деятельности, транспорта, связи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Администрация осуществляет следующие полномочия в области град</w:t>
      </w:r>
      <w:r w:rsidRPr="00BC7372">
        <w:rPr>
          <w:rFonts w:ascii="Times New Roman" w:hAnsi="Times New Roman"/>
          <w:sz w:val="28"/>
          <w:szCs w:val="28"/>
          <w:lang w:eastAsia="ar-SA"/>
        </w:rPr>
        <w:t>о</w:t>
      </w:r>
      <w:r w:rsidRPr="00BC7372">
        <w:rPr>
          <w:rFonts w:ascii="Times New Roman" w:hAnsi="Times New Roman"/>
          <w:sz w:val="28"/>
          <w:szCs w:val="28"/>
          <w:lang w:eastAsia="ar-SA"/>
        </w:rPr>
        <w:t>строительной, дорожной деятельности, транспорта, связи:</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sz w:val="28"/>
          <w:szCs w:val="28"/>
          <w:lang w:eastAsia="ar-SA"/>
        </w:rPr>
        <w:t xml:space="preserve">1) </w:t>
      </w:r>
      <w:r w:rsidRPr="00BC7372">
        <w:rPr>
          <w:rFonts w:ascii="Times New Roman" w:hAnsi="Times New Roman"/>
          <w:kern w:val="2"/>
          <w:sz w:val="28"/>
          <w:szCs w:val="28"/>
          <w:lang w:eastAsia="ar-SA"/>
        </w:rPr>
        <w:t>создает условия для предоставления транспортных услуг населению и организует транспортное обслуживание населения между поселениями в гр</w:t>
      </w:r>
      <w:r w:rsidRPr="00BC7372">
        <w:rPr>
          <w:rFonts w:ascii="Times New Roman" w:hAnsi="Times New Roman"/>
          <w:kern w:val="2"/>
          <w:sz w:val="28"/>
          <w:szCs w:val="28"/>
          <w:lang w:eastAsia="ar-SA"/>
        </w:rPr>
        <w:t>а</w:t>
      </w:r>
      <w:r w:rsidRPr="00BC7372">
        <w:rPr>
          <w:rFonts w:ascii="Times New Roman" w:hAnsi="Times New Roman"/>
          <w:kern w:val="2"/>
          <w:sz w:val="28"/>
          <w:szCs w:val="28"/>
          <w:lang w:eastAsia="ar-SA"/>
        </w:rPr>
        <w:t>ницах муниципального образования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осуществляет подготовку документов территориального планиров</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ния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ведет информационные системы обеспечения градостроительной де</w:t>
      </w:r>
      <w:r w:rsidRPr="00BC7372">
        <w:rPr>
          <w:rFonts w:ascii="Times New Roman" w:hAnsi="Times New Roman"/>
          <w:sz w:val="28"/>
          <w:szCs w:val="28"/>
          <w:lang w:eastAsia="ar-SA"/>
        </w:rPr>
        <w:t>я</w:t>
      </w:r>
      <w:r w:rsidRPr="00BC7372">
        <w:rPr>
          <w:rFonts w:ascii="Times New Roman" w:hAnsi="Times New Roman"/>
          <w:sz w:val="28"/>
          <w:szCs w:val="28"/>
          <w:lang w:eastAsia="ar-SA"/>
        </w:rPr>
        <w:t xml:space="preserve">тельности, осуществляемой на территории муниципального образования </w:t>
      </w:r>
      <w:r w:rsidRPr="00BC7372">
        <w:rPr>
          <w:rFonts w:ascii="Times New Roman" w:hAnsi="Times New Roman"/>
          <w:kern w:val="2"/>
          <w:sz w:val="28"/>
          <w:szCs w:val="28"/>
          <w:lang w:eastAsia="ar-SA"/>
        </w:rPr>
        <w:t>Ще</w:t>
      </w:r>
      <w:r w:rsidRPr="00BC7372">
        <w:rPr>
          <w:rFonts w:ascii="Times New Roman" w:hAnsi="Times New Roman"/>
          <w:kern w:val="2"/>
          <w:sz w:val="28"/>
          <w:szCs w:val="28"/>
          <w:lang w:eastAsia="ar-SA"/>
        </w:rPr>
        <w:t>р</w:t>
      </w:r>
      <w:r w:rsidRPr="00BC7372">
        <w:rPr>
          <w:rFonts w:ascii="Times New Roman" w:hAnsi="Times New Roman"/>
          <w:kern w:val="2"/>
          <w:sz w:val="28"/>
          <w:szCs w:val="28"/>
          <w:lang w:eastAsia="ar-SA"/>
        </w:rPr>
        <w:t>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 xml:space="preserve">район; </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4) создает условия для обеспечения поселений, входящих в состав мун</w:t>
      </w:r>
      <w:r w:rsidRPr="00BC7372">
        <w:rPr>
          <w:rFonts w:ascii="Times New Roman" w:hAnsi="Times New Roman"/>
          <w:kern w:val="2"/>
          <w:sz w:val="28"/>
          <w:szCs w:val="28"/>
          <w:lang w:eastAsia="ar-SA"/>
        </w:rPr>
        <w:t>и</w:t>
      </w:r>
      <w:r w:rsidRPr="00BC7372">
        <w:rPr>
          <w:rFonts w:ascii="Times New Roman" w:hAnsi="Times New Roman"/>
          <w:kern w:val="2"/>
          <w:sz w:val="28"/>
          <w:szCs w:val="28"/>
          <w:lang w:eastAsia="ar-SA"/>
        </w:rPr>
        <w:t>ципального образования 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 услугами связи;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оказывает содействие организациям связи, оказывающим универсал</w:t>
      </w:r>
      <w:r w:rsidRPr="00BC7372">
        <w:rPr>
          <w:rFonts w:ascii="Times New Roman" w:hAnsi="Times New Roman"/>
          <w:sz w:val="28"/>
          <w:szCs w:val="28"/>
          <w:lang w:eastAsia="ar-SA"/>
        </w:rPr>
        <w:t>ь</w:t>
      </w:r>
      <w:r w:rsidRPr="00BC7372">
        <w:rPr>
          <w:rFonts w:ascii="Times New Roman" w:hAnsi="Times New Roman"/>
          <w:sz w:val="28"/>
          <w:szCs w:val="28"/>
          <w:lang w:eastAsia="ar-SA"/>
        </w:rPr>
        <w:t>ные услуги связи, в получении и (или) строительстве сооружений связи и п</w:t>
      </w:r>
      <w:r w:rsidRPr="00BC7372">
        <w:rPr>
          <w:rFonts w:ascii="Times New Roman" w:hAnsi="Times New Roman"/>
          <w:sz w:val="28"/>
          <w:szCs w:val="28"/>
          <w:lang w:eastAsia="ar-SA"/>
        </w:rPr>
        <w:t>о</w:t>
      </w:r>
      <w:r w:rsidRPr="00BC7372">
        <w:rPr>
          <w:rFonts w:ascii="Times New Roman" w:hAnsi="Times New Roman"/>
          <w:sz w:val="28"/>
          <w:szCs w:val="28"/>
          <w:lang w:eastAsia="ar-SA"/>
        </w:rPr>
        <w:t>мещений, предназначенных для оказания универсальных услуг связи;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осуществляет дорожную деятельность в отношении автомобильных дорог местного значения вне границ населенных пунктов в границах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пального образования Щербиновский район, осуществляет муниципальный контроль за сохранностью автомобильных дорог местного значения вне границ населенных пунктов в границах муниципального образования Щербиновский район, и обеспечивает безопасность дорожного движения на них, а также ос</w:t>
      </w:r>
      <w:r w:rsidRPr="00BC7372">
        <w:rPr>
          <w:rFonts w:ascii="Times New Roman" w:hAnsi="Times New Roman"/>
          <w:sz w:val="28"/>
          <w:szCs w:val="28"/>
          <w:lang w:eastAsia="ar-SA"/>
        </w:rPr>
        <w:t>у</w:t>
      </w:r>
      <w:r w:rsidRPr="00BC7372">
        <w:rPr>
          <w:rFonts w:ascii="Times New Roman" w:hAnsi="Times New Roman"/>
          <w:sz w:val="28"/>
          <w:szCs w:val="28"/>
          <w:lang w:eastAsia="ar-SA"/>
        </w:rPr>
        <w:t>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kern w:val="2"/>
          <w:sz w:val="28"/>
          <w:szCs w:val="28"/>
          <w:lang w:eastAsia="ar-SA"/>
        </w:rPr>
        <w:t>7) п</w:t>
      </w:r>
      <w:r w:rsidRPr="00BC7372">
        <w:rPr>
          <w:rFonts w:ascii="Times New Roman" w:hAnsi="Times New Roman"/>
          <w:sz w:val="28"/>
          <w:szCs w:val="28"/>
          <w:lang w:eastAsia="ar-SA"/>
        </w:rPr>
        <w:t>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sz w:val="28"/>
          <w:szCs w:val="28"/>
          <w:lang w:eastAsia="ar-SA"/>
        </w:rPr>
        <w:t>8) организует работу объектов сервиса в целях максимального удовл</w:t>
      </w:r>
      <w:r w:rsidRPr="00BC7372">
        <w:rPr>
          <w:rFonts w:ascii="Times New Roman" w:hAnsi="Times New Roman"/>
          <w:sz w:val="28"/>
          <w:szCs w:val="28"/>
          <w:lang w:eastAsia="ar-SA"/>
        </w:rPr>
        <w:t>е</w:t>
      </w:r>
      <w:r w:rsidRPr="00BC7372">
        <w:rPr>
          <w:rFonts w:ascii="Times New Roman" w:hAnsi="Times New Roman"/>
          <w:sz w:val="28"/>
          <w:szCs w:val="28"/>
          <w:lang w:eastAsia="ar-SA"/>
        </w:rPr>
        <w:t xml:space="preserve">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w:t>
      </w:r>
      <w:r w:rsidRPr="00682847">
        <w:rPr>
          <w:rFonts w:ascii="Times New Roman" w:hAnsi="Times New Roman"/>
          <w:b/>
          <w:sz w:val="28"/>
          <w:szCs w:val="28"/>
          <w:lang w:eastAsia="ar-SA"/>
        </w:rPr>
        <w:t>медицинских организ</w:t>
      </w:r>
      <w:r w:rsidRPr="00682847">
        <w:rPr>
          <w:rFonts w:ascii="Times New Roman" w:hAnsi="Times New Roman"/>
          <w:b/>
          <w:sz w:val="28"/>
          <w:szCs w:val="28"/>
          <w:lang w:eastAsia="ar-SA"/>
        </w:rPr>
        <w:t>а</w:t>
      </w:r>
      <w:r w:rsidRPr="00682847">
        <w:rPr>
          <w:rFonts w:ascii="Times New Roman" w:hAnsi="Times New Roman"/>
          <w:b/>
          <w:sz w:val="28"/>
          <w:szCs w:val="28"/>
          <w:lang w:eastAsia="ar-SA"/>
        </w:rPr>
        <w:t xml:space="preserve">ций, организаций </w:t>
      </w:r>
      <w:r w:rsidRPr="00BC7372">
        <w:rPr>
          <w:rFonts w:ascii="Times New Roman" w:hAnsi="Times New Roman"/>
          <w:sz w:val="28"/>
          <w:szCs w:val="28"/>
          <w:lang w:eastAsia="ar-SA"/>
        </w:rPr>
        <w:t>связи, а равно информацию о безопасных условиях движ</w:t>
      </w:r>
      <w:r w:rsidRPr="00BC7372">
        <w:rPr>
          <w:rFonts w:ascii="Times New Roman" w:hAnsi="Times New Roman"/>
          <w:sz w:val="28"/>
          <w:szCs w:val="28"/>
          <w:lang w:eastAsia="ar-SA"/>
        </w:rPr>
        <w:t>е</w:t>
      </w:r>
      <w:r w:rsidRPr="00BC7372">
        <w:rPr>
          <w:rFonts w:ascii="Times New Roman" w:hAnsi="Times New Roman"/>
          <w:sz w:val="28"/>
          <w:szCs w:val="28"/>
          <w:lang w:eastAsia="ar-SA"/>
        </w:rPr>
        <w:t xml:space="preserve">ния на соответствующих участках дорог; </w:t>
      </w:r>
    </w:p>
    <w:p w:rsidR="0057342C" w:rsidRPr="00BC7372" w:rsidRDefault="0057342C" w:rsidP="00BC7372">
      <w:pPr>
        <w:widowControl w:val="0"/>
        <w:autoSpaceDE w:val="0"/>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9) иные полномочия в соответствии с федеральным законодательством и законодательством Краснодарского края.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 </w:t>
      </w: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37. Полномочия администрации в сфере образования, социально-культурного обслуживания населения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Администрация осуществляет следующие полномочия в </w:t>
      </w:r>
      <w:r w:rsidRPr="00BC7372">
        <w:rPr>
          <w:rFonts w:ascii="Times New Roman" w:hAnsi="Times New Roman"/>
          <w:bCs/>
          <w:sz w:val="28"/>
          <w:szCs w:val="28"/>
          <w:lang w:eastAsia="ar-SA"/>
        </w:rPr>
        <w:t>сфере</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образ</w:t>
      </w:r>
      <w:r w:rsidRPr="00BC7372">
        <w:rPr>
          <w:rFonts w:ascii="Times New Roman" w:hAnsi="Times New Roman"/>
          <w:sz w:val="28"/>
          <w:szCs w:val="28"/>
          <w:lang w:eastAsia="ar-SA"/>
        </w:rPr>
        <w:t>о</w:t>
      </w:r>
      <w:r w:rsidRPr="00BC7372">
        <w:rPr>
          <w:rFonts w:ascii="Times New Roman" w:hAnsi="Times New Roman"/>
          <w:sz w:val="28"/>
          <w:szCs w:val="28"/>
          <w:lang w:eastAsia="ar-SA"/>
        </w:rPr>
        <w:t>вания, социально-культурного обслуживания населения:</w:t>
      </w:r>
    </w:p>
    <w:p w:rsidR="0057342C" w:rsidRPr="009B395C" w:rsidRDefault="0057342C" w:rsidP="00BC7372">
      <w:pPr>
        <w:widowControl w:val="0"/>
        <w:autoSpaceDE w:val="0"/>
        <w:spacing w:after="0" w:line="240" w:lineRule="auto"/>
        <w:ind w:firstLine="851"/>
        <w:jc w:val="both"/>
        <w:rPr>
          <w:rFonts w:ascii="Times New Roman" w:hAnsi="Times New Roman"/>
          <w:b/>
          <w:sz w:val="28"/>
          <w:szCs w:val="28"/>
          <w:lang w:eastAsia="ar-SA"/>
        </w:rPr>
      </w:pPr>
      <w:r w:rsidRPr="009B395C">
        <w:rPr>
          <w:rFonts w:ascii="Times New Roman" w:hAnsi="Times New Roman"/>
          <w:b/>
          <w:sz w:val="28"/>
          <w:szCs w:val="28"/>
          <w:lang w:eastAsia="ar-SA"/>
        </w:rPr>
        <w:t xml:space="preserve">1) организует предоставление общедоступного и бесплатного </w:t>
      </w:r>
      <w:r>
        <w:rPr>
          <w:rFonts w:ascii="Times New Roman" w:hAnsi="Times New Roman"/>
          <w:b/>
          <w:sz w:val="28"/>
          <w:szCs w:val="28"/>
          <w:lang w:eastAsia="ar-SA"/>
        </w:rPr>
        <w:t>д</w:t>
      </w:r>
      <w:r>
        <w:rPr>
          <w:rFonts w:ascii="Times New Roman" w:hAnsi="Times New Roman"/>
          <w:b/>
          <w:sz w:val="28"/>
          <w:szCs w:val="28"/>
          <w:lang w:eastAsia="ar-SA"/>
        </w:rPr>
        <w:t>о</w:t>
      </w:r>
      <w:r>
        <w:rPr>
          <w:rFonts w:ascii="Times New Roman" w:hAnsi="Times New Roman"/>
          <w:b/>
          <w:sz w:val="28"/>
          <w:szCs w:val="28"/>
          <w:lang w:eastAsia="ar-SA"/>
        </w:rPr>
        <w:t xml:space="preserve">школьного, </w:t>
      </w:r>
      <w:r w:rsidRPr="009B395C">
        <w:rPr>
          <w:rFonts w:ascii="Times New Roman" w:hAnsi="Times New Roman"/>
          <w:b/>
          <w:sz w:val="28"/>
          <w:szCs w:val="28"/>
          <w:lang w:eastAsia="ar-SA"/>
        </w:rPr>
        <w:t>начального общ</w:t>
      </w:r>
      <w:r>
        <w:rPr>
          <w:rFonts w:ascii="Times New Roman" w:hAnsi="Times New Roman"/>
          <w:b/>
          <w:sz w:val="28"/>
          <w:szCs w:val="28"/>
          <w:lang w:eastAsia="ar-SA"/>
        </w:rPr>
        <w:t xml:space="preserve">его, основного общего, среднего </w:t>
      </w:r>
      <w:r w:rsidRPr="009B395C">
        <w:rPr>
          <w:rFonts w:ascii="Times New Roman" w:hAnsi="Times New Roman"/>
          <w:b/>
          <w:sz w:val="28"/>
          <w:szCs w:val="28"/>
          <w:lang w:eastAsia="ar-SA"/>
        </w:rPr>
        <w:t>общего обр</w:t>
      </w:r>
      <w:r w:rsidRPr="009B395C">
        <w:rPr>
          <w:rFonts w:ascii="Times New Roman" w:hAnsi="Times New Roman"/>
          <w:b/>
          <w:sz w:val="28"/>
          <w:szCs w:val="28"/>
          <w:lang w:eastAsia="ar-SA"/>
        </w:rPr>
        <w:t>а</w:t>
      </w:r>
      <w:r w:rsidRPr="009B395C">
        <w:rPr>
          <w:rFonts w:ascii="Times New Roman" w:hAnsi="Times New Roman"/>
          <w:b/>
          <w:sz w:val="28"/>
          <w:szCs w:val="28"/>
          <w:lang w:eastAsia="ar-SA"/>
        </w:rPr>
        <w:t>зования по основным общеобразовательным программам</w:t>
      </w:r>
      <w:r>
        <w:rPr>
          <w:rFonts w:ascii="Times New Roman" w:hAnsi="Times New Roman"/>
          <w:b/>
          <w:sz w:val="28"/>
          <w:szCs w:val="28"/>
          <w:lang w:eastAsia="ar-SA"/>
        </w:rPr>
        <w:t xml:space="preserve"> в муниципал</w:t>
      </w:r>
      <w:r>
        <w:rPr>
          <w:rFonts w:ascii="Times New Roman" w:hAnsi="Times New Roman"/>
          <w:b/>
          <w:sz w:val="28"/>
          <w:szCs w:val="28"/>
          <w:lang w:eastAsia="ar-SA"/>
        </w:rPr>
        <w:t>ь</w:t>
      </w:r>
      <w:r>
        <w:rPr>
          <w:rFonts w:ascii="Times New Roman" w:hAnsi="Times New Roman"/>
          <w:b/>
          <w:sz w:val="28"/>
          <w:szCs w:val="28"/>
          <w:lang w:eastAsia="ar-SA"/>
        </w:rPr>
        <w:t>ных образовательных организациях муниципального образования Щерб</w:t>
      </w:r>
      <w:r>
        <w:rPr>
          <w:rFonts w:ascii="Times New Roman" w:hAnsi="Times New Roman"/>
          <w:b/>
          <w:sz w:val="28"/>
          <w:szCs w:val="28"/>
          <w:lang w:eastAsia="ar-SA"/>
        </w:rPr>
        <w:t>и</w:t>
      </w:r>
      <w:r>
        <w:rPr>
          <w:rFonts w:ascii="Times New Roman" w:hAnsi="Times New Roman"/>
          <w:b/>
          <w:sz w:val="28"/>
          <w:szCs w:val="28"/>
          <w:lang w:eastAsia="ar-SA"/>
        </w:rPr>
        <w:t>новский район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r w:rsidRPr="009B395C">
        <w:rPr>
          <w:rFonts w:ascii="Times New Roman" w:hAnsi="Times New Roman"/>
          <w:b/>
          <w:sz w:val="28"/>
          <w:szCs w:val="28"/>
          <w:lang w:eastAsia="ar-SA"/>
        </w:rPr>
        <w:t>;</w:t>
      </w:r>
    </w:p>
    <w:p w:rsidR="0057342C" w:rsidRPr="009B395C" w:rsidRDefault="0057342C" w:rsidP="00BC7372">
      <w:pPr>
        <w:widowControl w:val="0"/>
        <w:autoSpaceDE w:val="0"/>
        <w:spacing w:after="0" w:line="240" w:lineRule="auto"/>
        <w:ind w:firstLine="851"/>
        <w:jc w:val="both"/>
        <w:rPr>
          <w:rFonts w:ascii="Times New Roman" w:hAnsi="Times New Roman"/>
          <w:b/>
          <w:sz w:val="28"/>
          <w:szCs w:val="28"/>
          <w:lang w:eastAsia="ar-SA"/>
        </w:rPr>
      </w:pPr>
      <w:r w:rsidRPr="009B395C">
        <w:rPr>
          <w:rFonts w:ascii="Times New Roman" w:hAnsi="Times New Roman"/>
          <w:b/>
          <w:sz w:val="28"/>
          <w:szCs w:val="28"/>
          <w:lang w:eastAsia="ar-SA"/>
        </w:rPr>
        <w:t>2) организует предоставление дополнительного образования детей в муниципальных образовательных организациях муниципального образ</w:t>
      </w:r>
      <w:r w:rsidRPr="009B395C">
        <w:rPr>
          <w:rFonts w:ascii="Times New Roman" w:hAnsi="Times New Roman"/>
          <w:b/>
          <w:sz w:val="28"/>
          <w:szCs w:val="28"/>
          <w:lang w:eastAsia="ar-SA"/>
        </w:rPr>
        <w:t>о</w:t>
      </w:r>
      <w:r w:rsidRPr="009B395C">
        <w:rPr>
          <w:rFonts w:ascii="Times New Roman" w:hAnsi="Times New Roman"/>
          <w:b/>
          <w:sz w:val="28"/>
          <w:szCs w:val="28"/>
          <w:lang w:eastAsia="ar-SA"/>
        </w:rPr>
        <w:t>вания Щербиновский район  (за исключением дополнительного образов</w:t>
      </w:r>
      <w:r w:rsidRPr="009B395C">
        <w:rPr>
          <w:rFonts w:ascii="Times New Roman" w:hAnsi="Times New Roman"/>
          <w:b/>
          <w:sz w:val="28"/>
          <w:szCs w:val="28"/>
          <w:lang w:eastAsia="ar-SA"/>
        </w:rPr>
        <w:t>а</w:t>
      </w:r>
      <w:r w:rsidRPr="009B395C">
        <w:rPr>
          <w:rFonts w:ascii="Times New Roman" w:hAnsi="Times New Roman"/>
          <w:b/>
          <w:sz w:val="28"/>
          <w:szCs w:val="28"/>
          <w:lang w:eastAsia="ar-SA"/>
        </w:rPr>
        <w:t>ния детей, финансовое обеспечение которого осуществляется органами г</w:t>
      </w:r>
      <w:r w:rsidRPr="009B395C">
        <w:rPr>
          <w:rFonts w:ascii="Times New Roman" w:hAnsi="Times New Roman"/>
          <w:b/>
          <w:sz w:val="28"/>
          <w:szCs w:val="28"/>
          <w:lang w:eastAsia="ar-SA"/>
        </w:rPr>
        <w:t>о</w:t>
      </w:r>
      <w:r w:rsidRPr="009B395C">
        <w:rPr>
          <w:rFonts w:ascii="Times New Roman" w:hAnsi="Times New Roman"/>
          <w:b/>
          <w:sz w:val="28"/>
          <w:szCs w:val="28"/>
          <w:lang w:eastAsia="ar-SA"/>
        </w:rPr>
        <w:t>сударственной власти Краснодарского края);</w:t>
      </w:r>
    </w:p>
    <w:p w:rsidR="0057342C" w:rsidRPr="000C6672" w:rsidRDefault="0057342C" w:rsidP="00BC7372">
      <w:pPr>
        <w:widowControl w:val="0"/>
        <w:autoSpaceDE w:val="0"/>
        <w:spacing w:after="0" w:line="240" w:lineRule="auto"/>
        <w:ind w:firstLine="851"/>
        <w:jc w:val="both"/>
        <w:rPr>
          <w:rFonts w:ascii="Times New Roman" w:hAnsi="Times New Roman"/>
          <w:b/>
          <w:sz w:val="28"/>
          <w:szCs w:val="28"/>
          <w:lang w:eastAsia="ar-SA"/>
        </w:rPr>
      </w:pPr>
      <w:r w:rsidRPr="000C6672">
        <w:rPr>
          <w:rFonts w:ascii="Times New Roman" w:hAnsi="Times New Roman"/>
          <w:b/>
          <w:sz w:val="28"/>
          <w:szCs w:val="28"/>
          <w:lang w:eastAsia="ar-SA"/>
        </w:rPr>
        <w:t>3) создает, реорганизует и ликвидирует муниципальные образов</w:t>
      </w:r>
      <w:r w:rsidRPr="000C6672">
        <w:rPr>
          <w:rFonts w:ascii="Times New Roman" w:hAnsi="Times New Roman"/>
          <w:b/>
          <w:sz w:val="28"/>
          <w:szCs w:val="28"/>
          <w:lang w:eastAsia="ar-SA"/>
        </w:rPr>
        <w:t>а</w:t>
      </w:r>
      <w:r w:rsidRPr="000C6672">
        <w:rPr>
          <w:rFonts w:ascii="Times New Roman" w:hAnsi="Times New Roman"/>
          <w:b/>
          <w:sz w:val="28"/>
          <w:szCs w:val="28"/>
          <w:lang w:eastAsia="ar-SA"/>
        </w:rPr>
        <w:t>тельные организации муниципального образования Щербиновский район (за исключением создания муниципальных образовательных организаций высшего образования муниципального образования Щербиновский ра</w:t>
      </w:r>
      <w:r w:rsidRPr="000C6672">
        <w:rPr>
          <w:rFonts w:ascii="Times New Roman" w:hAnsi="Times New Roman"/>
          <w:b/>
          <w:sz w:val="28"/>
          <w:szCs w:val="28"/>
          <w:lang w:eastAsia="ar-SA"/>
        </w:rPr>
        <w:t>й</w:t>
      </w:r>
      <w:r w:rsidRPr="000C6672">
        <w:rPr>
          <w:rFonts w:ascii="Times New Roman" w:hAnsi="Times New Roman"/>
          <w:b/>
          <w:sz w:val="28"/>
          <w:szCs w:val="28"/>
          <w:lang w:eastAsia="ar-SA"/>
        </w:rPr>
        <w:t>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обеспечивает содержание зданий и сооружений муниципальных обр</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зовательных </w:t>
      </w:r>
      <w:r w:rsidRPr="006F60EF">
        <w:rPr>
          <w:rFonts w:ascii="Times New Roman" w:hAnsi="Times New Roman"/>
          <w:b/>
          <w:sz w:val="28"/>
          <w:szCs w:val="28"/>
          <w:lang w:eastAsia="ar-SA"/>
        </w:rPr>
        <w:t xml:space="preserve">организаций </w:t>
      </w:r>
      <w:r w:rsidRPr="00BC7372">
        <w:rPr>
          <w:rFonts w:ascii="Times New Roman" w:hAnsi="Times New Roman"/>
          <w:sz w:val="28"/>
          <w:szCs w:val="28"/>
          <w:lang w:eastAsia="ar-SA"/>
        </w:rPr>
        <w:t>муниципального образования Щербиновский район, обустраивает прилегающие к ним территории;</w:t>
      </w:r>
    </w:p>
    <w:p w:rsidR="0057342C" w:rsidRPr="006F60EF" w:rsidRDefault="0057342C" w:rsidP="00BC7372">
      <w:pPr>
        <w:widowControl w:val="0"/>
        <w:autoSpaceDE w:val="0"/>
        <w:spacing w:after="0" w:line="240" w:lineRule="auto"/>
        <w:ind w:firstLine="851"/>
        <w:jc w:val="both"/>
        <w:rPr>
          <w:rFonts w:ascii="Times New Roman" w:hAnsi="Times New Roman"/>
          <w:b/>
          <w:sz w:val="28"/>
          <w:szCs w:val="28"/>
          <w:lang w:eastAsia="ar-SA"/>
        </w:rPr>
      </w:pPr>
      <w:r w:rsidRPr="006F60EF">
        <w:rPr>
          <w:rFonts w:ascii="Times New Roman" w:hAnsi="Times New Roman"/>
          <w:b/>
          <w:sz w:val="28"/>
          <w:szCs w:val="28"/>
          <w:lang w:eastAsia="ar-SA"/>
        </w:rPr>
        <w:t>5) ведет учет детей, подлежащих обучению по образовательным пр</w:t>
      </w:r>
      <w:r w:rsidRPr="006F60EF">
        <w:rPr>
          <w:rFonts w:ascii="Times New Roman" w:hAnsi="Times New Roman"/>
          <w:b/>
          <w:sz w:val="28"/>
          <w:szCs w:val="28"/>
          <w:lang w:eastAsia="ar-SA"/>
        </w:rPr>
        <w:t>о</w:t>
      </w:r>
      <w:r w:rsidRPr="006F60EF">
        <w:rPr>
          <w:rFonts w:ascii="Times New Roman" w:hAnsi="Times New Roman"/>
          <w:b/>
          <w:sz w:val="28"/>
          <w:szCs w:val="28"/>
          <w:lang w:eastAsia="ar-SA"/>
        </w:rPr>
        <w:t>граммам дошкольного, начального общего, основного общего и среднего общего образования, осуществляет закрепление муниципальных образов</w:t>
      </w:r>
      <w:r w:rsidRPr="006F60EF">
        <w:rPr>
          <w:rFonts w:ascii="Times New Roman" w:hAnsi="Times New Roman"/>
          <w:b/>
          <w:sz w:val="28"/>
          <w:szCs w:val="28"/>
          <w:lang w:eastAsia="ar-SA"/>
        </w:rPr>
        <w:t>а</w:t>
      </w:r>
      <w:r w:rsidRPr="006F60EF">
        <w:rPr>
          <w:rFonts w:ascii="Times New Roman" w:hAnsi="Times New Roman"/>
          <w:b/>
          <w:sz w:val="28"/>
          <w:szCs w:val="28"/>
          <w:lang w:eastAsia="ar-SA"/>
        </w:rPr>
        <w:t>тельных организаций муниципального образования Щербиновский район за конкретными территориями в муниципальном образовании Щербино</w:t>
      </w:r>
      <w:r w:rsidRPr="006F60EF">
        <w:rPr>
          <w:rFonts w:ascii="Times New Roman" w:hAnsi="Times New Roman"/>
          <w:b/>
          <w:sz w:val="28"/>
          <w:szCs w:val="28"/>
          <w:lang w:eastAsia="ar-SA"/>
        </w:rPr>
        <w:t>в</w:t>
      </w:r>
      <w:r w:rsidRPr="006F60EF">
        <w:rPr>
          <w:rFonts w:ascii="Times New Roman" w:hAnsi="Times New Roman"/>
          <w:b/>
          <w:sz w:val="28"/>
          <w:szCs w:val="28"/>
          <w:lang w:eastAsia="ar-SA"/>
        </w:rPr>
        <w:t>ский 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организует библиотечное обслуживание населения межпоселенч</w:t>
      </w:r>
      <w:r w:rsidRPr="00BC7372">
        <w:rPr>
          <w:rFonts w:ascii="Times New Roman" w:hAnsi="Times New Roman"/>
          <w:sz w:val="28"/>
          <w:szCs w:val="28"/>
          <w:lang w:eastAsia="ar-SA"/>
        </w:rPr>
        <w:t>е</w:t>
      </w:r>
      <w:r w:rsidRPr="00BC7372">
        <w:rPr>
          <w:rFonts w:ascii="Times New Roman" w:hAnsi="Times New Roman"/>
          <w:sz w:val="28"/>
          <w:szCs w:val="28"/>
          <w:lang w:eastAsia="ar-SA"/>
        </w:rPr>
        <w:t>скими библиотеками, комплектует</w:t>
      </w:r>
      <w:r w:rsidRPr="00BC7372">
        <w:rPr>
          <w:rFonts w:ascii="Times New Roman" w:hAnsi="Times New Roman"/>
          <w:b/>
          <w:sz w:val="28"/>
          <w:szCs w:val="28"/>
          <w:lang w:eastAsia="ar-SA"/>
        </w:rPr>
        <w:t xml:space="preserve"> </w:t>
      </w:r>
      <w:r w:rsidRPr="00BC7372">
        <w:rPr>
          <w:rFonts w:ascii="Times New Roman" w:hAnsi="Times New Roman"/>
          <w:bCs/>
          <w:sz w:val="28"/>
          <w:szCs w:val="28"/>
          <w:lang w:eastAsia="ar-SA"/>
        </w:rPr>
        <w:t>и обеспечивает сохранность</w:t>
      </w:r>
      <w:r w:rsidRPr="00BC7372">
        <w:rPr>
          <w:rFonts w:ascii="Times New Roman" w:hAnsi="Times New Roman"/>
          <w:sz w:val="28"/>
          <w:szCs w:val="28"/>
          <w:lang w:eastAsia="ar-SA"/>
        </w:rPr>
        <w:t xml:space="preserve"> их библиоте</w:t>
      </w:r>
      <w:r w:rsidRPr="00BC7372">
        <w:rPr>
          <w:rFonts w:ascii="Times New Roman" w:hAnsi="Times New Roman"/>
          <w:sz w:val="28"/>
          <w:szCs w:val="28"/>
          <w:lang w:eastAsia="ar-SA"/>
        </w:rPr>
        <w:t>ч</w:t>
      </w:r>
      <w:r w:rsidRPr="00BC7372">
        <w:rPr>
          <w:rFonts w:ascii="Times New Roman" w:hAnsi="Times New Roman"/>
          <w:sz w:val="28"/>
          <w:szCs w:val="28"/>
          <w:lang w:eastAsia="ar-SA"/>
        </w:rPr>
        <w:t>ных фондов;</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 организует отдых детей в каникулярное время;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создает условия для обеспечения поселений, входящих в состав м</w:t>
      </w:r>
      <w:r w:rsidRPr="00BC7372">
        <w:rPr>
          <w:rFonts w:ascii="Times New Roman" w:hAnsi="Times New Roman"/>
          <w:sz w:val="28"/>
          <w:szCs w:val="28"/>
          <w:lang w:eastAsia="ar-SA"/>
        </w:rPr>
        <w:t>у</w:t>
      </w:r>
      <w:r w:rsidRPr="00BC7372">
        <w:rPr>
          <w:rFonts w:ascii="Times New Roman" w:hAnsi="Times New Roman"/>
          <w:sz w:val="28"/>
          <w:szCs w:val="28"/>
          <w:lang w:eastAsia="ar-SA"/>
        </w:rPr>
        <w:t xml:space="preserve">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 услугами по организации д</w:t>
      </w:r>
      <w:r w:rsidRPr="00BC7372">
        <w:rPr>
          <w:rFonts w:ascii="Times New Roman" w:hAnsi="Times New Roman"/>
          <w:sz w:val="28"/>
          <w:szCs w:val="28"/>
          <w:lang w:eastAsia="ar-SA"/>
        </w:rPr>
        <w:t>о</w:t>
      </w:r>
      <w:r w:rsidRPr="00BC7372">
        <w:rPr>
          <w:rFonts w:ascii="Times New Roman" w:hAnsi="Times New Roman"/>
          <w:sz w:val="28"/>
          <w:szCs w:val="28"/>
          <w:lang w:eastAsia="ar-SA"/>
        </w:rPr>
        <w:t>суга и услугами организаций культуры;</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9) создает условия для развития местного традиционного народного х</w:t>
      </w:r>
      <w:r w:rsidRPr="00BC7372">
        <w:rPr>
          <w:rFonts w:ascii="Times New Roman" w:hAnsi="Times New Roman"/>
          <w:sz w:val="28"/>
          <w:szCs w:val="28"/>
          <w:lang w:eastAsia="ar-SA"/>
        </w:rPr>
        <w:t>у</w:t>
      </w:r>
      <w:r w:rsidRPr="00BC7372">
        <w:rPr>
          <w:rFonts w:ascii="Times New Roman" w:hAnsi="Times New Roman"/>
          <w:sz w:val="28"/>
          <w:szCs w:val="28"/>
          <w:lang w:eastAsia="ar-SA"/>
        </w:rPr>
        <w:t xml:space="preserve">дожественного творчества в поселениях, входящих в состав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10) организует и осуществляет мероприятия межпоселенческого хара</w:t>
      </w:r>
      <w:r w:rsidRPr="00BC7372">
        <w:rPr>
          <w:rFonts w:ascii="Times New Roman" w:hAnsi="Times New Roman"/>
          <w:sz w:val="28"/>
          <w:szCs w:val="28"/>
          <w:lang w:eastAsia="ar-SA"/>
        </w:rPr>
        <w:t>к</w:t>
      </w:r>
      <w:r w:rsidRPr="00BC7372">
        <w:rPr>
          <w:rFonts w:ascii="Times New Roman" w:hAnsi="Times New Roman"/>
          <w:sz w:val="28"/>
          <w:szCs w:val="28"/>
          <w:lang w:eastAsia="ar-SA"/>
        </w:rPr>
        <w:t>тера по работе с детьми и молодежью;</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11) обеспечивает условия для развития на территории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физической культуры и массового спорта, организует проведение официальных физкультурно-оздоровительных и спо</w:t>
      </w:r>
      <w:r w:rsidRPr="00BC7372">
        <w:rPr>
          <w:rFonts w:ascii="Times New Roman" w:hAnsi="Times New Roman"/>
          <w:sz w:val="28"/>
          <w:szCs w:val="28"/>
          <w:lang w:eastAsia="ar-SA"/>
        </w:rPr>
        <w:t>р</w:t>
      </w:r>
      <w:r w:rsidRPr="00BC7372">
        <w:rPr>
          <w:rFonts w:ascii="Times New Roman" w:hAnsi="Times New Roman"/>
          <w:sz w:val="28"/>
          <w:szCs w:val="28"/>
          <w:lang w:eastAsia="ar-SA"/>
        </w:rPr>
        <w:t xml:space="preserve">тивных мероприятий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12) формирует и содержит муниципальный архив, включая хранение а</w:t>
      </w:r>
      <w:r w:rsidRPr="00BC7372">
        <w:rPr>
          <w:rFonts w:ascii="Times New Roman" w:hAnsi="Times New Roman"/>
          <w:sz w:val="28"/>
          <w:szCs w:val="28"/>
          <w:lang w:eastAsia="ar-SA"/>
        </w:rPr>
        <w:t>р</w:t>
      </w:r>
      <w:r w:rsidRPr="00BC7372">
        <w:rPr>
          <w:rFonts w:ascii="Times New Roman" w:hAnsi="Times New Roman"/>
          <w:sz w:val="28"/>
          <w:szCs w:val="28"/>
          <w:lang w:eastAsia="ar-SA"/>
        </w:rPr>
        <w:t>хивных фондов поселений;</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13) иные полномочия в соответствии с федеральным законодательством и законодательством Краснодарского края.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38. Полномочия администрации в области коммунально-бытового, торгового обслуживания населения, защиты прав потребителей</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Администрация осуществляет следующие полномочия в области коммунально-бытового, торгового обслуживания населения, защиты прав потребителей:</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 организует в границах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 электро-, газоснабжение поселений в пределах полномочий, установленных законодательством Российской Федерации;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2) создает условия для обеспечения поселений, входящих в состав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 услугами общественного питания, торговли и бытового обслуживания;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3) содержит на территории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 межпоселенческие места захоронения, организует ритуальные услуги;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4) организует утилизацию и переработку бытовых и промышленных отходов; </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рассматривает жалобы потребителей, консультирует их по вопросам защиты прав потребителей;</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обращается в суды в защиту прав потребителей (неопределенного круга потребителей);</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предъявляет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9) осуществляет в соответствии с законодательством Российской Фед</w:t>
      </w:r>
      <w:r w:rsidRPr="00BC7372">
        <w:rPr>
          <w:rFonts w:ascii="Times New Roman" w:hAnsi="Times New Roman"/>
          <w:sz w:val="28"/>
          <w:szCs w:val="28"/>
          <w:lang w:eastAsia="ar-SA"/>
        </w:rPr>
        <w:t>е</w:t>
      </w:r>
      <w:r w:rsidRPr="00BC7372">
        <w:rPr>
          <w:rFonts w:ascii="Times New Roman" w:hAnsi="Times New Roman"/>
          <w:sz w:val="28"/>
          <w:szCs w:val="28"/>
          <w:lang w:eastAsia="ar-SA"/>
        </w:rPr>
        <w:t>рации внешнеэкономическую</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деятельность;</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10) создает условия для развития сельскохозяйственного производства в поселениях, расширения рынка сельскохозяйственной продукции, сырья и пр</w:t>
      </w:r>
      <w:r w:rsidRPr="00BC7372">
        <w:rPr>
          <w:rFonts w:ascii="Times New Roman" w:hAnsi="Times New Roman"/>
          <w:sz w:val="28"/>
          <w:szCs w:val="28"/>
          <w:lang w:eastAsia="ar-SA"/>
        </w:rPr>
        <w:t>о</w:t>
      </w:r>
      <w:r w:rsidRPr="00BC7372">
        <w:rPr>
          <w:rFonts w:ascii="Times New Roman" w:hAnsi="Times New Roman"/>
          <w:sz w:val="28"/>
          <w:szCs w:val="28"/>
          <w:lang w:eastAsia="ar-SA"/>
        </w:rPr>
        <w:t>довольствия, содействует развитию малого и среднего предпринимательства;</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11)</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иные полномочия в соответствии с федеральным законодательством и законодательством Краснодарского края.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39. Полномочия администрации в области функциониров</w:t>
      </w:r>
      <w:r w:rsidRPr="00BC7372">
        <w:rPr>
          <w:rFonts w:ascii="Times New Roman" w:hAnsi="Times New Roman"/>
          <w:b/>
          <w:sz w:val="28"/>
          <w:szCs w:val="28"/>
          <w:lang w:eastAsia="ar-SA"/>
        </w:rPr>
        <w:t>а</w:t>
      </w:r>
      <w:r w:rsidRPr="00BC7372">
        <w:rPr>
          <w:rFonts w:ascii="Times New Roman" w:hAnsi="Times New Roman"/>
          <w:b/>
          <w:sz w:val="28"/>
          <w:szCs w:val="28"/>
          <w:lang w:eastAsia="ar-SA"/>
        </w:rPr>
        <w:t xml:space="preserve">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BC7372">
        <w:rPr>
          <w:rFonts w:ascii="Times New Roman" w:hAnsi="Times New Roman"/>
          <w:b/>
          <w:bCs/>
          <w:kern w:val="2"/>
          <w:sz w:val="28"/>
          <w:szCs w:val="28"/>
          <w:lang w:eastAsia="ar-SA"/>
        </w:rPr>
        <w:t>Щербиновский</w:t>
      </w:r>
      <w:r w:rsidRPr="00BC7372">
        <w:rPr>
          <w:rFonts w:ascii="Times New Roman" w:hAnsi="Times New Roman"/>
          <w:kern w:val="2"/>
          <w:sz w:val="28"/>
          <w:szCs w:val="28"/>
          <w:lang w:eastAsia="ar-SA"/>
        </w:rPr>
        <w:t xml:space="preserve"> </w:t>
      </w:r>
      <w:r w:rsidRPr="00BC7372">
        <w:rPr>
          <w:rFonts w:ascii="Times New Roman" w:hAnsi="Times New Roman"/>
          <w:b/>
          <w:sz w:val="28"/>
          <w:szCs w:val="28"/>
          <w:lang w:eastAsia="ar-SA"/>
        </w:rPr>
        <w:t xml:space="preserve">район </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Администрация в области функционирования, развития и охраны куро</w:t>
      </w:r>
      <w:r w:rsidRPr="00BC7372">
        <w:rPr>
          <w:rFonts w:ascii="Times New Roman" w:hAnsi="Times New Roman"/>
          <w:sz w:val="28"/>
          <w:szCs w:val="28"/>
          <w:lang w:eastAsia="ar-SA"/>
        </w:rPr>
        <w:t>р</w:t>
      </w:r>
      <w:r w:rsidRPr="00BC7372">
        <w:rPr>
          <w:rFonts w:ascii="Times New Roman" w:hAnsi="Times New Roman"/>
          <w:sz w:val="28"/>
          <w:szCs w:val="28"/>
          <w:lang w:eastAsia="ar-SA"/>
        </w:rPr>
        <w:t xml:space="preserve">тов, лечебно-оздоровительных местностей и природных лечебных ресурсов, охраны окружающей среды на территории муниципального образования </w:t>
      </w:r>
      <w:r w:rsidRPr="00BC7372">
        <w:rPr>
          <w:rFonts w:ascii="Times New Roman" w:hAnsi="Times New Roman"/>
          <w:kern w:val="2"/>
          <w:sz w:val="28"/>
          <w:szCs w:val="28"/>
          <w:lang w:eastAsia="ar-SA"/>
        </w:rPr>
        <w:t>Ще</w:t>
      </w:r>
      <w:r w:rsidRPr="00BC7372">
        <w:rPr>
          <w:rFonts w:ascii="Times New Roman" w:hAnsi="Times New Roman"/>
          <w:kern w:val="2"/>
          <w:sz w:val="28"/>
          <w:szCs w:val="28"/>
          <w:lang w:eastAsia="ar-SA"/>
        </w:rPr>
        <w:t>р</w:t>
      </w:r>
      <w:r w:rsidRPr="00BC7372">
        <w:rPr>
          <w:rFonts w:ascii="Times New Roman" w:hAnsi="Times New Roman"/>
          <w:kern w:val="2"/>
          <w:sz w:val="28"/>
          <w:szCs w:val="28"/>
          <w:lang w:eastAsia="ar-SA"/>
        </w:rPr>
        <w:t>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 осуществляет следующие полномочия: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создает, развивает и обеспечивает охрану лечебно-оздоровительных местностей и курортов местного значения на территории муниципального о</w:t>
      </w:r>
      <w:r w:rsidRPr="00BC7372">
        <w:rPr>
          <w:rFonts w:ascii="Times New Roman" w:hAnsi="Times New Roman"/>
          <w:sz w:val="28"/>
          <w:szCs w:val="28"/>
          <w:lang w:eastAsia="ar-SA"/>
        </w:rPr>
        <w:t>б</w:t>
      </w:r>
      <w:r w:rsidRPr="00BC7372">
        <w:rPr>
          <w:rFonts w:ascii="Times New Roman" w:hAnsi="Times New Roman"/>
          <w:sz w:val="28"/>
          <w:szCs w:val="28"/>
          <w:lang w:eastAsia="ar-SA"/>
        </w:rPr>
        <w:t>разования Щербиновский район, осуществляет муниципальный контроль в о</w:t>
      </w:r>
      <w:r w:rsidRPr="00BC7372">
        <w:rPr>
          <w:rFonts w:ascii="Times New Roman" w:hAnsi="Times New Roman"/>
          <w:sz w:val="28"/>
          <w:szCs w:val="28"/>
          <w:lang w:eastAsia="ar-SA"/>
        </w:rPr>
        <w:t>б</w:t>
      </w:r>
      <w:r w:rsidRPr="00BC7372">
        <w:rPr>
          <w:rFonts w:ascii="Times New Roman" w:hAnsi="Times New Roman"/>
          <w:sz w:val="28"/>
          <w:szCs w:val="28"/>
          <w:lang w:eastAsia="ar-SA"/>
        </w:rPr>
        <w:t>ласти использования и охраны особо охраняемых природных территорий мес</w:t>
      </w:r>
      <w:r w:rsidRPr="00BC7372">
        <w:rPr>
          <w:rFonts w:ascii="Times New Roman" w:hAnsi="Times New Roman"/>
          <w:sz w:val="28"/>
          <w:szCs w:val="28"/>
          <w:lang w:eastAsia="ar-SA"/>
        </w:rPr>
        <w:t>т</w:t>
      </w:r>
      <w:r w:rsidRPr="00BC7372">
        <w:rPr>
          <w:rFonts w:ascii="Times New Roman" w:hAnsi="Times New Roman"/>
          <w:sz w:val="28"/>
          <w:szCs w:val="28"/>
          <w:lang w:eastAsia="ar-SA"/>
        </w:rPr>
        <w:t>ного значения;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представляет в уполномоченный орган исполнительной власти Кра</w:t>
      </w:r>
      <w:r w:rsidRPr="00BC7372">
        <w:rPr>
          <w:rFonts w:ascii="Times New Roman" w:hAnsi="Times New Roman"/>
          <w:sz w:val="28"/>
          <w:szCs w:val="28"/>
          <w:lang w:eastAsia="ar-SA"/>
        </w:rPr>
        <w:t>с</w:t>
      </w:r>
      <w:r w:rsidRPr="00BC7372">
        <w:rPr>
          <w:rFonts w:ascii="Times New Roman" w:hAnsi="Times New Roman"/>
          <w:sz w:val="28"/>
          <w:szCs w:val="28"/>
          <w:lang w:eastAsia="ar-SA"/>
        </w:rPr>
        <w:t>нодарского края предложения о признании территории лечебно-оздоровительной местностью или курортом местного значения;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4)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5) ведет реестр лечебно-оздоровительных местностей и курортов мес</w:t>
      </w:r>
      <w:r w:rsidRPr="00BC7372">
        <w:rPr>
          <w:rFonts w:ascii="Times New Roman" w:hAnsi="Times New Roman"/>
          <w:bCs/>
          <w:sz w:val="28"/>
          <w:szCs w:val="28"/>
          <w:lang w:eastAsia="ar-SA"/>
        </w:rPr>
        <w:t>т</w:t>
      </w:r>
      <w:r w:rsidRPr="00BC7372">
        <w:rPr>
          <w:rFonts w:ascii="Times New Roman" w:hAnsi="Times New Roman"/>
          <w:bCs/>
          <w:sz w:val="28"/>
          <w:szCs w:val="28"/>
          <w:lang w:eastAsia="ar-SA"/>
        </w:rPr>
        <w:t>ного значения, включая санаторно-курортные организации;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организует мероприятия межпоселенческого характера по охране о</w:t>
      </w:r>
      <w:r w:rsidRPr="00BC7372">
        <w:rPr>
          <w:rFonts w:ascii="Times New Roman" w:hAnsi="Times New Roman"/>
          <w:sz w:val="28"/>
          <w:szCs w:val="28"/>
          <w:lang w:eastAsia="ar-SA"/>
        </w:rPr>
        <w:t>к</w:t>
      </w:r>
      <w:r w:rsidRPr="00BC7372">
        <w:rPr>
          <w:rFonts w:ascii="Times New Roman" w:hAnsi="Times New Roman"/>
          <w:sz w:val="28"/>
          <w:szCs w:val="28"/>
          <w:lang w:eastAsia="ar-SA"/>
        </w:rPr>
        <w:t>ружающей среды;</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 иные полномочия в соответствии с федеральным законодательством и законодательством Краснодарского края.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40. Полномочия администрации в области охраны здоровья граждан</w:t>
      </w:r>
    </w:p>
    <w:p w:rsidR="0057342C" w:rsidRPr="00BC7372" w:rsidRDefault="0057342C" w:rsidP="00BC7372">
      <w:pPr>
        <w:widowControl w:val="0"/>
        <w:autoSpaceDE w:val="0"/>
        <w:spacing w:after="0" w:line="240" w:lineRule="auto"/>
        <w:ind w:firstLine="851"/>
        <w:jc w:val="both"/>
        <w:rPr>
          <w:rFonts w:ascii="Times New Roman" w:hAnsi="Times New Roman" w:cs="Arial"/>
          <w:sz w:val="28"/>
          <w:szCs w:val="28"/>
          <w:lang w:eastAsia="ar-SA"/>
        </w:rPr>
      </w:pPr>
      <w:r w:rsidRPr="00BC7372">
        <w:rPr>
          <w:rFonts w:ascii="Times New Roman" w:hAnsi="Times New Roman" w:cs="Arial"/>
          <w:sz w:val="28"/>
          <w:szCs w:val="28"/>
          <w:lang w:eastAsia="ar-SA"/>
        </w:rPr>
        <w:t>Администрация в области охраны здоровья граждан осуществляет сл</w:t>
      </w:r>
      <w:r w:rsidRPr="00BC7372">
        <w:rPr>
          <w:rFonts w:ascii="Times New Roman" w:hAnsi="Times New Roman" w:cs="Arial"/>
          <w:sz w:val="28"/>
          <w:szCs w:val="28"/>
          <w:lang w:eastAsia="ar-SA"/>
        </w:rPr>
        <w:t>е</w:t>
      </w:r>
      <w:r w:rsidRPr="00BC7372">
        <w:rPr>
          <w:rFonts w:ascii="Times New Roman" w:hAnsi="Times New Roman" w:cs="Arial"/>
          <w:sz w:val="28"/>
          <w:szCs w:val="28"/>
          <w:lang w:eastAsia="ar-SA"/>
        </w:rPr>
        <w:t>дующие полномочия:</w:t>
      </w:r>
    </w:p>
    <w:p w:rsidR="0057342C" w:rsidRPr="00BC7372" w:rsidRDefault="0057342C" w:rsidP="00BC7372">
      <w:pPr>
        <w:widowControl w:val="0"/>
        <w:autoSpaceDE w:val="0"/>
        <w:autoSpaceDN w:val="0"/>
        <w:adjustRightInd w:val="0"/>
        <w:spacing w:after="0" w:line="240" w:lineRule="auto"/>
        <w:ind w:firstLine="851"/>
        <w:jc w:val="both"/>
        <w:outlineLvl w:val="1"/>
        <w:rPr>
          <w:rFonts w:ascii="Times New Roman" w:hAnsi="Times New Roman"/>
          <w:sz w:val="28"/>
          <w:szCs w:val="28"/>
          <w:lang w:eastAsia="ar-SA"/>
        </w:rPr>
      </w:pPr>
      <w:r w:rsidRPr="00BC7372">
        <w:rPr>
          <w:rFonts w:ascii="Times New Roman" w:hAnsi="Times New Roman"/>
          <w:sz w:val="28"/>
          <w:szCs w:val="28"/>
          <w:lang w:eastAsia="ar-SA"/>
        </w:rPr>
        <w:t>1) создает условия для оказания медицинской помощи населению в с</w:t>
      </w:r>
      <w:r w:rsidRPr="00BC7372">
        <w:rPr>
          <w:rFonts w:ascii="Times New Roman" w:hAnsi="Times New Roman"/>
          <w:sz w:val="28"/>
          <w:szCs w:val="28"/>
          <w:lang w:eastAsia="ar-SA"/>
        </w:rPr>
        <w:t>о</w:t>
      </w:r>
      <w:r w:rsidRPr="00BC7372">
        <w:rPr>
          <w:rFonts w:ascii="Times New Roman" w:hAnsi="Times New Roman"/>
          <w:sz w:val="28"/>
          <w:szCs w:val="28"/>
          <w:lang w:eastAsia="ar-SA"/>
        </w:rPr>
        <w:t>ответствии с территориальной программой государственных гарантий беспла</w:t>
      </w:r>
      <w:r w:rsidRPr="00BC7372">
        <w:rPr>
          <w:rFonts w:ascii="Times New Roman" w:hAnsi="Times New Roman"/>
          <w:sz w:val="28"/>
          <w:szCs w:val="28"/>
          <w:lang w:eastAsia="ar-SA"/>
        </w:rPr>
        <w:t>т</w:t>
      </w:r>
      <w:r w:rsidRPr="00BC7372">
        <w:rPr>
          <w:rFonts w:ascii="Times New Roman" w:hAnsi="Times New Roman"/>
          <w:sz w:val="28"/>
          <w:szCs w:val="28"/>
          <w:lang w:eastAsia="ar-SA"/>
        </w:rPr>
        <w:t>ного оказания гражданам медицинской помощи и законодательством Красн</w:t>
      </w:r>
      <w:r w:rsidRPr="00BC7372">
        <w:rPr>
          <w:rFonts w:ascii="Times New Roman" w:hAnsi="Times New Roman"/>
          <w:sz w:val="28"/>
          <w:szCs w:val="28"/>
          <w:lang w:eastAsia="ar-SA"/>
        </w:rPr>
        <w:t>о</w:t>
      </w:r>
      <w:r w:rsidRPr="00BC7372">
        <w:rPr>
          <w:rFonts w:ascii="Times New Roman" w:hAnsi="Times New Roman"/>
          <w:sz w:val="28"/>
          <w:szCs w:val="28"/>
          <w:lang w:eastAsia="ar-SA"/>
        </w:rPr>
        <w:t>дарского края в пределах полномочий, установленных Федеральным законом от 06.10.2003 года № 131-ФЗ «Об общих принципах организации местного с</w:t>
      </w:r>
      <w:r w:rsidRPr="00BC7372">
        <w:rPr>
          <w:rFonts w:ascii="Times New Roman" w:hAnsi="Times New Roman"/>
          <w:sz w:val="28"/>
          <w:szCs w:val="28"/>
          <w:lang w:eastAsia="ar-SA"/>
        </w:rPr>
        <w:t>а</w:t>
      </w:r>
      <w:r w:rsidRPr="00BC7372">
        <w:rPr>
          <w:rFonts w:ascii="Times New Roman" w:hAnsi="Times New Roman"/>
          <w:sz w:val="28"/>
          <w:szCs w:val="28"/>
          <w:lang w:eastAsia="ar-SA"/>
        </w:rPr>
        <w:t>моуправления в Российской Федерации»;</w:t>
      </w:r>
    </w:p>
    <w:p w:rsidR="0057342C" w:rsidRPr="00BC7372" w:rsidRDefault="0057342C" w:rsidP="00BC7372">
      <w:pPr>
        <w:widowControl w:val="0"/>
        <w:autoSpaceDE w:val="0"/>
        <w:autoSpaceDN w:val="0"/>
        <w:adjustRightInd w:val="0"/>
        <w:spacing w:after="0" w:line="240" w:lineRule="auto"/>
        <w:ind w:firstLine="851"/>
        <w:jc w:val="both"/>
        <w:outlineLvl w:val="1"/>
        <w:rPr>
          <w:rFonts w:ascii="Times New Roman" w:hAnsi="Times New Roman"/>
          <w:sz w:val="28"/>
          <w:szCs w:val="28"/>
          <w:lang w:eastAsia="ar-SA"/>
        </w:rPr>
      </w:pPr>
      <w:r w:rsidRPr="00BC7372">
        <w:rPr>
          <w:rFonts w:ascii="Times New Roman" w:hAnsi="Times New Roman"/>
          <w:sz w:val="28"/>
          <w:szCs w:val="28"/>
          <w:lang w:eastAsia="ar-SA"/>
        </w:rPr>
        <w:t>2) осуществляет информирование населения муниципального образов</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ния Щербиновский район, в том числе через средства массовой информации, о возможности распространения </w:t>
      </w:r>
      <w:hyperlink r:id="rId10" w:history="1">
        <w:r w:rsidRPr="00BC7372">
          <w:rPr>
            <w:rFonts w:ascii="Times New Roman" w:hAnsi="Times New Roman"/>
            <w:color w:val="000000"/>
            <w:sz w:val="24"/>
            <w:szCs w:val="28"/>
            <w:u w:val="single"/>
            <w:lang w:eastAsia="ar-SA"/>
          </w:rPr>
          <w:t>социально значимых</w:t>
        </w:r>
      </w:hyperlink>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 xml:space="preserve">заболеваний и </w:t>
      </w:r>
      <w:hyperlink r:id="rId11" w:history="1">
        <w:r w:rsidRPr="00BC7372">
          <w:rPr>
            <w:rFonts w:ascii="Times New Roman" w:hAnsi="Times New Roman"/>
            <w:color w:val="000000"/>
            <w:sz w:val="24"/>
            <w:szCs w:val="28"/>
            <w:u w:val="single"/>
            <w:lang w:eastAsia="ar-SA"/>
          </w:rPr>
          <w:t>заболеваний</w:t>
        </w:r>
      </w:hyperlink>
      <w:r w:rsidRPr="00BC7372">
        <w:rPr>
          <w:rFonts w:ascii="Times New Roman" w:hAnsi="Times New Roman"/>
          <w:color w:val="000000"/>
          <w:sz w:val="28"/>
          <w:szCs w:val="28"/>
          <w:lang w:eastAsia="ar-SA"/>
        </w:rPr>
        <w:t>,</w:t>
      </w:r>
      <w:r w:rsidRPr="00BC7372">
        <w:rPr>
          <w:rFonts w:ascii="Times New Roman" w:hAnsi="Times New Roman"/>
          <w:sz w:val="28"/>
          <w:szCs w:val="28"/>
          <w:lang w:eastAsia="ar-SA"/>
        </w:rPr>
        <w:t xml:space="preserve"> представляющих опасность для окружающих, на территории муниципального образования Щербиновский район, осуществляемое на основе ежегодных ст</w:t>
      </w:r>
      <w:r w:rsidRPr="00BC7372">
        <w:rPr>
          <w:rFonts w:ascii="Times New Roman" w:hAnsi="Times New Roman"/>
          <w:sz w:val="28"/>
          <w:szCs w:val="28"/>
          <w:lang w:eastAsia="ar-SA"/>
        </w:rPr>
        <w:t>а</w:t>
      </w:r>
      <w:r w:rsidRPr="00BC7372">
        <w:rPr>
          <w:rFonts w:ascii="Times New Roman" w:hAnsi="Times New Roman"/>
          <w:sz w:val="28"/>
          <w:szCs w:val="28"/>
          <w:lang w:eastAsia="ar-SA"/>
        </w:rPr>
        <w:t>тистических данных, а также информирование об угрозе возникновения и о возникновении эпидемий в соответствии с законом Краснодарского края;</w:t>
      </w:r>
    </w:p>
    <w:p w:rsidR="0057342C" w:rsidRPr="00BC7372" w:rsidRDefault="0057342C" w:rsidP="00BC7372">
      <w:pPr>
        <w:widowControl w:val="0"/>
        <w:autoSpaceDE w:val="0"/>
        <w:autoSpaceDN w:val="0"/>
        <w:adjustRightInd w:val="0"/>
        <w:spacing w:after="0" w:line="240" w:lineRule="auto"/>
        <w:ind w:firstLine="851"/>
        <w:jc w:val="both"/>
        <w:outlineLvl w:val="1"/>
        <w:rPr>
          <w:rFonts w:ascii="Times New Roman" w:hAnsi="Times New Roman"/>
          <w:sz w:val="28"/>
          <w:szCs w:val="28"/>
          <w:lang w:eastAsia="ar-SA"/>
        </w:rPr>
      </w:pPr>
      <w:r w:rsidRPr="00BC7372">
        <w:rPr>
          <w:rFonts w:ascii="Times New Roman" w:hAnsi="Times New Roman"/>
          <w:sz w:val="28"/>
          <w:szCs w:val="28"/>
          <w:lang w:eastAsia="ar-SA"/>
        </w:rPr>
        <w:t>3) участвует в санитарно-гигиеническом просвещении населения и пр</w:t>
      </w:r>
      <w:r w:rsidRPr="00BC7372">
        <w:rPr>
          <w:rFonts w:ascii="Times New Roman" w:hAnsi="Times New Roman"/>
          <w:sz w:val="28"/>
          <w:szCs w:val="28"/>
          <w:lang w:eastAsia="ar-SA"/>
        </w:rPr>
        <w:t>о</w:t>
      </w:r>
      <w:r w:rsidRPr="00BC7372">
        <w:rPr>
          <w:rFonts w:ascii="Times New Roman" w:hAnsi="Times New Roman"/>
          <w:sz w:val="28"/>
          <w:szCs w:val="28"/>
          <w:lang w:eastAsia="ar-SA"/>
        </w:rPr>
        <w:t>паганде донорства крови и (или) ее компонентов;</w:t>
      </w:r>
    </w:p>
    <w:p w:rsidR="0057342C" w:rsidRPr="00BC7372" w:rsidRDefault="0057342C" w:rsidP="00BC7372">
      <w:pPr>
        <w:widowControl w:val="0"/>
        <w:autoSpaceDE w:val="0"/>
        <w:autoSpaceDN w:val="0"/>
        <w:adjustRightInd w:val="0"/>
        <w:spacing w:after="0" w:line="240" w:lineRule="auto"/>
        <w:ind w:firstLine="851"/>
        <w:jc w:val="both"/>
        <w:outlineLvl w:val="1"/>
        <w:rPr>
          <w:rFonts w:ascii="Times New Roman" w:hAnsi="Times New Roman"/>
          <w:sz w:val="28"/>
          <w:szCs w:val="28"/>
          <w:lang w:eastAsia="ar-SA"/>
        </w:rPr>
      </w:pPr>
      <w:r w:rsidRPr="00BC7372">
        <w:rPr>
          <w:rFonts w:ascii="Times New Roman" w:hAnsi="Times New Roman"/>
          <w:sz w:val="28"/>
          <w:szCs w:val="28"/>
          <w:lang w:eastAsia="ar-SA"/>
        </w:rPr>
        <w:t>4) участвует в реализации на территории муниципального образования Щербиновский район мероприятий, направленных на спасение жизни и сохр</w:t>
      </w:r>
      <w:r w:rsidRPr="00BC7372">
        <w:rPr>
          <w:rFonts w:ascii="Times New Roman" w:hAnsi="Times New Roman"/>
          <w:sz w:val="28"/>
          <w:szCs w:val="28"/>
          <w:lang w:eastAsia="ar-SA"/>
        </w:rPr>
        <w:t>а</w:t>
      </w:r>
      <w:r w:rsidRPr="00BC7372">
        <w:rPr>
          <w:rFonts w:ascii="Times New Roman" w:hAnsi="Times New Roman"/>
          <w:sz w:val="28"/>
          <w:szCs w:val="28"/>
          <w:lang w:eastAsia="ar-SA"/>
        </w:rPr>
        <w:t>нение здоровья людей при чрезвычайных ситуациях, информирует население о медико-санитарной обстановке в зоне чрезвычайной ситуации и о принима</w:t>
      </w:r>
      <w:r w:rsidRPr="00BC7372">
        <w:rPr>
          <w:rFonts w:ascii="Times New Roman" w:hAnsi="Times New Roman"/>
          <w:sz w:val="28"/>
          <w:szCs w:val="28"/>
          <w:lang w:eastAsia="ar-SA"/>
        </w:rPr>
        <w:t>е</w:t>
      </w:r>
      <w:r w:rsidRPr="00BC7372">
        <w:rPr>
          <w:rFonts w:ascii="Times New Roman" w:hAnsi="Times New Roman"/>
          <w:sz w:val="28"/>
          <w:szCs w:val="28"/>
          <w:lang w:eastAsia="ar-SA"/>
        </w:rPr>
        <w:t>мых мерах;</w:t>
      </w:r>
    </w:p>
    <w:p w:rsidR="0057342C" w:rsidRPr="00BC7372" w:rsidRDefault="0057342C" w:rsidP="00BC7372">
      <w:pPr>
        <w:widowControl w:val="0"/>
        <w:autoSpaceDE w:val="0"/>
        <w:autoSpaceDN w:val="0"/>
        <w:adjustRightInd w:val="0"/>
        <w:spacing w:after="0" w:line="240" w:lineRule="auto"/>
        <w:ind w:firstLine="851"/>
        <w:jc w:val="both"/>
        <w:outlineLvl w:val="1"/>
        <w:rPr>
          <w:rFonts w:ascii="Times New Roman" w:hAnsi="Times New Roman"/>
          <w:sz w:val="28"/>
          <w:szCs w:val="28"/>
          <w:lang w:eastAsia="ar-SA"/>
        </w:rPr>
      </w:pPr>
      <w:r w:rsidRPr="00BC7372">
        <w:rPr>
          <w:rFonts w:ascii="Times New Roman" w:hAnsi="Times New Roman"/>
          <w:sz w:val="28"/>
          <w:szCs w:val="28"/>
          <w:lang w:eastAsia="ar-SA"/>
        </w:rPr>
        <w:t>5) реализует на территории муниципального образования Щербино</w:t>
      </w:r>
      <w:r w:rsidRPr="00BC7372">
        <w:rPr>
          <w:rFonts w:ascii="Times New Roman" w:hAnsi="Times New Roman"/>
          <w:sz w:val="28"/>
          <w:szCs w:val="28"/>
          <w:lang w:eastAsia="ar-SA"/>
        </w:rPr>
        <w:t>в</w:t>
      </w:r>
      <w:r w:rsidRPr="00BC7372">
        <w:rPr>
          <w:rFonts w:ascii="Times New Roman" w:hAnsi="Times New Roman"/>
          <w:sz w:val="28"/>
          <w:szCs w:val="28"/>
          <w:lang w:eastAsia="ar-SA"/>
        </w:rPr>
        <w:t>ский район мероприятия по профилактике заболеваний и формированию здор</w:t>
      </w:r>
      <w:r w:rsidRPr="00BC7372">
        <w:rPr>
          <w:rFonts w:ascii="Times New Roman" w:hAnsi="Times New Roman"/>
          <w:sz w:val="28"/>
          <w:szCs w:val="28"/>
          <w:lang w:eastAsia="ar-SA"/>
        </w:rPr>
        <w:t>о</w:t>
      </w:r>
      <w:r w:rsidRPr="00BC7372">
        <w:rPr>
          <w:rFonts w:ascii="Times New Roman" w:hAnsi="Times New Roman"/>
          <w:sz w:val="28"/>
          <w:szCs w:val="28"/>
          <w:lang w:eastAsia="ar-SA"/>
        </w:rPr>
        <w:t>вого образа жизни в соответствии с законодательством Краснодарского края;</w:t>
      </w:r>
    </w:p>
    <w:p w:rsidR="0057342C" w:rsidRPr="00BC7372" w:rsidRDefault="0057342C" w:rsidP="00BC7372">
      <w:pPr>
        <w:widowControl w:val="0"/>
        <w:autoSpaceDE w:val="0"/>
        <w:autoSpaceDN w:val="0"/>
        <w:adjustRightInd w:val="0"/>
        <w:spacing w:after="0" w:line="240" w:lineRule="auto"/>
        <w:ind w:firstLine="851"/>
        <w:jc w:val="both"/>
        <w:outlineLvl w:val="1"/>
        <w:rPr>
          <w:rFonts w:ascii="Times New Roman" w:hAnsi="Times New Roman"/>
          <w:sz w:val="28"/>
          <w:szCs w:val="28"/>
          <w:lang w:eastAsia="ar-SA"/>
        </w:rPr>
      </w:pPr>
      <w:r w:rsidRPr="00BC7372">
        <w:rPr>
          <w:rFonts w:ascii="Times New Roman" w:hAnsi="Times New Roman"/>
          <w:sz w:val="28"/>
          <w:szCs w:val="28"/>
          <w:lang w:eastAsia="ar-SA"/>
        </w:rPr>
        <w:t>6) создает благоприятные условия в целях привлечения медицинских работников и фармацевтических работников для работы в медицинских орган</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зациях в соответствии с Федеральным </w:t>
      </w:r>
      <w:hyperlink r:id="rId12" w:history="1">
        <w:r w:rsidRPr="00BC7372">
          <w:rPr>
            <w:rFonts w:ascii="Times New Roman" w:hAnsi="Times New Roman"/>
            <w:color w:val="000000"/>
            <w:sz w:val="24"/>
            <w:szCs w:val="28"/>
            <w:u w:val="single"/>
            <w:lang w:eastAsia="ar-SA"/>
          </w:rPr>
          <w:t>законом</w:t>
        </w:r>
      </w:hyperlink>
      <w:r w:rsidRPr="00BC7372">
        <w:rPr>
          <w:rFonts w:ascii="Times New Roman" w:hAnsi="Times New Roman"/>
          <w:sz w:val="28"/>
          <w:szCs w:val="28"/>
          <w:lang w:eastAsia="ar-SA"/>
        </w:rPr>
        <w:t xml:space="preserve"> от 06.10.2003 года № 131-ФЗ «Об общих принципах организации местного самоуправления в Российской Фед</w:t>
      </w:r>
      <w:r w:rsidRPr="00BC7372">
        <w:rPr>
          <w:rFonts w:ascii="Times New Roman" w:hAnsi="Times New Roman"/>
          <w:sz w:val="28"/>
          <w:szCs w:val="28"/>
          <w:lang w:eastAsia="ar-SA"/>
        </w:rPr>
        <w:t>е</w:t>
      </w:r>
      <w:r w:rsidRPr="00BC7372">
        <w:rPr>
          <w:rFonts w:ascii="Times New Roman" w:hAnsi="Times New Roman"/>
          <w:sz w:val="28"/>
          <w:szCs w:val="28"/>
          <w:lang w:eastAsia="ar-SA"/>
        </w:rPr>
        <w:t>рации»;</w:t>
      </w:r>
    </w:p>
    <w:p w:rsidR="0057342C" w:rsidRPr="00BC7372" w:rsidRDefault="0057342C" w:rsidP="00BC7372">
      <w:pPr>
        <w:widowControl w:val="0"/>
        <w:autoSpaceDE w:val="0"/>
        <w:autoSpaceDN w:val="0"/>
        <w:adjustRightInd w:val="0"/>
        <w:spacing w:after="0" w:line="240" w:lineRule="auto"/>
        <w:ind w:firstLine="851"/>
        <w:jc w:val="both"/>
        <w:outlineLvl w:val="1"/>
        <w:rPr>
          <w:rFonts w:ascii="Times New Roman" w:hAnsi="Times New Roman"/>
          <w:sz w:val="28"/>
          <w:szCs w:val="28"/>
          <w:lang w:eastAsia="ar-SA"/>
        </w:rPr>
      </w:pPr>
      <w:r w:rsidRPr="00BC7372">
        <w:rPr>
          <w:rFonts w:ascii="Times New Roman" w:hAnsi="Times New Roman"/>
          <w:sz w:val="28"/>
          <w:szCs w:val="28"/>
          <w:lang w:eastAsia="ar-SA"/>
        </w:rPr>
        <w:t>7) иные полномочия в соответствии с федеральным законодательством и законодательством Краснодарского края.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autoSpaceDE w:val="0"/>
        <w:autoSpaceDN w:val="0"/>
        <w:adjustRightInd w:val="0"/>
        <w:spacing w:after="0" w:line="240" w:lineRule="auto"/>
        <w:ind w:firstLine="540"/>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41. Полномочия администрации в области </w:t>
      </w:r>
      <w:r w:rsidRPr="00BC7372">
        <w:rPr>
          <w:rFonts w:ascii="Times New Roman" w:hAnsi="Times New Roman"/>
          <w:b/>
          <w:sz w:val="28"/>
          <w:szCs w:val="28"/>
          <w:lang w:eastAsia="ru-RU"/>
        </w:rPr>
        <w:t>территориальной</w:t>
      </w:r>
      <w:r>
        <w:rPr>
          <w:rFonts w:ascii="Times New Roman" w:hAnsi="Times New Roman"/>
          <w:b/>
          <w:sz w:val="28"/>
          <w:szCs w:val="28"/>
          <w:lang w:eastAsia="ru-RU"/>
        </w:rPr>
        <w:t xml:space="preserve">, </w:t>
      </w:r>
      <w:r w:rsidRPr="00BC7372">
        <w:rPr>
          <w:rFonts w:ascii="Times New Roman" w:hAnsi="Times New Roman"/>
          <w:b/>
          <w:sz w:val="28"/>
          <w:szCs w:val="28"/>
          <w:lang w:eastAsia="ar-SA"/>
        </w:rPr>
        <w:t xml:space="preserve">гражданской обороны, защиты населения и территории муниципального образования </w:t>
      </w:r>
      <w:r w:rsidRPr="00BC7372">
        <w:rPr>
          <w:rFonts w:ascii="Times New Roman" w:hAnsi="Times New Roman"/>
          <w:b/>
          <w:bCs/>
          <w:kern w:val="2"/>
          <w:sz w:val="28"/>
          <w:szCs w:val="28"/>
          <w:lang w:eastAsia="ar-SA"/>
        </w:rPr>
        <w:t>Щербиновский</w:t>
      </w:r>
      <w:r w:rsidRPr="00BC7372">
        <w:rPr>
          <w:rFonts w:ascii="Times New Roman" w:hAnsi="Times New Roman"/>
          <w:kern w:val="2"/>
          <w:sz w:val="28"/>
          <w:szCs w:val="28"/>
          <w:lang w:eastAsia="ar-SA"/>
        </w:rPr>
        <w:t xml:space="preserve"> </w:t>
      </w:r>
      <w:r w:rsidRPr="00BC7372">
        <w:rPr>
          <w:rFonts w:ascii="Times New Roman" w:hAnsi="Times New Roman"/>
          <w:b/>
          <w:sz w:val="28"/>
          <w:szCs w:val="28"/>
          <w:lang w:eastAsia="ar-SA"/>
        </w:rPr>
        <w:t>район от чрезвычайных ситуаций</w:t>
      </w:r>
    </w:p>
    <w:p w:rsidR="0057342C" w:rsidRPr="00BC7372" w:rsidRDefault="0057342C" w:rsidP="00BC7372">
      <w:pPr>
        <w:autoSpaceDE w:val="0"/>
        <w:autoSpaceDN w:val="0"/>
        <w:adjustRightInd w:val="0"/>
        <w:spacing w:after="0" w:line="240" w:lineRule="auto"/>
        <w:ind w:firstLine="540"/>
        <w:jc w:val="both"/>
        <w:rPr>
          <w:rFonts w:ascii="Times New Roman" w:hAnsi="Times New Roman"/>
          <w:spacing w:val="-8"/>
          <w:sz w:val="28"/>
          <w:szCs w:val="28"/>
          <w:lang w:eastAsia="ar-SA"/>
        </w:rPr>
      </w:pPr>
      <w:r w:rsidRPr="00BC7372">
        <w:rPr>
          <w:rFonts w:ascii="Times New Roman" w:hAnsi="Times New Roman"/>
          <w:spacing w:val="-8"/>
          <w:sz w:val="28"/>
          <w:szCs w:val="28"/>
          <w:lang w:eastAsia="ar-SA"/>
        </w:rPr>
        <w:t xml:space="preserve">Администрация в области </w:t>
      </w:r>
      <w:r w:rsidRPr="00BC7372">
        <w:rPr>
          <w:rFonts w:ascii="Times New Roman" w:hAnsi="Times New Roman"/>
          <w:sz w:val="28"/>
          <w:szCs w:val="28"/>
          <w:lang w:eastAsia="ru-RU"/>
        </w:rPr>
        <w:t>территориальной</w:t>
      </w:r>
      <w:r>
        <w:rPr>
          <w:rFonts w:ascii="Times New Roman" w:hAnsi="Times New Roman"/>
          <w:sz w:val="28"/>
          <w:szCs w:val="28"/>
          <w:lang w:eastAsia="ru-RU"/>
        </w:rPr>
        <w:t xml:space="preserve">, </w:t>
      </w:r>
      <w:r w:rsidRPr="00BC7372">
        <w:rPr>
          <w:rFonts w:ascii="Times New Roman" w:hAnsi="Times New Roman"/>
          <w:spacing w:val="-8"/>
          <w:sz w:val="28"/>
          <w:szCs w:val="28"/>
          <w:lang w:eastAsia="ar-SA"/>
        </w:rPr>
        <w:t>гражданской обороны</w:t>
      </w:r>
      <w:r>
        <w:rPr>
          <w:rFonts w:ascii="Times New Roman" w:hAnsi="Times New Roman"/>
          <w:spacing w:val="-8"/>
          <w:sz w:val="28"/>
          <w:szCs w:val="28"/>
          <w:lang w:eastAsia="ar-SA"/>
        </w:rPr>
        <w:t xml:space="preserve"> и</w:t>
      </w:r>
      <w:r w:rsidRPr="00BC7372">
        <w:rPr>
          <w:rFonts w:ascii="Times New Roman" w:hAnsi="Times New Roman"/>
          <w:spacing w:val="-8"/>
          <w:sz w:val="28"/>
          <w:szCs w:val="28"/>
          <w:lang w:eastAsia="ar-SA"/>
        </w:rPr>
        <w:t xml:space="preserve"> защиты населения и территории муниципального образования </w:t>
      </w:r>
      <w:r w:rsidRPr="00BC7372">
        <w:rPr>
          <w:rFonts w:ascii="Times New Roman" w:hAnsi="Times New Roman"/>
          <w:spacing w:val="-8"/>
          <w:kern w:val="2"/>
          <w:sz w:val="28"/>
          <w:szCs w:val="28"/>
          <w:lang w:eastAsia="ar-SA"/>
        </w:rPr>
        <w:t xml:space="preserve">Щербиновский </w:t>
      </w:r>
      <w:r w:rsidRPr="00BC7372">
        <w:rPr>
          <w:rFonts w:ascii="Times New Roman" w:hAnsi="Times New Roman"/>
          <w:spacing w:val="-8"/>
          <w:sz w:val="28"/>
          <w:szCs w:val="28"/>
          <w:lang w:eastAsia="ar-SA"/>
        </w:rPr>
        <w:t>район от чре</w:t>
      </w:r>
      <w:r w:rsidRPr="00BC7372">
        <w:rPr>
          <w:rFonts w:ascii="Times New Roman" w:hAnsi="Times New Roman"/>
          <w:spacing w:val="-8"/>
          <w:sz w:val="28"/>
          <w:szCs w:val="28"/>
          <w:lang w:eastAsia="ar-SA"/>
        </w:rPr>
        <w:t>з</w:t>
      </w:r>
      <w:r w:rsidRPr="00BC7372">
        <w:rPr>
          <w:rFonts w:ascii="Times New Roman" w:hAnsi="Times New Roman"/>
          <w:spacing w:val="-8"/>
          <w:sz w:val="28"/>
          <w:szCs w:val="28"/>
          <w:lang w:eastAsia="ar-SA"/>
        </w:rPr>
        <w:t>вычайных ситуаций природного и техногенного характера осуществляет следующие полномочия:</w:t>
      </w:r>
    </w:p>
    <w:p w:rsidR="0057342C" w:rsidRPr="00BC7372" w:rsidRDefault="0057342C" w:rsidP="00BC7372">
      <w:pPr>
        <w:widowControl w:val="0"/>
        <w:autoSpaceDE w:val="0"/>
        <w:spacing w:after="0" w:line="240" w:lineRule="auto"/>
        <w:ind w:firstLine="851"/>
        <w:jc w:val="both"/>
        <w:rPr>
          <w:rFonts w:ascii="Times New Roman" w:hAnsi="Times New Roman"/>
          <w:spacing w:val="-12"/>
          <w:sz w:val="28"/>
          <w:szCs w:val="28"/>
          <w:lang w:eastAsia="ar-SA"/>
        </w:rPr>
      </w:pPr>
      <w:r w:rsidRPr="00BC7372">
        <w:rPr>
          <w:rFonts w:ascii="Times New Roman" w:hAnsi="Times New Roman"/>
          <w:spacing w:val="-12"/>
          <w:sz w:val="28"/>
          <w:szCs w:val="28"/>
          <w:lang w:eastAsia="ar-SA"/>
        </w:rPr>
        <w:t>1) организует и осуществляет мероприятия по территориальной обороне и гр</w:t>
      </w:r>
      <w:r w:rsidRPr="00BC7372">
        <w:rPr>
          <w:rFonts w:ascii="Times New Roman" w:hAnsi="Times New Roman"/>
          <w:spacing w:val="-12"/>
          <w:sz w:val="28"/>
          <w:szCs w:val="28"/>
          <w:lang w:eastAsia="ar-SA"/>
        </w:rPr>
        <w:t>а</w:t>
      </w:r>
      <w:r w:rsidRPr="00BC7372">
        <w:rPr>
          <w:rFonts w:ascii="Times New Roman" w:hAnsi="Times New Roman"/>
          <w:spacing w:val="-12"/>
          <w:sz w:val="28"/>
          <w:szCs w:val="28"/>
          <w:lang w:eastAsia="ar-SA"/>
        </w:rPr>
        <w:t xml:space="preserve">жданской обороне, защите населения и территории муниципального образования </w:t>
      </w:r>
      <w:r w:rsidRPr="00BC7372">
        <w:rPr>
          <w:rFonts w:ascii="Times New Roman" w:hAnsi="Times New Roman"/>
          <w:spacing w:val="-12"/>
          <w:kern w:val="2"/>
          <w:sz w:val="28"/>
          <w:szCs w:val="28"/>
          <w:lang w:eastAsia="ar-SA"/>
        </w:rPr>
        <w:t>Ще</w:t>
      </w:r>
      <w:r w:rsidRPr="00BC7372">
        <w:rPr>
          <w:rFonts w:ascii="Times New Roman" w:hAnsi="Times New Roman"/>
          <w:spacing w:val="-12"/>
          <w:kern w:val="2"/>
          <w:sz w:val="28"/>
          <w:szCs w:val="28"/>
          <w:lang w:eastAsia="ar-SA"/>
        </w:rPr>
        <w:t>р</w:t>
      </w:r>
      <w:r w:rsidRPr="00BC7372">
        <w:rPr>
          <w:rFonts w:ascii="Times New Roman" w:hAnsi="Times New Roman"/>
          <w:spacing w:val="-12"/>
          <w:kern w:val="2"/>
          <w:sz w:val="28"/>
          <w:szCs w:val="28"/>
          <w:lang w:eastAsia="ar-SA"/>
        </w:rPr>
        <w:t xml:space="preserve">биновский </w:t>
      </w:r>
      <w:r w:rsidRPr="00BC7372">
        <w:rPr>
          <w:rFonts w:ascii="Times New Roman" w:hAnsi="Times New Roman"/>
          <w:spacing w:val="-12"/>
          <w:sz w:val="28"/>
          <w:szCs w:val="28"/>
          <w:lang w:eastAsia="ar-SA"/>
        </w:rPr>
        <w:t>район от чрезвычайных ситуаций природного и техногенного характера;</w:t>
      </w:r>
    </w:p>
    <w:p w:rsidR="0057342C" w:rsidRPr="00BC7372" w:rsidRDefault="0057342C" w:rsidP="00BC7372">
      <w:pPr>
        <w:autoSpaceDE w:val="0"/>
        <w:autoSpaceDN w:val="0"/>
        <w:adjustRightInd w:val="0"/>
        <w:spacing w:after="0" w:line="240" w:lineRule="auto"/>
        <w:ind w:firstLine="900"/>
        <w:jc w:val="both"/>
        <w:rPr>
          <w:rFonts w:ascii="Times New Roman" w:hAnsi="Times New Roman"/>
          <w:sz w:val="28"/>
          <w:szCs w:val="28"/>
          <w:lang w:eastAsia="ar-SA"/>
        </w:rPr>
      </w:pPr>
      <w:r>
        <w:rPr>
          <w:rFonts w:ascii="Times New Roman" w:hAnsi="Times New Roman"/>
          <w:sz w:val="28"/>
          <w:szCs w:val="28"/>
          <w:lang w:eastAsia="ar-SA"/>
        </w:rPr>
        <w:t xml:space="preserve">2) проводит мероприятия по </w:t>
      </w:r>
      <w:r w:rsidRPr="00BC7372">
        <w:rPr>
          <w:rFonts w:ascii="Times New Roman" w:hAnsi="Times New Roman"/>
          <w:sz w:val="28"/>
          <w:szCs w:val="28"/>
          <w:lang w:eastAsia="ar-SA"/>
        </w:rPr>
        <w:t>гражданской обороне, разрабатывает и ре</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лизовывает планы </w:t>
      </w:r>
      <w:r w:rsidRPr="00BC7372">
        <w:rPr>
          <w:rFonts w:ascii="Times New Roman" w:hAnsi="Times New Roman"/>
          <w:sz w:val="28"/>
          <w:szCs w:val="28"/>
          <w:lang w:eastAsia="ru-RU"/>
        </w:rPr>
        <w:t>г</w:t>
      </w:r>
      <w:r w:rsidRPr="00BC7372">
        <w:rPr>
          <w:rFonts w:ascii="Times New Roman" w:hAnsi="Times New Roman"/>
          <w:sz w:val="28"/>
          <w:szCs w:val="28"/>
          <w:lang w:eastAsia="ar-SA"/>
        </w:rPr>
        <w:t>ражданской обороны и защиты населения;</w:t>
      </w:r>
    </w:p>
    <w:p w:rsidR="0057342C" w:rsidRPr="00BC7372" w:rsidRDefault="0057342C" w:rsidP="00BC7372">
      <w:pPr>
        <w:autoSpaceDE w:val="0"/>
        <w:autoSpaceDN w:val="0"/>
        <w:adjustRightInd w:val="0"/>
        <w:spacing w:after="0" w:line="240" w:lineRule="auto"/>
        <w:ind w:firstLine="900"/>
        <w:jc w:val="both"/>
        <w:rPr>
          <w:rFonts w:ascii="Times New Roman" w:hAnsi="Times New Roman"/>
          <w:color w:val="000000"/>
          <w:spacing w:val="-6"/>
          <w:sz w:val="28"/>
          <w:szCs w:val="28"/>
          <w:lang w:eastAsia="ar-SA"/>
        </w:rPr>
      </w:pPr>
      <w:r w:rsidRPr="00BC7372">
        <w:rPr>
          <w:rFonts w:ascii="Times New Roman" w:hAnsi="Times New Roman"/>
          <w:spacing w:val="-6"/>
          <w:sz w:val="28"/>
          <w:szCs w:val="28"/>
          <w:lang w:eastAsia="ar-SA"/>
        </w:rPr>
        <w:t xml:space="preserve">3) </w:t>
      </w:r>
      <w:r w:rsidRPr="00BC7372">
        <w:rPr>
          <w:rFonts w:ascii="Times New Roman" w:hAnsi="Times New Roman"/>
          <w:color w:val="000000"/>
          <w:spacing w:val="-6"/>
          <w:sz w:val="28"/>
          <w:szCs w:val="28"/>
          <w:lang w:eastAsia="ar-SA"/>
        </w:rPr>
        <w:t>проводит подготовку и обучение населения в области гражданской об</w:t>
      </w:r>
      <w:r w:rsidRPr="00BC7372">
        <w:rPr>
          <w:rFonts w:ascii="Times New Roman" w:hAnsi="Times New Roman"/>
          <w:color w:val="000000"/>
          <w:spacing w:val="-6"/>
          <w:sz w:val="28"/>
          <w:szCs w:val="28"/>
          <w:lang w:eastAsia="ar-SA"/>
        </w:rPr>
        <w:t>о</w:t>
      </w:r>
      <w:r w:rsidRPr="00BC7372">
        <w:rPr>
          <w:rFonts w:ascii="Times New Roman" w:hAnsi="Times New Roman"/>
          <w:color w:val="000000"/>
          <w:spacing w:val="-6"/>
          <w:sz w:val="28"/>
          <w:szCs w:val="28"/>
          <w:lang w:eastAsia="ar-SA"/>
        </w:rPr>
        <w:t>роны;</w:t>
      </w:r>
    </w:p>
    <w:p w:rsidR="0057342C" w:rsidRPr="00BC7372" w:rsidRDefault="0057342C" w:rsidP="00BC7372">
      <w:pPr>
        <w:autoSpaceDE w:val="0"/>
        <w:autoSpaceDN w:val="0"/>
        <w:adjustRightInd w:val="0"/>
        <w:spacing w:after="0" w:line="240" w:lineRule="auto"/>
        <w:ind w:firstLine="900"/>
        <w:jc w:val="both"/>
        <w:rPr>
          <w:rFonts w:ascii="Times New Roman" w:hAnsi="Times New Roman"/>
          <w:sz w:val="28"/>
          <w:szCs w:val="28"/>
          <w:lang w:eastAsia="ar-SA"/>
        </w:rPr>
      </w:pPr>
      <w:r w:rsidRPr="00BC7372">
        <w:rPr>
          <w:rFonts w:ascii="Times New Roman" w:hAnsi="Times New Roman"/>
          <w:sz w:val="28"/>
          <w:szCs w:val="28"/>
          <w:lang w:eastAsia="ar-SA"/>
        </w:rPr>
        <w:t xml:space="preserve">4) </w:t>
      </w:r>
      <w:r w:rsidRPr="002751EC">
        <w:rPr>
          <w:rFonts w:ascii="Times New Roman" w:hAnsi="Times New Roman"/>
          <w:b/>
          <w:sz w:val="28"/>
          <w:szCs w:val="28"/>
          <w:lang w:eastAsia="ar-SA"/>
        </w:rPr>
        <w:t>создает и</w:t>
      </w:r>
      <w:r>
        <w:rPr>
          <w:rFonts w:ascii="Times New Roman" w:hAnsi="Times New Roman"/>
          <w:sz w:val="28"/>
          <w:szCs w:val="28"/>
          <w:lang w:eastAsia="ar-SA"/>
        </w:rPr>
        <w:t xml:space="preserve"> </w:t>
      </w:r>
      <w:r w:rsidRPr="00BC7372">
        <w:rPr>
          <w:rFonts w:ascii="Times New Roman" w:hAnsi="Times New Roman"/>
          <w:sz w:val="28"/>
          <w:szCs w:val="28"/>
          <w:lang w:eastAsia="ar-SA"/>
        </w:rPr>
        <w:t>поддерживает в состоянии постоянной готовности к и</w:t>
      </w:r>
      <w:r w:rsidRPr="00BC7372">
        <w:rPr>
          <w:rFonts w:ascii="Times New Roman" w:hAnsi="Times New Roman"/>
          <w:sz w:val="28"/>
          <w:szCs w:val="28"/>
          <w:lang w:eastAsia="ar-SA"/>
        </w:rPr>
        <w:t>с</w:t>
      </w:r>
      <w:r w:rsidRPr="00BC7372">
        <w:rPr>
          <w:rFonts w:ascii="Times New Roman" w:hAnsi="Times New Roman"/>
          <w:sz w:val="28"/>
          <w:szCs w:val="28"/>
          <w:lang w:eastAsia="ar-SA"/>
        </w:rPr>
        <w:t xml:space="preserve">пользованию </w:t>
      </w:r>
      <w:r w:rsidRPr="002751EC">
        <w:rPr>
          <w:rFonts w:ascii="Times New Roman" w:hAnsi="Times New Roman"/>
          <w:b/>
          <w:sz w:val="28"/>
          <w:szCs w:val="28"/>
          <w:lang w:eastAsia="ar-SA"/>
        </w:rPr>
        <w:t xml:space="preserve">муниципальные </w:t>
      </w:r>
      <w:r w:rsidRPr="00BC7372">
        <w:rPr>
          <w:rFonts w:ascii="Times New Roman" w:hAnsi="Times New Roman"/>
          <w:sz w:val="28"/>
          <w:szCs w:val="28"/>
          <w:lang w:eastAsia="ar-SA"/>
        </w:rPr>
        <w:t>системы оповещения населения об опасностях, возникающих при ведении военных действий или вследствие этих действий,</w:t>
      </w:r>
      <w:r w:rsidRPr="00BC7372">
        <w:rPr>
          <w:rFonts w:ascii="Arial" w:hAnsi="Arial" w:cs="Arial"/>
          <w:sz w:val="28"/>
          <w:szCs w:val="28"/>
          <w:lang w:eastAsia="ar-SA"/>
        </w:rPr>
        <w:t xml:space="preserve"> </w:t>
      </w:r>
      <w:r>
        <w:rPr>
          <w:rFonts w:ascii="Arial" w:hAnsi="Arial" w:cs="Arial"/>
          <w:b/>
          <w:sz w:val="28"/>
          <w:szCs w:val="28"/>
          <w:lang w:eastAsia="ar-SA"/>
        </w:rPr>
        <w:t xml:space="preserve"> </w:t>
      </w:r>
      <w:r w:rsidRPr="002751EC">
        <w:rPr>
          <w:rFonts w:ascii="Times New Roman" w:hAnsi="Times New Roman"/>
          <w:b/>
          <w:sz w:val="28"/>
          <w:szCs w:val="28"/>
          <w:lang w:eastAsia="ar-SA"/>
        </w:rPr>
        <w:t>а также  об угрозе возникновения или о</w:t>
      </w:r>
      <w:r>
        <w:rPr>
          <w:rFonts w:ascii="Arial" w:hAnsi="Arial" w:cs="Arial"/>
          <w:b/>
          <w:sz w:val="28"/>
          <w:szCs w:val="28"/>
          <w:lang w:eastAsia="ar-SA"/>
        </w:rPr>
        <w:t xml:space="preserve"> </w:t>
      </w:r>
      <w:r w:rsidRPr="00BC7372">
        <w:rPr>
          <w:rFonts w:ascii="Times New Roman" w:hAnsi="Times New Roman"/>
          <w:sz w:val="28"/>
          <w:szCs w:val="28"/>
          <w:lang w:eastAsia="ar-SA"/>
        </w:rPr>
        <w:t>возникновении чрезвычайных ситу</w:t>
      </w:r>
      <w:r w:rsidRPr="00BC7372">
        <w:rPr>
          <w:rFonts w:ascii="Times New Roman" w:hAnsi="Times New Roman"/>
          <w:sz w:val="28"/>
          <w:szCs w:val="28"/>
          <w:lang w:eastAsia="ar-SA"/>
        </w:rPr>
        <w:t>а</w:t>
      </w:r>
      <w:r w:rsidRPr="00BC7372">
        <w:rPr>
          <w:rFonts w:ascii="Times New Roman" w:hAnsi="Times New Roman"/>
          <w:sz w:val="28"/>
          <w:szCs w:val="28"/>
          <w:lang w:eastAsia="ar-SA"/>
        </w:rPr>
        <w:t>ций природного и техногенного характера, защитные сооружения и другие об</w:t>
      </w:r>
      <w:r w:rsidRPr="00BC7372">
        <w:rPr>
          <w:rFonts w:ascii="Times New Roman" w:hAnsi="Times New Roman"/>
          <w:sz w:val="28"/>
          <w:szCs w:val="28"/>
          <w:lang w:eastAsia="ar-SA"/>
        </w:rPr>
        <w:t>ъ</w:t>
      </w:r>
      <w:r w:rsidRPr="00BC7372">
        <w:rPr>
          <w:rFonts w:ascii="Times New Roman" w:hAnsi="Times New Roman"/>
          <w:sz w:val="28"/>
          <w:szCs w:val="28"/>
          <w:lang w:eastAsia="ar-SA"/>
        </w:rPr>
        <w:t>екты гражданской обороны;</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проводит мероприятия по подготовке к эвакуации населения, матер</w:t>
      </w:r>
      <w:r w:rsidRPr="00BC7372">
        <w:rPr>
          <w:rFonts w:ascii="Times New Roman" w:hAnsi="Times New Roman"/>
          <w:sz w:val="28"/>
          <w:szCs w:val="28"/>
          <w:lang w:eastAsia="ar-SA"/>
        </w:rPr>
        <w:t>и</w:t>
      </w:r>
      <w:r w:rsidRPr="00BC7372">
        <w:rPr>
          <w:rFonts w:ascii="Times New Roman" w:hAnsi="Times New Roman"/>
          <w:sz w:val="28"/>
          <w:szCs w:val="28"/>
          <w:lang w:eastAsia="ar-SA"/>
        </w:rPr>
        <w:t>альных и культурных ценностей в безопасные районы;</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проводит первоочередные мероприятия по поддержанию устойчивого функционирования организаций в военное время;</w:t>
      </w:r>
    </w:p>
    <w:p w:rsidR="0057342C" w:rsidRPr="00BC7372" w:rsidRDefault="0057342C" w:rsidP="00BC7372">
      <w:pPr>
        <w:autoSpaceDE w:val="0"/>
        <w:autoSpaceDN w:val="0"/>
        <w:adjustRightInd w:val="0"/>
        <w:spacing w:after="0" w:line="240" w:lineRule="auto"/>
        <w:ind w:firstLine="900"/>
        <w:jc w:val="both"/>
        <w:rPr>
          <w:rFonts w:ascii="Times New Roman" w:hAnsi="Times New Roman"/>
          <w:spacing w:val="-8"/>
          <w:sz w:val="28"/>
          <w:szCs w:val="28"/>
          <w:lang w:eastAsia="ar-SA"/>
        </w:rPr>
      </w:pPr>
      <w:r w:rsidRPr="00BC7372">
        <w:rPr>
          <w:rFonts w:ascii="Times New Roman" w:hAnsi="Times New Roman"/>
          <w:spacing w:val="-8"/>
          <w:sz w:val="28"/>
          <w:szCs w:val="28"/>
          <w:lang w:eastAsia="ar-SA"/>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осуществляет подготовку и содержание в готовности необходимых сил и средств для защиты населения и территории от чрезвычайных ситуаций, обучение населения способам защиты и действиям в этих ситуациях;</w:t>
      </w:r>
    </w:p>
    <w:p w:rsidR="0057342C" w:rsidRPr="0017108D" w:rsidRDefault="0057342C" w:rsidP="00BC7372">
      <w:pPr>
        <w:widowControl w:val="0"/>
        <w:autoSpaceDE w:val="0"/>
        <w:spacing w:after="0" w:line="240" w:lineRule="auto"/>
        <w:ind w:firstLine="851"/>
        <w:jc w:val="both"/>
        <w:rPr>
          <w:rFonts w:ascii="Times New Roman" w:hAnsi="Times New Roman"/>
          <w:b/>
          <w:sz w:val="28"/>
          <w:szCs w:val="28"/>
          <w:lang w:eastAsia="ar-SA"/>
        </w:rPr>
      </w:pPr>
      <w:r w:rsidRPr="0017108D">
        <w:rPr>
          <w:rFonts w:ascii="Times New Roman" w:hAnsi="Times New Roman"/>
          <w:b/>
          <w:sz w:val="28"/>
          <w:szCs w:val="28"/>
          <w:lang w:eastAsia="ar-SA"/>
        </w:rPr>
        <w:t>9) осуществляет информирование населения о чрезвычайных с</w:t>
      </w:r>
      <w:r w:rsidRPr="0017108D">
        <w:rPr>
          <w:rFonts w:ascii="Times New Roman" w:hAnsi="Times New Roman"/>
          <w:b/>
          <w:sz w:val="28"/>
          <w:szCs w:val="28"/>
          <w:lang w:eastAsia="ar-SA"/>
        </w:rPr>
        <w:t>и</w:t>
      </w:r>
      <w:r w:rsidRPr="0017108D">
        <w:rPr>
          <w:rFonts w:ascii="Times New Roman" w:hAnsi="Times New Roman"/>
          <w:b/>
          <w:sz w:val="28"/>
          <w:szCs w:val="28"/>
          <w:lang w:eastAsia="ar-SA"/>
        </w:rPr>
        <w:t>туациях;</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10) осуществляет финансирование мероприятий в области защиты нас</w:t>
      </w:r>
      <w:r w:rsidRPr="00BC7372">
        <w:rPr>
          <w:rFonts w:ascii="Times New Roman" w:hAnsi="Times New Roman"/>
          <w:sz w:val="28"/>
          <w:szCs w:val="28"/>
          <w:lang w:eastAsia="ar-SA"/>
        </w:rPr>
        <w:t>е</w:t>
      </w:r>
      <w:r w:rsidRPr="00BC7372">
        <w:rPr>
          <w:rFonts w:ascii="Times New Roman" w:hAnsi="Times New Roman"/>
          <w:sz w:val="28"/>
          <w:szCs w:val="28"/>
          <w:lang w:eastAsia="ar-SA"/>
        </w:rPr>
        <w:t>ления и территорий от чрезвычайных ситуаций;</w:t>
      </w:r>
    </w:p>
    <w:p w:rsidR="0057342C" w:rsidRPr="00BC7372" w:rsidRDefault="0057342C" w:rsidP="00BC7372">
      <w:pPr>
        <w:widowControl w:val="0"/>
        <w:autoSpaceDE w:val="0"/>
        <w:spacing w:after="0" w:line="240" w:lineRule="auto"/>
        <w:ind w:firstLine="851"/>
        <w:jc w:val="both"/>
        <w:rPr>
          <w:rFonts w:ascii="Times New Roman" w:hAnsi="Times New Roman"/>
          <w:spacing w:val="-8"/>
          <w:sz w:val="28"/>
          <w:szCs w:val="28"/>
          <w:lang w:eastAsia="ar-SA"/>
        </w:rPr>
      </w:pPr>
      <w:r w:rsidRPr="00BC7372">
        <w:rPr>
          <w:rFonts w:ascii="Times New Roman" w:hAnsi="Times New Roman"/>
          <w:spacing w:val="-8"/>
          <w:sz w:val="28"/>
          <w:szCs w:val="28"/>
          <w:lang w:eastAsia="ar-SA"/>
        </w:rPr>
        <w:t>11) создает резервы финансовых и материальных ресурсов для ликвидации чрезвычайных ситуаций;</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12)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57342C" w:rsidRPr="00BC7372" w:rsidRDefault="0057342C" w:rsidP="00BC7372">
      <w:pPr>
        <w:widowControl w:val="0"/>
        <w:autoSpaceDE w:val="0"/>
        <w:spacing w:after="0" w:line="240" w:lineRule="auto"/>
        <w:ind w:firstLine="851"/>
        <w:jc w:val="both"/>
        <w:rPr>
          <w:rFonts w:ascii="Times New Roman" w:hAnsi="Times New Roman"/>
          <w:spacing w:val="-8"/>
          <w:sz w:val="28"/>
          <w:szCs w:val="28"/>
          <w:lang w:eastAsia="ar-SA"/>
        </w:rPr>
      </w:pPr>
      <w:r w:rsidRPr="00BC7372">
        <w:rPr>
          <w:rFonts w:ascii="Times New Roman" w:hAnsi="Times New Roman"/>
          <w:spacing w:val="-8"/>
          <w:sz w:val="28"/>
          <w:szCs w:val="28"/>
          <w:lang w:eastAsia="ar-SA"/>
        </w:rPr>
        <w:t>13) содействует устойчивому функционированию организаций в чрезвыча</w:t>
      </w:r>
      <w:r w:rsidRPr="00BC7372">
        <w:rPr>
          <w:rFonts w:ascii="Times New Roman" w:hAnsi="Times New Roman"/>
          <w:spacing w:val="-8"/>
          <w:sz w:val="28"/>
          <w:szCs w:val="28"/>
          <w:lang w:eastAsia="ar-SA"/>
        </w:rPr>
        <w:t>й</w:t>
      </w:r>
      <w:r w:rsidRPr="00BC7372">
        <w:rPr>
          <w:rFonts w:ascii="Times New Roman" w:hAnsi="Times New Roman"/>
          <w:spacing w:val="-8"/>
          <w:sz w:val="28"/>
          <w:szCs w:val="28"/>
          <w:lang w:eastAsia="ar-SA"/>
        </w:rPr>
        <w:t>ных ситуациях;</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14) иные полномочия в соответствии с федеральным законодательством и законодательством Краснодарского края.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spacing w:after="0" w:line="240" w:lineRule="auto"/>
        <w:ind w:firstLine="851"/>
        <w:jc w:val="both"/>
        <w:rPr>
          <w:rFonts w:ascii="Times New Roman" w:hAnsi="Times New Roman"/>
          <w:b/>
          <w:sz w:val="28"/>
          <w:szCs w:val="28"/>
          <w:lang w:eastAsia="ar-SA"/>
        </w:rPr>
      </w:pPr>
      <w:r w:rsidRPr="00BC7372">
        <w:rPr>
          <w:rFonts w:ascii="Times New Roman" w:hAnsi="Times New Roman"/>
          <w:b/>
          <w:kern w:val="2"/>
          <w:sz w:val="28"/>
          <w:szCs w:val="28"/>
          <w:lang w:eastAsia="ar-SA"/>
        </w:rPr>
        <w:t>Статья</w:t>
      </w:r>
      <w:r w:rsidRPr="00BC7372">
        <w:rPr>
          <w:rFonts w:ascii="Times New Roman" w:hAnsi="Times New Roman"/>
          <w:b/>
          <w:sz w:val="28"/>
          <w:szCs w:val="28"/>
          <w:lang w:eastAsia="ar-SA"/>
        </w:rPr>
        <w:t xml:space="preserve"> 42. Полномочия администрации в области мобилизационной подготовки</w:t>
      </w:r>
    </w:p>
    <w:p w:rsidR="0057342C" w:rsidRPr="00BC7372" w:rsidRDefault="0057342C" w:rsidP="00BC7372">
      <w:pPr>
        <w:widowControl w:val="0"/>
        <w:autoSpaceDE w:val="0"/>
        <w:spacing w:after="0" w:line="240" w:lineRule="auto"/>
        <w:ind w:firstLine="720"/>
        <w:jc w:val="both"/>
        <w:rPr>
          <w:rFonts w:ascii="Times New Roman" w:hAnsi="Times New Roman"/>
          <w:sz w:val="28"/>
          <w:szCs w:val="28"/>
          <w:lang w:eastAsia="ar-SA"/>
        </w:rPr>
      </w:pPr>
      <w:r w:rsidRPr="00BC7372">
        <w:rPr>
          <w:rFonts w:ascii="Times New Roman" w:hAnsi="Times New Roman"/>
          <w:sz w:val="28"/>
          <w:szCs w:val="28"/>
          <w:lang w:eastAsia="ar-SA"/>
        </w:rPr>
        <w:t>Администрация в области мобилизационной подготовки осуществляет следующие полномочия:</w:t>
      </w:r>
    </w:p>
    <w:p w:rsidR="0057342C" w:rsidRPr="00BC7372" w:rsidRDefault="0057342C" w:rsidP="00BC7372">
      <w:pPr>
        <w:widowControl w:val="0"/>
        <w:tabs>
          <w:tab w:val="left" w:pos="100"/>
        </w:tabs>
        <w:spacing w:after="0" w:line="240" w:lineRule="auto"/>
        <w:ind w:firstLine="720"/>
        <w:jc w:val="both"/>
        <w:rPr>
          <w:rFonts w:ascii="Times New Roman" w:hAnsi="Times New Roman"/>
          <w:sz w:val="28"/>
          <w:szCs w:val="28"/>
          <w:lang w:eastAsia="ar-SA"/>
        </w:rPr>
      </w:pPr>
      <w:r w:rsidRPr="00BC7372">
        <w:rPr>
          <w:rFonts w:ascii="Times New Roman" w:hAnsi="Times New Roman"/>
          <w:sz w:val="28"/>
          <w:szCs w:val="28"/>
          <w:lang w:eastAsia="ar-SA"/>
        </w:rPr>
        <w:t>1) организует и осуществляет мероприятия по мобилизационной подг</w:t>
      </w:r>
      <w:r w:rsidRPr="00BC7372">
        <w:rPr>
          <w:rFonts w:ascii="Times New Roman" w:hAnsi="Times New Roman"/>
          <w:sz w:val="28"/>
          <w:szCs w:val="28"/>
          <w:lang w:eastAsia="ar-SA"/>
        </w:rPr>
        <w:t>о</w:t>
      </w:r>
      <w:r w:rsidRPr="00BC7372">
        <w:rPr>
          <w:rFonts w:ascii="Times New Roman" w:hAnsi="Times New Roman"/>
          <w:sz w:val="28"/>
          <w:szCs w:val="28"/>
          <w:lang w:eastAsia="ar-SA"/>
        </w:rPr>
        <w:t>товке муниципальных предприятий и учреждений муниципального образов</w:t>
      </w:r>
      <w:r w:rsidRPr="00BC7372">
        <w:rPr>
          <w:rFonts w:ascii="Times New Roman" w:hAnsi="Times New Roman"/>
          <w:sz w:val="28"/>
          <w:szCs w:val="28"/>
          <w:lang w:eastAsia="ar-SA"/>
        </w:rPr>
        <w:t>а</w:t>
      </w:r>
      <w:r w:rsidRPr="00BC7372">
        <w:rPr>
          <w:rFonts w:ascii="Times New Roman" w:hAnsi="Times New Roman"/>
          <w:sz w:val="28"/>
          <w:szCs w:val="28"/>
          <w:lang w:eastAsia="ar-SA"/>
        </w:rPr>
        <w:t>ния Щербиновский район, находящихся на территории муниципального обр</w:t>
      </w:r>
      <w:r w:rsidRPr="00BC7372">
        <w:rPr>
          <w:rFonts w:ascii="Times New Roman" w:hAnsi="Times New Roman"/>
          <w:sz w:val="28"/>
          <w:szCs w:val="28"/>
          <w:lang w:eastAsia="ar-SA"/>
        </w:rPr>
        <w:t>а</w:t>
      </w:r>
      <w:r w:rsidRPr="00BC7372">
        <w:rPr>
          <w:rFonts w:ascii="Times New Roman" w:hAnsi="Times New Roman"/>
          <w:sz w:val="28"/>
          <w:szCs w:val="28"/>
          <w:lang w:eastAsia="ar-SA"/>
        </w:rPr>
        <w:t>зования Щербиновский район;</w:t>
      </w:r>
    </w:p>
    <w:p w:rsidR="0057342C" w:rsidRPr="00BC7372" w:rsidRDefault="0057342C" w:rsidP="00BC7372">
      <w:pPr>
        <w:widowControl w:val="0"/>
        <w:tabs>
          <w:tab w:val="left" w:pos="100"/>
        </w:tabs>
        <w:autoSpaceDE w:val="0"/>
        <w:spacing w:after="0" w:line="240" w:lineRule="auto"/>
        <w:ind w:firstLine="720"/>
        <w:jc w:val="both"/>
        <w:rPr>
          <w:rFonts w:ascii="Times New Roman" w:hAnsi="Times New Roman"/>
          <w:spacing w:val="-18"/>
          <w:sz w:val="28"/>
          <w:szCs w:val="28"/>
          <w:lang w:eastAsia="ar-SA"/>
        </w:rPr>
      </w:pPr>
      <w:r w:rsidRPr="00BC7372">
        <w:rPr>
          <w:rFonts w:ascii="Times New Roman" w:hAnsi="Times New Roman"/>
          <w:sz w:val="28"/>
          <w:szCs w:val="28"/>
          <w:lang w:eastAsia="ar-SA"/>
        </w:rPr>
        <w:t xml:space="preserve">2) </w:t>
      </w:r>
      <w:r w:rsidRPr="00BC7372">
        <w:rPr>
          <w:rFonts w:ascii="Times New Roman" w:hAnsi="Times New Roman"/>
          <w:spacing w:val="-18"/>
          <w:sz w:val="28"/>
          <w:szCs w:val="28"/>
          <w:lang w:eastAsia="ar-SA"/>
        </w:rPr>
        <w:t>организует и обеспечивает через соответствующие органы мобилизационную по</w:t>
      </w:r>
      <w:r w:rsidRPr="00BC7372">
        <w:rPr>
          <w:rFonts w:ascii="Times New Roman" w:hAnsi="Times New Roman"/>
          <w:spacing w:val="-18"/>
          <w:sz w:val="28"/>
          <w:szCs w:val="28"/>
          <w:lang w:eastAsia="ar-SA"/>
        </w:rPr>
        <w:t>д</w:t>
      </w:r>
      <w:r w:rsidRPr="00BC7372">
        <w:rPr>
          <w:rFonts w:ascii="Times New Roman" w:hAnsi="Times New Roman"/>
          <w:spacing w:val="-18"/>
          <w:sz w:val="28"/>
          <w:szCs w:val="28"/>
          <w:lang w:eastAsia="ar-SA"/>
        </w:rPr>
        <w:t>готовку и мобилизацию на территории муниципального образования Щербиновский район;</w:t>
      </w:r>
    </w:p>
    <w:p w:rsidR="0057342C" w:rsidRPr="00BC7372" w:rsidRDefault="0057342C" w:rsidP="00BC7372">
      <w:pPr>
        <w:widowControl w:val="0"/>
        <w:tabs>
          <w:tab w:val="left" w:pos="100"/>
        </w:tabs>
        <w:autoSpaceDE w:val="0"/>
        <w:spacing w:after="0" w:line="240" w:lineRule="auto"/>
        <w:ind w:firstLine="720"/>
        <w:jc w:val="both"/>
        <w:rPr>
          <w:rFonts w:ascii="Times New Roman" w:hAnsi="Times New Roman"/>
          <w:sz w:val="28"/>
          <w:szCs w:val="28"/>
          <w:lang w:eastAsia="ar-SA"/>
        </w:rPr>
      </w:pPr>
      <w:r w:rsidRPr="00BC7372">
        <w:rPr>
          <w:rFonts w:ascii="Times New Roman" w:hAnsi="Times New Roman"/>
          <w:sz w:val="28"/>
          <w:szCs w:val="28"/>
          <w:lang w:eastAsia="ar-SA"/>
        </w:rPr>
        <w:t>3) руководит мобилизационной подготовкой муниципального образов</w:t>
      </w:r>
      <w:r w:rsidRPr="00BC7372">
        <w:rPr>
          <w:rFonts w:ascii="Times New Roman" w:hAnsi="Times New Roman"/>
          <w:sz w:val="28"/>
          <w:szCs w:val="28"/>
          <w:lang w:eastAsia="ar-SA"/>
        </w:rPr>
        <w:t>а</w:t>
      </w:r>
      <w:r w:rsidRPr="00BC7372">
        <w:rPr>
          <w:rFonts w:ascii="Times New Roman" w:hAnsi="Times New Roman"/>
          <w:sz w:val="28"/>
          <w:szCs w:val="28"/>
          <w:lang w:eastAsia="ar-SA"/>
        </w:rPr>
        <w:t>ния Щербиновский район и организаций, деятельность которых связана с де</w:t>
      </w:r>
      <w:r w:rsidRPr="00BC7372">
        <w:rPr>
          <w:rFonts w:ascii="Times New Roman" w:hAnsi="Times New Roman"/>
          <w:sz w:val="28"/>
          <w:szCs w:val="28"/>
          <w:lang w:eastAsia="ar-SA"/>
        </w:rPr>
        <w:t>я</w:t>
      </w:r>
      <w:r w:rsidRPr="00BC7372">
        <w:rPr>
          <w:rFonts w:ascii="Times New Roman" w:hAnsi="Times New Roman"/>
          <w:sz w:val="28"/>
          <w:szCs w:val="28"/>
          <w:lang w:eastAsia="ar-SA"/>
        </w:rPr>
        <w:t>тельностью указанных органов или которые находятся в сфере их ведения;</w:t>
      </w:r>
    </w:p>
    <w:p w:rsidR="0057342C" w:rsidRPr="00BC7372" w:rsidRDefault="0057342C" w:rsidP="00BC7372">
      <w:pPr>
        <w:widowControl w:val="0"/>
        <w:tabs>
          <w:tab w:val="left" w:pos="100"/>
        </w:tabs>
        <w:autoSpaceDE w:val="0"/>
        <w:spacing w:after="0" w:line="240" w:lineRule="auto"/>
        <w:ind w:firstLine="720"/>
        <w:jc w:val="both"/>
        <w:rPr>
          <w:rFonts w:ascii="Times New Roman" w:hAnsi="Times New Roman"/>
          <w:sz w:val="28"/>
          <w:szCs w:val="28"/>
          <w:lang w:eastAsia="ar-SA"/>
        </w:rPr>
      </w:pPr>
      <w:r w:rsidRPr="00BC7372">
        <w:rPr>
          <w:rFonts w:ascii="Times New Roman" w:hAnsi="Times New Roman"/>
          <w:sz w:val="28"/>
          <w:szCs w:val="28"/>
          <w:lang w:eastAsia="ar-SA"/>
        </w:rPr>
        <w:t>4) разрабатывает мобилизационные планы;</w:t>
      </w:r>
    </w:p>
    <w:p w:rsidR="0057342C" w:rsidRPr="00BC7372" w:rsidRDefault="0057342C" w:rsidP="00BC7372">
      <w:pPr>
        <w:widowControl w:val="0"/>
        <w:tabs>
          <w:tab w:val="left" w:pos="100"/>
        </w:tabs>
        <w:autoSpaceDE w:val="0"/>
        <w:spacing w:after="0" w:line="240" w:lineRule="auto"/>
        <w:ind w:firstLine="720"/>
        <w:jc w:val="both"/>
        <w:rPr>
          <w:rFonts w:ascii="Times New Roman" w:hAnsi="Times New Roman"/>
          <w:sz w:val="28"/>
          <w:szCs w:val="28"/>
          <w:lang w:eastAsia="ar-SA"/>
        </w:rPr>
      </w:pPr>
      <w:r w:rsidRPr="00BC7372">
        <w:rPr>
          <w:rFonts w:ascii="Times New Roman" w:hAnsi="Times New Roman"/>
          <w:sz w:val="28"/>
          <w:szCs w:val="28"/>
          <w:lang w:eastAsia="ar-SA"/>
        </w:rPr>
        <w:t>5) проводит мероприятия по мобилизационной подготовке экономики муниципального образования Щербиновский район;</w:t>
      </w:r>
    </w:p>
    <w:p w:rsidR="0057342C" w:rsidRPr="00BC7372" w:rsidRDefault="0057342C" w:rsidP="00BC7372">
      <w:pPr>
        <w:widowControl w:val="0"/>
        <w:tabs>
          <w:tab w:val="left" w:pos="100"/>
        </w:tabs>
        <w:autoSpaceDE w:val="0"/>
        <w:spacing w:after="0" w:line="240" w:lineRule="auto"/>
        <w:ind w:firstLine="720"/>
        <w:jc w:val="both"/>
        <w:rPr>
          <w:rFonts w:ascii="Times New Roman" w:hAnsi="Times New Roman"/>
          <w:sz w:val="28"/>
          <w:szCs w:val="28"/>
          <w:lang w:eastAsia="ar-SA"/>
        </w:rPr>
      </w:pPr>
      <w:r w:rsidRPr="00BC7372">
        <w:rPr>
          <w:rFonts w:ascii="Times New Roman" w:hAnsi="Times New Roman"/>
          <w:sz w:val="28"/>
          <w:szCs w:val="28"/>
          <w:lang w:eastAsia="ar-SA"/>
        </w:rPr>
        <w:t>6) проводит во взаимодействии с соответствующими органами меропри</w:t>
      </w:r>
      <w:r w:rsidRPr="00BC7372">
        <w:rPr>
          <w:rFonts w:ascii="Times New Roman" w:hAnsi="Times New Roman"/>
          <w:sz w:val="28"/>
          <w:szCs w:val="28"/>
          <w:lang w:eastAsia="ar-SA"/>
        </w:rPr>
        <w:t>я</w:t>
      </w:r>
      <w:r w:rsidRPr="00BC7372">
        <w:rPr>
          <w:rFonts w:ascii="Times New Roman" w:hAnsi="Times New Roman"/>
          <w:sz w:val="28"/>
          <w:szCs w:val="28"/>
          <w:lang w:eastAsia="ar-SA"/>
        </w:rPr>
        <w:t>тия, обеспечивающие выполнение мобилизационных планов;</w:t>
      </w:r>
    </w:p>
    <w:p w:rsidR="0057342C" w:rsidRPr="00BC7372" w:rsidRDefault="0057342C" w:rsidP="00BC7372">
      <w:pPr>
        <w:widowControl w:val="0"/>
        <w:tabs>
          <w:tab w:val="left" w:pos="100"/>
        </w:tabs>
        <w:autoSpaceDE w:val="0"/>
        <w:spacing w:after="0" w:line="240" w:lineRule="auto"/>
        <w:ind w:firstLine="720"/>
        <w:jc w:val="both"/>
        <w:rPr>
          <w:rFonts w:ascii="Times New Roman" w:hAnsi="Times New Roman"/>
          <w:sz w:val="28"/>
          <w:szCs w:val="28"/>
          <w:lang w:eastAsia="ar-SA"/>
        </w:rPr>
      </w:pPr>
      <w:r w:rsidRPr="00BC7372">
        <w:rPr>
          <w:rFonts w:ascii="Times New Roman" w:hAnsi="Times New Roman"/>
          <w:sz w:val="28"/>
          <w:szCs w:val="28"/>
          <w:lang w:eastAsia="ar-SA"/>
        </w:rPr>
        <w:t>7) заключает договоры (контракты) с организациями о поставке проду</w:t>
      </w:r>
      <w:r w:rsidRPr="00BC7372">
        <w:rPr>
          <w:rFonts w:ascii="Times New Roman" w:hAnsi="Times New Roman"/>
          <w:sz w:val="28"/>
          <w:szCs w:val="28"/>
          <w:lang w:eastAsia="ar-SA"/>
        </w:rPr>
        <w:t>к</w:t>
      </w:r>
      <w:r w:rsidRPr="00BC7372">
        <w:rPr>
          <w:rFonts w:ascii="Times New Roman" w:hAnsi="Times New Roman"/>
          <w:sz w:val="28"/>
          <w:szCs w:val="28"/>
          <w:lang w:eastAsia="ar-SA"/>
        </w:rPr>
        <w:t>ции, проведении работ, выделении сил и средств, об оказании услуг в целях обеспечения мобилизационной подготовки и мобилизации на территории м</w:t>
      </w:r>
      <w:r w:rsidRPr="00BC7372">
        <w:rPr>
          <w:rFonts w:ascii="Times New Roman" w:hAnsi="Times New Roman"/>
          <w:sz w:val="28"/>
          <w:szCs w:val="28"/>
          <w:lang w:eastAsia="ar-SA"/>
        </w:rPr>
        <w:t>у</w:t>
      </w:r>
      <w:r w:rsidRPr="00BC7372">
        <w:rPr>
          <w:rFonts w:ascii="Times New Roman" w:hAnsi="Times New Roman"/>
          <w:sz w:val="28"/>
          <w:szCs w:val="28"/>
          <w:lang w:eastAsia="ar-SA"/>
        </w:rPr>
        <w:t>ниципального образования Щербиновский район;</w:t>
      </w:r>
    </w:p>
    <w:p w:rsidR="0057342C" w:rsidRPr="00BC7372" w:rsidRDefault="0057342C" w:rsidP="00BC7372">
      <w:pPr>
        <w:widowControl w:val="0"/>
        <w:tabs>
          <w:tab w:val="left" w:pos="100"/>
        </w:tabs>
        <w:autoSpaceDE w:val="0"/>
        <w:spacing w:after="0" w:line="240" w:lineRule="auto"/>
        <w:ind w:firstLine="720"/>
        <w:jc w:val="both"/>
        <w:rPr>
          <w:rFonts w:ascii="Times New Roman" w:hAnsi="Times New Roman"/>
          <w:sz w:val="28"/>
          <w:szCs w:val="28"/>
          <w:lang w:eastAsia="ar-SA"/>
        </w:rPr>
      </w:pPr>
      <w:r w:rsidRPr="00BC7372">
        <w:rPr>
          <w:rFonts w:ascii="Times New Roman" w:hAnsi="Times New Roman"/>
          <w:sz w:val="28"/>
          <w:szCs w:val="28"/>
          <w:lang w:eastAsia="ar-SA"/>
        </w:rPr>
        <w:t>8) оказывает содействие военным комиссариатам в их мобилизационной работе в мирное время и при объявлении мобилизации, включая:</w:t>
      </w:r>
    </w:p>
    <w:p w:rsidR="0057342C" w:rsidRPr="00BC7372" w:rsidRDefault="0057342C" w:rsidP="00BC7372">
      <w:pPr>
        <w:widowControl w:val="0"/>
        <w:autoSpaceDE w:val="0"/>
        <w:spacing w:after="0" w:line="240" w:lineRule="auto"/>
        <w:ind w:firstLine="720"/>
        <w:jc w:val="both"/>
        <w:rPr>
          <w:rFonts w:ascii="Times New Roman" w:hAnsi="Times New Roman"/>
          <w:spacing w:val="-18"/>
          <w:sz w:val="28"/>
          <w:szCs w:val="28"/>
          <w:lang w:eastAsia="ar-SA"/>
        </w:rPr>
      </w:pPr>
      <w:r w:rsidRPr="00BC7372">
        <w:rPr>
          <w:rFonts w:ascii="Times New Roman" w:hAnsi="Times New Roman"/>
          <w:spacing w:val="-18"/>
          <w:sz w:val="28"/>
          <w:szCs w:val="28"/>
          <w:lang w:eastAsia="ar-SA"/>
        </w:rPr>
        <w:t>организацию в установленном порядке своевременного оповещения и явки граждан, подлежащих призыву на военную службу по мобилизации, поставки техники на сборные пункты или в воинские части, предоставление зданий, сооружений, коммуникаций, земел</w:t>
      </w:r>
      <w:r w:rsidRPr="00BC7372">
        <w:rPr>
          <w:rFonts w:ascii="Times New Roman" w:hAnsi="Times New Roman"/>
          <w:spacing w:val="-18"/>
          <w:sz w:val="28"/>
          <w:szCs w:val="28"/>
          <w:lang w:eastAsia="ar-SA"/>
        </w:rPr>
        <w:t>ь</w:t>
      </w:r>
      <w:r w:rsidRPr="00BC7372">
        <w:rPr>
          <w:rFonts w:ascii="Times New Roman" w:hAnsi="Times New Roman"/>
          <w:spacing w:val="-18"/>
          <w:sz w:val="28"/>
          <w:szCs w:val="28"/>
          <w:lang w:eastAsia="ar-SA"/>
        </w:rPr>
        <w:t>ных участков, транспортных и других материальных средств в соответствии с планами м</w:t>
      </w:r>
      <w:r w:rsidRPr="00BC7372">
        <w:rPr>
          <w:rFonts w:ascii="Times New Roman" w:hAnsi="Times New Roman"/>
          <w:spacing w:val="-18"/>
          <w:sz w:val="28"/>
          <w:szCs w:val="28"/>
          <w:lang w:eastAsia="ar-SA"/>
        </w:rPr>
        <w:t>о</w:t>
      </w:r>
      <w:r w:rsidRPr="00BC7372">
        <w:rPr>
          <w:rFonts w:ascii="Times New Roman" w:hAnsi="Times New Roman"/>
          <w:spacing w:val="-18"/>
          <w:sz w:val="28"/>
          <w:szCs w:val="28"/>
          <w:lang w:eastAsia="ar-SA"/>
        </w:rPr>
        <w:t>билизации;</w:t>
      </w:r>
    </w:p>
    <w:p w:rsidR="0057342C" w:rsidRPr="00BC7372" w:rsidRDefault="0057342C" w:rsidP="00BC7372">
      <w:pPr>
        <w:widowControl w:val="0"/>
        <w:autoSpaceDE w:val="0"/>
        <w:spacing w:after="0" w:line="240" w:lineRule="auto"/>
        <w:ind w:firstLine="720"/>
        <w:jc w:val="both"/>
        <w:rPr>
          <w:rFonts w:ascii="Times New Roman" w:hAnsi="Times New Roman"/>
          <w:spacing w:val="-18"/>
          <w:sz w:val="28"/>
          <w:szCs w:val="28"/>
          <w:lang w:eastAsia="ar-SA"/>
        </w:rPr>
      </w:pPr>
      <w:r w:rsidRPr="00BC7372">
        <w:rPr>
          <w:rFonts w:ascii="Times New Roman" w:hAnsi="Times New Roman"/>
          <w:spacing w:val="-18"/>
          <w:sz w:val="28"/>
          <w:szCs w:val="28"/>
          <w:lang w:eastAsia="ar-SA"/>
        </w:rPr>
        <w:t>организацию и обеспечение воинского учета и бронирования на период мобилизации и на военное время граждан, пребывающих в запасе и работающих в органах местного сам</w:t>
      </w:r>
      <w:r w:rsidRPr="00BC7372">
        <w:rPr>
          <w:rFonts w:ascii="Times New Roman" w:hAnsi="Times New Roman"/>
          <w:spacing w:val="-18"/>
          <w:sz w:val="28"/>
          <w:szCs w:val="28"/>
          <w:lang w:eastAsia="ar-SA"/>
        </w:rPr>
        <w:t>о</w:t>
      </w:r>
      <w:r w:rsidRPr="00BC7372">
        <w:rPr>
          <w:rFonts w:ascii="Times New Roman" w:hAnsi="Times New Roman"/>
          <w:spacing w:val="-18"/>
          <w:sz w:val="28"/>
          <w:szCs w:val="28"/>
          <w:lang w:eastAsia="ar-SA"/>
        </w:rPr>
        <w:t>управления муниципального образования Щербиновский район и организациях, деятел</w:t>
      </w:r>
      <w:r w:rsidRPr="00BC7372">
        <w:rPr>
          <w:rFonts w:ascii="Times New Roman" w:hAnsi="Times New Roman"/>
          <w:spacing w:val="-18"/>
          <w:sz w:val="28"/>
          <w:szCs w:val="28"/>
          <w:lang w:eastAsia="ar-SA"/>
        </w:rPr>
        <w:t>ь</w:t>
      </w:r>
      <w:r w:rsidRPr="00BC7372">
        <w:rPr>
          <w:rFonts w:ascii="Times New Roman" w:hAnsi="Times New Roman"/>
          <w:spacing w:val="-18"/>
          <w:sz w:val="28"/>
          <w:szCs w:val="28"/>
          <w:lang w:eastAsia="ar-SA"/>
        </w:rPr>
        <w:t>ность которых связана с деятельностью указанных органов или которые находятся в сфере их ведения, обеспечение представления отчетности по бронированию в порядке, определя</w:t>
      </w:r>
      <w:r w:rsidRPr="00BC7372">
        <w:rPr>
          <w:rFonts w:ascii="Times New Roman" w:hAnsi="Times New Roman"/>
          <w:spacing w:val="-18"/>
          <w:sz w:val="28"/>
          <w:szCs w:val="28"/>
          <w:lang w:eastAsia="ar-SA"/>
        </w:rPr>
        <w:t>е</w:t>
      </w:r>
      <w:r w:rsidRPr="00BC7372">
        <w:rPr>
          <w:rFonts w:ascii="Times New Roman" w:hAnsi="Times New Roman"/>
          <w:spacing w:val="-18"/>
          <w:sz w:val="28"/>
          <w:szCs w:val="28"/>
          <w:lang w:eastAsia="ar-SA"/>
        </w:rPr>
        <w:t>мом Правительством Российской Федерации;</w:t>
      </w:r>
    </w:p>
    <w:p w:rsidR="0057342C" w:rsidRPr="00BC7372" w:rsidRDefault="0057342C" w:rsidP="00BC7372">
      <w:pPr>
        <w:widowControl w:val="0"/>
        <w:tabs>
          <w:tab w:val="left" w:pos="0"/>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9) иные полномочия, в соответствии с федеральным законодательством и законодательством Краснодарского края.</w:t>
      </w:r>
    </w:p>
    <w:p w:rsidR="0057342C" w:rsidRPr="00BC7372" w:rsidRDefault="0057342C" w:rsidP="00BC7372">
      <w:pPr>
        <w:spacing w:after="0" w:line="240" w:lineRule="auto"/>
        <w:ind w:firstLine="851"/>
        <w:jc w:val="both"/>
        <w:rPr>
          <w:rFonts w:ascii="Times New Roman" w:hAnsi="Times New Roman"/>
          <w:b/>
          <w:sz w:val="28"/>
          <w:szCs w:val="28"/>
          <w:lang w:eastAsia="ar-SA"/>
        </w:rPr>
      </w:pPr>
    </w:p>
    <w:p w:rsidR="0057342C" w:rsidRPr="00BC7372" w:rsidRDefault="0057342C" w:rsidP="00BC7372">
      <w:pPr>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43. Контрольно-счетная палата муниципального образов</w:t>
      </w:r>
      <w:r w:rsidRPr="00BC7372">
        <w:rPr>
          <w:rFonts w:ascii="Times New Roman" w:hAnsi="Times New Roman"/>
          <w:b/>
          <w:sz w:val="28"/>
          <w:szCs w:val="28"/>
          <w:lang w:eastAsia="ar-SA"/>
        </w:rPr>
        <w:t>а</w:t>
      </w:r>
      <w:r w:rsidRPr="00BC7372">
        <w:rPr>
          <w:rFonts w:ascii="Times New Roman" w:hAnsi="Times New Roman"/>
          <w:b/>
          <w:sz w:val="28"/>
          <w:szCs w:val="28"/>
          <w:lang w:eastAsia="ar-SA"/>
        </w:rPr>
        <w:t>ния Щербиновский район</w:t>
      </w:r>
    </w:p>
    <w:p w:rsidR="0057342C" w:rsidRPr="00BC7372" w:rsidRDefault="0057342C" w:rsidP="00ED13C8">
      <w:pPr>
        <w:widowControl w:val="0"/>
        <w:numPr>
          <w:ilvl w:val="0"/>
          <w:numId w:val="10"/>
        </w:numPr>
        <w:tabs>
          <w:tab w:val="left" w:pos="900"/>
        </w:tabs>
        <w:autoSpaceDE w:val="0"/>
        <w:spacing w:after="0" w:line="240" w:lineRule="auto"/>
        <w:ind w:left="0" w:firstLine="900"/>
        <w:jc w:val="both"/>
        <w:rPr>
          <w:rFonts w:ascii="Times New Roman" w:hAnsi="Times New Roman" w:cs="Calibri"/>
          <w:bCs/>
          <w:sz w:val="28"/>
          <w:szCs w:val="28"/>
          <w:lang w:eastAsia="ar-SA"/>
        </w:rPr>
      </w:pPr>
      <w:r w:rsidRPr="00BC7372">
        <w:rPr>
          <w:rFonts w:ascii="Times New Roman" w:hAnsi="Times New Roman" w:cs="Calibri"/>
          <w:bCs/>
          <w:sz w:val="28"/>
          <w:szCs w:val="28"/>
          <w:lang w:eastAsia="ar-SA"/>
        </w:rPr>
        <w:t>Контрольно-счетная палата является постоянно действующим орг</w:t>
      </w:r>
      <w:r w:rsidRPr="00BC7372">
        <w:rPr>
          <w:rFonts w:ascii="Times New Roman" w:hAnsi="Times New Roman" w:cs="Calibri"/>
          <w:bCs/>
          <w:sz w:val="28"/>
          <w:szCs w:val="28"/>
          <w:lang w:eastAsia="ar-SA"/>
        </w:rPr>
        <w:t>а</w:t>
      </w:r>
      <w:r w:rsidRPr="00BC7372">
        <w:rPr>
          <w:rFonts w:ascii="Times New Roman" w:hAnsi="Times New Roman" w:cs="Calibri"/>
          <w:bCs/>
          <w:sz w:val="28"/>
          <w:szCs w:val="28"/>
          <w:lang w:eastAsia="ar-SA"/>
        </w:rPr>
        <w:t>ном внешнего муниципального финансового контроля, образуется</w:t>
      </w:r>
      <w:r w:rsidRPr="00BC7372">
        <w:rPr>
          <w:rFonts w:ascii="Times New Roman" w:hAnsi="Times New Roman" w:cs="Calibri"/>
          <w:b/>
          <w:bCs/>
          <w:sz w:val="28"/>
          <w:szCs w:val="28"/>
          <w:lang w:eastAsia="ar-SA"/>
        </w:rPr>
        <w:t xml:space="preserve"> </w:t>
      </w:r>
      <w:r w:rsidRPr="00BC7372">
        <w:rPr>
          <w:rFonts w:ascii="Times New Roman" w:hAnsi="Times New Roman" w:cs="Calibri"/>
          <w:bCs/>
          <w:sz w:val="28"/>
          <w:szCs w:val="28"/>
          <w:lang w:eastAsia="ar-SA"/>
        </w:rPr>
        <w:t>Советом и в своей деятельности подотчетна ему.</w:t>
      </w:r>
    </w:p>
    <w:p w:rsidR="0057342C" w:rsidRPr="00BC7372" w:rsidRDefault="0057342C" w:rsidP="00C01386">
      <w:pPr>
        <w:widowControl w:val="0"/>
        <w:tabs>
          <w:tab w:val="left" w:pos="900"/>
        </w:tabs>
        <w:autoSpaceDE w:val="0"/>
        <w:spacing w:after="0" w:line="240" w:lineRule="auto"/>
        <w:ind w:firstLine="900"/>
        <w:jc w:val="both"/>
        <w:rPr>
          <w:rFonts w:ascii="Times New Roman" w:hAnsi="Times New Roman" w:cs="Calibri"/>
          <w:bCs/>
          <w:sz w:val="28"/>
          <w:szCs w:val="28"/>
          <w:lang w:eastAsia="ar-SA"/>
        </w:rPr>
      </w:pPr>
      <w:r w:rsidRPr="00BC7372">
        <w:rPr>
          <w:rFonts w:ascii="Times New Roman" w:hAnsi="Times New Roman" w:cs="Calibri"/>
          <w:bCs/>
          <w:sz w:val="28"/>
          <w:szCs w:val="28"/>
          <w:lang w:eastAsia="ar-SA"/>
        </w:rPr>
        <w:t>Контрольно-счетная палата обладает правами юридического лица.</w:t>
      </w:r>
    </w:p>
    <w:p w:rsidR="0057342C" w:rsidRPr="00BC7372" w:rsidRDefault="0057342C" w:rsidP="00ED13C8">
      <w:pPr>
        <w:widowControl w:val="0"/>
        <w:numPr>
          <w:ilvl w:val="0"/>
          <w:numId w:val="10"/>
        </w:numPr>
        <w:tabs>
          <w:tab w:val="left" w:pos="0"/>
          <w:tab w:val="left" w:pos="900"/>
        </w:tabs>
        <w:spacing w:after="0" w:line="240" w:lineRule="auto"/>
        <w:ind w:left="0" w:firstLine="900"/>
        <w:jc w:val="both"/>
        <w:rPr>
          <w:rFonts w:ascii="Times New Roman" w:hAnsi="Times New Roman" w:cs="Calibri"/>
          <w:bCs/>
          <w:sz w:val="28"/>
          <w:szCs w:val="28"/>
          <w:lang w:eastAsia="ar-SA"/>
        </w:rPr>
      </w:pPr>
      <w:r w:rsidRPr="00BC7372">
        <w:rPr>
          <w:rFonts w:ascii="Times New Roman" w:hAnsi="Times New Roman" w:cs="Calibri"/>
          <w:bCs/>
          <w:sz w:val="28"/>
          <w:szCs w:val="28"/>
          <w:lang w:eastAsia="ar-SA"/>
        </w:rPr>
        <w:t>Структуру Контрольно-счетной палаты составляют председатель Контрольно-счетной палаты и аппарат Контрольно-счетной палаты.</w:t>
      </w:r>
    </w:p>
    <w:p w:rsidR="0057342C" w:rsidRPr="00BC7372" w:rsidRDefault="0057342C" w:rsidP="00ED13C8">
      <w:pPr>
        <w:widowControl w:val="0"/>
        <w:numPr>
          <w:ilvl w:val="0"/>
          <w:numId w:val="10"/>
        </w:numPr>
        <w:tabs>
          <w:tab w:val="left" w:pos="0"/>
          <w:tab w:val="left" w:pos="900"/>
        </w:tabs>
        <w:spacing w:after="0" w:line="240" w:lineRule="auto"/>
        <w:ind w:left="0" w:firstLine="900"/>
        <w:jc w:val="both"/>
        <w:rPr>
          <w:rFonts w:ascii="Times New Roman" w:hAnsi="Times New Roman" w:cs="Calibri"/>
          <w:bCs/>
          <w:sz w:val="28"/>
          <w:szCs w:val="28"/>
          <w:lang w:eastAsia="ar-SA"/>
        </w:rPr>
      </w:pPr>
      <w:r w:rsidRPr="00BC7372">
        <w:rPr>
          <w:rFonts w:ascii="Times New Roman" w:hAnsi="Times New Roman" w:cs="Calibri"/>
          <w:bCs/>
          <w:sz w:val="28"/>
          <w:szCs w:val="28"/>
          <w:lang w:eastAsia="ar-SA"/>
        </w:rPr>
        <w:t>Срок полномочий председателя Контрольно-счетной палаты</w:t>
      </w:r>
      <w:r w:rsidRPr="00BC7372">
        <w:rPr>
          <w:rFonts w:ascii="Times New Roman" w:hAnsi="Times New Roman" w:cs="Calibri"/>
          <w:bCs/>
          <w:i/>
          <w:sz w:val="28"/>
          <w:szCs w:val="28"/>
          <w:lang w:eastAsia="ar-SA"/>
        </w:rPr>
        <w:t xml:space="preserve"> </w:t>
      </w:r>
      <w:r w:rsidRPr="00BC7372">
        <w:rPr>
          <w:rFonts w:ascii="Times New Roman" w:hAnsi="Times New Roman" w:cs="Calibri"/>
          <w:bCs/>
          <w:sz w:val="28"/>
          <w:szCs w:val="28"/>
          <w:lang w:eastAsia="ar-SA"/>
        </w:rPr>
        <w:t>с</w:t>
      </w:r>
      <w:r w:rsidRPr="00BC7372">
        <w:rPr>
          <w:rFonts w:ascii="Times New Roman" w:hAnsi="Times New Roman" w:cs="Calibri"/>
          <w:bCs/>
          <w:sz w:val="28"/>
          <w:szCs w:val="28"/>
          <w:lang w:eastAsia="ar-SA"/>
        </w:rPr>
        <w:t>о</w:t>
      </w:r>
      <w:r w:rsidRPr="00BC7372">
        <w:rPr>
          <w:rFonts w:ascii="Times New Roman" w:hAnsi="Times New Roman" w:cs="Calibri"/>
          <w:bCs/>
          <w:sz w:val="28"/>
          <w:szCs w:val="28"/>
          <w:lang w:eastAsia="ar-SA"/>
        </w:rPr>
        <w:t>ставляет 5 лет.</w:t>
      </w:r>
    </w:p>
    <w:p w:rsidR="0057342C" w:rsidRPr="00BC7372" w:rsidRDefault="0057342C" w:rsidP="00ED13C8">
      <w:pPr>
        <w:widowControl w:val="0"/>
        <w:numPr>
          <w:ilvl w:val="0"/>
          <w:numId w:val="10"/>
        </w:numPr>
        <w:tabs>
          <w:tab w:val="left" w:pos="0"/>
          <w:tab w:val="left" w:pos="900"/>
        </w:tabs>
        <w:spacing w:after="0" w:line="240" w:lineRule="auto"/>
        <w:ind w:left="0" w:firstLine="900"/>
        <w:jc w:val="both"/>
        <w:rPr>
          <w:rFonts w:ascii="Times New Roman" w:hAnsi="Times New Roman" w:cs="Calibri"/>
          <w:bCs/>
          <w:sz w:val="28"/>
          <w:szCs w:val="28"/>
          <w:lang w:eastAsia="ar-SA"/>
        </w:rPr>
      </w:pPr>
      <w:r w:rsidRPr="00BC7372">
        <w:rPr>
          <w:rFonts w:ascii="Times New Roman" w:hAnsi="Times New Roman" w:cs="Calibri"/>
          <w:bCs/>
          <w:sz w:val="28"/>
          <w:szCs w:val="28"/>
          <w:lang w:eastAsia="ar-SA"/>
        </w:rPr>
        <w:t>Контрольно-счетная палата осуществляет свою деятельность в с</w:t>
      </w:r>
      <w:r w:rsidRPr="00BC7372">
        <w:rPr>
          <w:rFonts w:ascii="Times New Roman" w:hAnsi="Times New Roman" w:cs="Calibri"/>
          <w:bCs/>
          <w:sz w:val="28"/>
          <w:szCs w:val="28"/>
          <w:lang w:eastAsia="ar-SA"/>
        </w:rPr>
        <w:t>о</w:t>
      </w:r>
      <w:r w:rsidRPr="00BC7372">
        <w:rPr>
          <w:rFonts w:ascii="Times New Roman" w:hAnsi="Times New Roman" w:cs="Calibri"/>
          <w:bCs/>
          <w:sz w:val="28"/>
          <w:szCs w:val="28"/>
          <w:lang w:eastAsia="ar-SA"/>
        </w:rPr>
        <w:t>ответствии с федеральным законодательством, законодательством Краснода</w:t>
      </w:r>
      <w:r w:rsidRPr="00BC7372">
        <w:rPr>
          <w:rFonts w:ascii="Times New Roman" w:hAnsi="Times New Roman" w:cs="Calibri"/>
          <w:bCs/>
          <w:sz w:val="28"/>
          <w:szCs w:val="28"/>
          <w:lang w:eastAsia="ar-SA"/>
        </w:rPr>
        <w:t>р</w:t>
      </w:r>
      <w:r w:rsidRPr="00BC7372">
        <w:rPr>
          <w:rFonts w:ascii="Times New Roman" w:hAnsi="Times New Roman" w:cs="Calibri"/>
          <w:bCs/>
          <w:sz w:val="28"/>
          <w:szCs w:val="28"/>
          <w:lang w:eastAsia="ar-SA"/>
        </w:rPr>
        <w:t xml:space="preserve">ского края, настоящим Уставом, решениями Совета. </w:t>
      </w:r>
    </w:p>
    <w:p w:rsidR="0057342C" w:rsidRPr="00BC7372" w:rsidRDefault="0057342C" w:rsidP="00C01386">
      <w:pPr>
        <w:widowControl w:val="0"/>
        <w:tabs>
          <w:tab w:val="left" w:pos="900"/>
          <w:tab w:val="left" w:pos="1986"/>
        </w:tabs>
        <w:spacing w:after="0" w:line="240" w:lineRule="auto"/>
        <w:ind w:firstLine="900"/>
        <w:jc w:val="both"/>
        <w:rPr>
          <w:rFonts w:ascii="Times New Roman" w:hAnsi="Times New Roman"/>
          <w:bCs/>
          <w:sz w:val="28"/>
          <w:szCs w:val="28"/>
          <w:lang w:eastAsia="ar-SA"/>
        </w:rPr>
      </w:pPr>
    </w:p>
    <w:p w:rsidR="0057342C" w:rsidRPr="00BC7372" w:rsidRDefault="0057342C" w:rsidP="00BC7372">
      <w:pPr>
        <w:tabs>
          <w:tab w:val="left" w:pos="0"/>
        </w:tabs>
        <w:spacing w:after="0" w:line="240" w:lineRule="auto"/>
        <w:ind w:firstLine="851"/>
        <w:jc w:val="both"/>
        <w:rPr>
          <w:rFonts w:ascii="Times New Roman" w:hAnsi="Times New Roman"/>
          <w:b/>
          <w:bCs/>
          <w:sz w:val="28"/>
          <w:szCs w:val="28"/>
          <w:lang w:eastAsia="ar-SA"/>
        </w:rPr>
      </w:pPr>
      <w:r w:rsidRPr="00BC7372">
        <w:rPr>
          <w:rFonts w:ascii="Times New Roman" w:hAnsi="Times New Roman"/>
          <w:b/>
          <w:bCs/>
          <w:sz w:val="28"/>
          <w:szCs w:val="28"/>
          <w:lang w:eastAsia="ar-SA"/>
        </w:rPr>
        <w:t>Статья 44. Председатель Контрольно-счетной палаты</w:t>
      </w:r>
    </w:p>
    <w:p w:rsidR="0057342C" w:rsidRPr="00BC7372" w:rsidRDefault="0057342C" w:rsidP="00BC7372">
      <w:pPr>
        <w:widowControl w:val="0"/>
        <w:tabs>
          <w:tab w:val="left" w:pos="1643"/>
        </w:tab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Председатель Контрольно-счетной палаты является должностным л</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цом Контрольно-счетной палаты, назначается на должность Советом.</w:t>
      </w:r>
    </w:p>
    <w:p w:rsidR="0057342C" w:rsidRPr="00BC7372" w:rsidRDefault="0057342C" w:rsidP="00BC7372">
      <w:pPr>
        <w:widowControl w:val="0"/>
        <w:tabs>
          <w:tab w:val="left" w:pos="1643"/>
        </w:tab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Кандидатуры на должность председателя Контрольно-счетной палаты вносятся в Совет:</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председателем Совета;</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депутатами Совета - не менее одной трети от установленного числа депутатов Совета;</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 главой муниципального образования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w:t>
      </w:r>
      <w:r w:rsidRPr="00BC7372">
        <w:rPr>
          <w:rFonts w:ascii="Times New Roman" w:hAnsi="Times New Roman"/>
          <w:bCs/>
          <w:i/>
          <w:sz w:val="28"/>
          <w:szCs w:val="28"/>
          <w:lang w:eastAsia="ar-SA"/>
        </w:rPr>
        <w:t xml:space="preserve">. </w:t>
      </w:r>
      <w:r w:rsidRPr="00BC7372">
        <w:rPr>
          <w:rFonts w:ascii="Times New Roman" w:hAnsi="Times New Roman"/>
          <w:bCs/>
          <w:sz w:val="28"/>
          <w:szCs w:val="28"/>
          <w:lang w:eastAsia="ar-SA"/>
        </w:rPr>
        <w:t>Порядок рассмотрения кандидатур на должность председателя Ко</w:t>
      </w:r>
      <w:r w:rsidRPr="00BC7372">
        <w:rPr>
          <w:rFonts w:ascii="Times New Roman" w:hAnsi="Times New Roman"/>
          <w:bCs/>
          <w:sz w:val="28"/>
          <w:szCs w:val="28"/>
          <w:lang w:eastAsia="ar-SA"/>
        </w:rPr>
        <w:t>н</w:t>
      </w:r>
      <w:r w:rsidRPr="00BC7372">
        <w:rPr>
          <w:rFonts w:ascii="Times New Roman" w:hAnsi="Times New Roman"/>
          <w:bCs/>
          <w:sz w:val="28"/>
          <w:szCs w:val="28"/>
          <w:lang w:eastAsia="ar-SA"/>
        </w:rPr>
        <w:t>трольно-счетной палаты устанавливается решением Совета.</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 Председатель Контрольно-счетной палаты:</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осуществляет руководство деятельностью Контрольно-счетной пал</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ты, организует ее работу в соответствии с федеральным законодательством, з</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конодательством Краснодарского края и муниципальными правовыми актами муниципального образования Щербиновский район, несет ответственность за результаты ее работы;</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обеспечивает соблюдение внутреннего распорядка Контрольно-счетной палаты;</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 представляет Контрольно-счетную палату в отношениях с органами местного самоуправления, органами государственной власти, предприятиями, учреждениями, организациями;</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4) осуществляет прием и увольнение работников Контрольно-счетной палаты, применяет к ним меры поощрения и взыскания;</w:t>
      </w:r>
    </w:p>
    <w:p w:rsidR="0057342C" w:rsidRPr="00BC7372" w:rsidRDefault="0057342C" w:rsidP="00BC7372">
      <w:pPr>
        <w:widowControl w:val="0"/>
        <w:spacing w:after="0" w:line="240" w:lineRule="auto"/>
        <w:ind w:firstLine="851"/>
        <w:jc w:val="both"/>
        <w:rPr>
          <w:rFonts w:ascii="Times New Roman" w:hAnsi="Times New Roman"/>
          <w:bCs/>
          <w:spacing w:val="-8"/>
          <w:sz w:val="28"/>
          <w:szCs w:val="28"/>
          <w:lang w:eastAsia="ar-SA"/>
        </w:rPr>
      </w:pPr>
      <w:r w:rsidRPr="00BC7372">
        <w:rPr>
          <w:rFonts w:ascii="Times New Roman" w:hAnsi="Times New Roman"/>
          <w:bCs/>
          <w:spacing w:val="-8"/>
          <w:sz w:val="28"/>
          <w:szCs w:val="28"/>
          <w:lang w:eastAsia="ar-SA"/>
        </w:rPr>
        <w:t>5) утверждает планы деятельности Контрольно-счетной палаты на текущий период;</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6) издает в пределах своих полномочий приказы и распоряжения по в</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7) утверждает регламент Контрольно-счетной палаты;</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8) организует подготовку, переподготовку и повышение квалификации работников Контрольно-счетной палаты;</w:t>
      </w:r>
    </w:p>
    <w:p w:rsidR="0057342C" w:rsidRPr="00BC7372" w:rsidRDefault="0057342C" w:rsidP="00BC7372">
      <w:pPr>
        <w:widowControl w:val="0"/>
        <w:autoSpaceDE w:val="0"/>
        <w:spacing w:after="0" w:line="240" w:lineRule="auto"/>
        <w:ind w:firstLine="851"/>
        <w:jc w:val="both"/>
        <w:rPr>
          <w:rFonts w:ascii="Times New Roman" w:hAnsi="Times New Roman"/>
          <w:bCs/>
          <w:spacing w:val="-8"/>
          <w:sz w:val="28"/>
          <w:szCs w:val="28"/>
          <w:lang w:eastAsia="ar-SA"/>
        </w:rPr>
      </w:pPr>
      <w:r w:rsidRPr="00BC7372">
        <w:rPr>
          <w:rFonts w:ascii="Times New Roman" w:hAnsi="Times New Roman"/>
          <w:bCs/>
          <w:spacing w:val="-8"/>
          <w:sz w:val="28"/>
          <w:szCs w:val="28"/>
          <w:lang w:eastAsia="ar-SA"/>
        </w:rPr>
        <w:t>9) представляет Совету отчет о деятельности Контрольно-счетной палаты;</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10) осуществляет иные полномочия, предусмотренные федеральным з</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конодательством, законодательством Краснодарского края, решениями Совета.</w:t>
      </w:r>
    </w:p>
    <w:p w:rsidR="0057342C" w:rsidRPr="00BC7372" w:rsidRDefault="0057342C" w:rsidP="00BC7372">
      <w:pPr>
        <w:tabs>
          <w:tab w:val="left" w:pos="0"/>
        </w:tabs>
        <w:suppressAutoHyphens/>
        <w:spacing w:after="0" w:line="200" w:lineRule="atLeast"/>
        <w:ind w:firstLine="851"/>
        <w:jc w:val="both"/>
        <w:rPr>
          <w:rFonts w:ascii="Times New Roman" w:hAnsi="Times New Roman"/>
          <w:sz w:val="28"/>
          <w:szCs w:val="28"/>
          <w:lang w:eastAsia="ar-SA"/>
        </w:rPr>
      </w:pPr>
      <w:r w:rsidRPr="00BC7372">
        <w:rPr>
          <w:rFonts w:ascii="Times New Roman" w:hAnsi="Times New Roman"/>
          <w:bCs/>
          <w:sz w:val="28"/>
          <w:szCs w:val="28"/>
          <w:lang w:eastAsia="ar-SA"/>
        </w:rPr>
        <w:t xml:space="preserve">В случае временного отсутствия председателя Контрольно-счетной палаты его полномочия осуществляет </w:t>
      </w:r>
      <w:r w:rsidRPr="00BC7372">
        <w:rPr>
          <w:rFonts w:ascii="Times New Roman" w:hAnsi="Times New Roman"/>
          <w:sz w:val="28"/>
          <w:szCs w:val="28"/>
          <w:lang w:eastAsia="ar-SA"/>
        </w:rPr>
        <w:t>муниципальный служащий аппарата Контрольно-счётной палаты в соответствии со специально изданным по данному вопросу правовым актом председателя Контрольно-счетной палаты либо в соответствии с должностной инструкцией муниципального служащего.</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В случае досрочного прекращения полномочий председателя Контрол</w:t>
      </w:r>
      <w:r w:rsidRPr="00BC7372">
        <w:rPr>
          <w:rFonts w:ascii="Times New Roman" w:hAnsi="Times New Roman"/>
          <w:sz w:val="28"/>
          <w:szCs w:val="28"/>
          <w:lang w:eastAsia="ar-SA"/>
        </w:rPr>
        <w:t>ь</w:t>
      </w:r>
      <w:r w:rsidRPr="00BC7372">
        <w:rPr>
          <w:rFonts w:ascii="Times New Roman" w:hAnsi="Times New Roman"/>
          <w:sz w:val="28"/>
          <w:szCs w:val="28"/>
          <w:lang w:eastAsia="ar-SA"/>
        </w:rPr>
        <w:t>но-счетной палаты его полномочия временно, до назначения председателя Ко</w:t>
      </w:r>
      <w:r w:rsidRPr="00BC7372">
        <w:rPr>
          <w:rFonts w:ascii="Times New Roman" w:hAnsi="Times New Roman"/>
          <w:sz w:val="28"/>
          <w:szCs w:val="28"/>
          <w:lang w:eastAsia="ar-SA"/>
        </w:rPr>
        <w:t>н</w:t>
      </w:r>
      <w:r w:rsidRPr="00BC7372">
        <w:rPr>
          <w:rFonts w:ascii="Times New Roman" w:hAnsi="Times New Roman"/>
          <w:sz w:val="28"/>
          <w:szCs w:val="28"/>
          <w:lang w:eastAsia="ar-SA"/>
        </w:rPr>
        <w:t>трольно-счетной палаты, осуществляет муниципальный служащий аппарата Контрольно-счётной палаты в соответствии с принятым по данному вопросу решением Совета.</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4. Полномочия председателя Контрольно-счетной палаты прекращаются досрочно на основании решения Совета в случае:</w:t>
      </w:r>
    </w:p>
    <w:p w:rsidR="0057342C" w:rsidRPr="00BC7372" w:rsidRDefault="0057342C" w:rsidP="00BC7372">
      <w:pPr>
        <w:autoSpaceDE w:val="0"/>
        <w:spacing w:after="0" w:line="240" w:lineRule="auto"/>
        <w:ind w:firstLine="851"/>
        <w:jc w:val="both"/>
        <w:rPr>
          <w:rFonts w:ascii="Times New Roman" w:hAnsi="Times New Roman"/>
          <w:bCs/>
          <w:spacing w:val="-10"/>
          <w:sz w:val="28"/>
          <w:szCs w:val="28"/>
          <w:lang w:eastAsia="ar-SA"/>
        </w:rPr>
      </w:pPr>
      <w:r w:rsidRPr="00BC7372">
        <w:rPr>
          <w:rFonts w:ascii="Times New Roman" w:hAnsi="Times New Roman"/>
          <w:bCs/>
          <w:spacing w:val="-10"/>
          <w:sz w:val="28"/>
          <w:szCs w:val="28"/>
          <w:lang w:eastAsia="ar-SA"/>
        </w:rPr>
        <w:t>1) вступления в законную силу обвинительного приговора суда в отношении его;</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признания его недееспособным или ограниченно дееспособным вст</w:t>
      </w:r>
      <w:r w:rsidRPr="00BC7372">
        <w:rPr>
          <w:rFonts w:ascii="Times New Roman" w:hAnsi="Times New Roman"/>
          <w:bCs/>
          <w:sz w:val="28"/>
          <w:szCs w:val="28"/>
          <w:lang w:eastAsia="ar-SA"/>
        </w:rPr>
        <w:t>у</w:t>
      </w:r>
      <w:r w:rsidRPr="00BC7372">
        <w:rPr>
          <w:rFonts w:ascii="Times New Roman" w:hAnsi="Times New Roman"/>
          <w:bCs/>
          <w:sz w:val="28"/>
          <w:szCs w:val="28"/>
          <w:lang w:eastAsia="ar-SA"/>
        </w:rPr>
        <w:t>пившим в законную силу решением суда;</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нина Российской Федерации на территории иностранного государства;</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4) подачи письменного заявления об отставке;</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5) нарушения требований законодательства Российской Федерации при осуществлении возложенных на него должностных полномочий или злоупо</w:t>
      </w:r>
      <w:r w:rsidRPr="00BC7372">
        <w:rPr>
          <w:rFonts w:ascii="Times New Roman" w:hAnsi="Times New Roman"/>
          <w:bCs/>
          <w:sz w:val="28"/>
          <w:szCs w:val="28"/>
          <w:lang w:eastAsia="ar-SA"/>
        </w:rPr>
        <w:t>т</w:t>
      </w:r>
      <w:r w:rsidRPr="00BC7372">
        <w:rPr>
          <w:rFonts w:ascii="Times New Roman" w:hAnsi="Times New Roman"/>
          <w:bCs/>
          <w:sz w:val="28"/>
          <w:szCs w:val="28"/>
          <w:lang w:eastAsia="ar-SA"/>
        </w:rPr>
        <w:t>ребления должностными полномочиями, если за решение о досрочном освоб</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ждении такого должностного лица проголосует большинство от установленн</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го числа депутатов Совета;</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6) достижения установленного решением Совета в соответствии с фед</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ральным законодательством предельного возраста пребывания в должности;</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7) выявления обстоятельств, предусмотренных </w:t>
      </w:r>
      <w:hyperlink r:id="rId13" w:history="1">
        <w:r w:rsidRPr="00BC7372">
          <w:rPr>
            <w:rFonts w:ascii="Times New Roman" w:hAnsi="Times New Roman"/>
            <w:color w:val="000000"/>
            <w:sz w:val="24"/>
            <w:szCs w:val="20"/>
            <w:u w:val="single"/>
            <w:lang w:eastAsia="ar-SA"/>
          </w:rPr>
          <w:t>частями 4</w:t>
        </w:r>
      </w:hyperlink>
      <w:r w:rsidRPr="00BC7372">
        <w:rPr>
          <w:rFonts w:ascii="Times New Roman" w:hAnsi="Times New Roman"/>
          <w:bCs/>
          <w:color w:val="000000"/>
          <w:sz w:val="28"/>
          <w:szCs w:val="28"/>
          <w:lang w:eastAsia="ar-SA"/>
        </w:rPr>
        <w:t xml:space="preserve"> - </w:t>
      </w:r>
      <w:hyperlink r:id="rId14" w:history="1">
        <w:r w:rsidRPr="00BC7372">
          <w:rPr>
            <w:rFonts w:ascii="Times New Roman" w:hAnsi="Times New Roman"/>
            <w:color w:val="000000"/>
            <w:sz w:val="24"/>
            <w:szCs w:val="20"/>
            <w:u w:val="single"/>
            <w:lang w:eastAsia="ar-SA"/>
          </w:rPr>
          <w:t>6 статьи 7</w:t>
        </w:r>
      </w:hyperlink>
      <w:r w:rsidRPr="00BC7372">
        <w:rPr>
          <w:rFonts w:ascii="Times New Roman" w:hAnsi="Times New Roman"/>
          <w:bCs/>
          <w:sz w:val="28"/>
          <w:szCs w:val="28"/>
          <w:lang w:eastAsia="ar-SA"/>
        </w:rPr>
        <w:t xml:space="preserve"> Фед</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рального закона от 07.02.2011года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57342C" w:rsidRDefault="0057342C" w:rsidP="00BC7372">
      <w:pPr>
        <w:autoSpaceDE w:val="0"/>
        <w:spacing w:after="0" w:line="240" w:lineRule="auto"/>
        <w:ind w:firstLine="851"/>
        <w:jc w:val="both"/>
        <w:rPr>
          <w:rFonts w:ascii="Times New Roman" w:hAnsi="Times New Roman"/>
          <w:b/>
          <w:sz w:val="28"/>
          <w:szCs w:val="28"/>
          <w:lang w:eastAsia="ar-SA"/>
        </w:rPr>
      </w:pPr>
    </w:p>
    <w:p w:rsidR="0057342C" w:rsidRPr="00BC7372" w:rsidRDefault="0057342C" w:rsidP="00BC7372">
      <w:pPr>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45. Финансовое обеспечение деятельности Контрольно-счетной палаты</w:t>
      </w:r>
    </w:p>
    <w:p w:rsidR="0057342C" w:rsidRPr="00BC7372" w:rsidRDefault="0057342C" w:rsidP="00ED13C8">
      <w:pPr>
        <w:numPr>
          <w:ilvl w:val="0"/>
          <w:numId w:val="11"/>
        </w:numPr>
        <w:tabs>
          <w:tab w:val="left" w:pos="0"/>
        </w:tabs>
        <w:suppressAutoHyphens/>
        <w:spacing w:after="0" w:line="240" w:lineRule="auto"/>
        <w:ind w:left="0" w:firstLine="851"/>
        <w:jc w:val="both"/>
        <w:rPr>
          <w:rFonts w:ascii="Times New Roman" w:hAnsi="Times New Roman" w:cs="Calibri"/>
          <w:bCs/>
          <w:sz w:val="28"/>
          <w:szCs w:val="28"/>
          <w:lang w:eastAsia="ar-SA"/>
        </w:rPr>
      </w:pPr>
      <w:r w:rsidRPr="00BC7372">
        <w:rPr>
          <w:rFonts w:ascii="Times New Roman" w:hAnsi="Times New Roman" w:cs="Calibri"/>
          <w:bCs/>
          <w:sz w:val="28"/>
          <w:szCs w:val="28"/>
          <w:lang w:eastAsia="ar-SA"/>
        </w:rPr>
        <w:t>Финансовое обеспечение деятельности Контрольно-счетной палаты осуществляется за счет средств бюджета муниципального образования Щербиновский район.</w:t>
      </w:r>
    </w:p>
    <w:p w:rsidR="0057342C" w:rsidRPr="00BC7372" w:rsidRDefault="0057342C" w:rsidP="00ED13C8">
      <w:pPr>
        <w:numPr>
          <w:ilvl w:val="0"/>
          <w:numId w:val="11"/>
        </w:numPr>
        <w:tabs>
          <w:tab w:val="left" w:pos="0"/>
        </w:tabs>
        <w:suppressAutoHyphens/>
        <w:spacing w:after="0" w:line="240" w:lineRule="auto"/>
        <w:ind w:left="0" w:firstLine="851"/>
        <w:jc w:val="both"/>
        <w:rPr>
          <w:rFonts w:ascii="Times New Roman" w:hAnsi="Times New Roman" w:cs="Calibri"/>
          <w:bCs/>
          <w:sz w:val="28"/>
          <w:szCs w:val="28"/>
          <w:lang w:eastAsia="ar-SA"/>
        </w:rPr>
      </w:pPr>
      <w:r w:rsidRPr="00BC7372">
        <w:rPr>
          <w:rFonts w:ascii="Times New Roman" w:hAnsi="Times New Roman" w:cs="Calibri"/>
          <w:bCs/>
          <w:sz w:val="28"/>
          <w:szCs w:val="28"/>
          <w:lang w:eastAsia="ar-SA"/>
        </w:rPr>
        <w:t>Контрольно-счетная палата самостоятельно распоряжается средствами бюджета муниципального образования Щербиновский район, направляемыми на обеспечение ее деятельности.</w:t>
      </w:r>
    </w:p>
    <w:p w:rsidR="0057342C" w:rsidRPr="00BC7372" w:rsidRDefault="0057342C" w:rsidP="00ED13C8">
      <w:pPr>
        <w:numPr>
          <w:ilvl w:val="0"/>
          <w:numId w:val="11"/>
        </w:numPr>
        <w:tabs>
          <w:tab w:val="left" w:pos="0"/>
        </w:tabs>
        <w:suppressAutoHyphens/>
        <w:spacing w:after="0" w:line="240" w:lineRule="auto"/>
        <w:ind w:left="0" w:firstLine="851"/>
        <w:jc w:val="both"/>
        <w:rPr>
          <w:rFonts w:ascii="Times New Roman" w:hAnsi="Times New Roman" w:cs="Calibri"/>
          <w:bCs/>
          <w:sz w:val="28"/>
          <w:szCs w:val="28"/>
          <w:lang w:eastAsia="ar-SA"/>
        </w:rPr>
      </w:pPr>
      <w:r w:rsidRPr="00BC7372">
        <w:rPr>
          <w:rFonts w:ascii="Times New Roman" w:hAnsi="Times New Roman" w:cs="Calibri"/>
          <w:bCs/>
          <w:sz w:val="28"/>
          <w:szCs w:val="28"/>
          <w:lang w:eastAsia="ar-SA"/>
        </w:rPr>
        <w:t>Контроль за использованием Контрольно-счетной палатой средств бюджета муниципального образования Щербиновский район, муниципального имущества муниципального образования Щербиновский район осуществляется на основании решений Совета.</w:t>
      </w:r>
    </w:p>
    <w:p w:rsidR="0057342C" w:rsidRPr="00BC7372" w:rsidRDefault="0057342C" w:rsidP="00BC7372">
      <w:pPr>
        <w:tabs>
          <w:tab w:val="left" w:pos="1702"/>
        </w:tabs>
        <w:suppressAutoHyphens/>
        <w:spacing w:after="0" w:line="240" w:lineRule="auto"/>
        <w:ind w:left="851" w:firstLine="851"/>
        <w:jc w:val="both"/>
        <w:rPr>
          <w:rFonts w:ascii="Times New Roman" w:hAnsi="Times New Roman" w:cs="Calibri"/>
          <w:b/>
          <w:sz w:val="28"/>
          <w:szCs w:val="28"/>
          <w:lang w:eastAsia="ar-SA"/>
        </w:rPr>
      </w:pPr>
    </w:p>
    <w:p w:rsidR="0057342C" w:rsidRPr="00BC7372" w:rsidRDefault="0057342C" w:rsidP="00BC7372">
      <w:pPr>
        <w:tabs>
          <w:tab w:val="left" w:pos="0"/>
        </w:tabs>
        <w:suppressAutoHyphens/>
        <w:spacing w:after="0" w:line="240" w:lineRule="auto"/>
        <w:ind w:firstLine="851"/>
        <w:jc w:val="both"/>
        <w:rPr>
          <w:rFonts w:ascii="Times New Roman" w:hAnsi="Times New Roman" w:cs="Calibri"/>
          <w:b/>
          <w:sz w:val="28"/>
          <w:szCs w:val="28"/>
          <w:lang w:eastAsia="ar-SA"/>
        </w:rPr>
      </w:pPr>
      <w:r w:rsidRPr="00BC7372">
        <w:rPr>
          <w:rFonts w:ascii="Times New Roman" w:hAnsi="Times New Roman" w:cs="Calibri"/>
          <w:b/>
          <w:sz w:val="28"/>
          <w:szCs w:val="28"/>
          <w:lang w:eastAsia="ar-SA"/>
        </w:rPr>
        <w:t>Статья 46. Полномочия и порядок деятельности Контрольно-счетной палаты</w:t>
      </w:r>
    </w:p>
    <w:p w:rsidR="0057342C" w:rsidRPr="00BC7372" w:rsidRDefault="0057342C" w:rsidP="00BC7372">
      <w:pPr>
        <w:tabs>
          <w:tab w:val="left" w:pos="0"/>
        </w:tabs>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К основным полномочиям Контрольно - счетной палаты относятся:</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контроль за исполнением бюджета муниципального образования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экспертиза проекта бюджета муниципального образования Щерб</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 внешняя проверка годового отчета об исполнении бюджета муниц</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пального образования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4) организация и осуществление контроля за законностью, результати</w:t>
      </w:r>
      <w:r w:rsidRPr="00BC7372">
        <w:rPr>
          <w:rFonts w:ascii="Times New Roman" w:hAnsi="Times New Roman"/>
          <w:bCs/>
          <w:sz w:val="28"/>
          <w:szCs w:val="28"/>
          <w:lang w:eastAsia="ar-SA"/>
        </w:rPr>
        <w:t>в</w:t>
      </w:r>
      <w:r w:rsidRPr="00BC7372">
        <w:rPr>
          <w:rFonts w:ascii="Times New Roman" w:hAnsi="Times New Roman"/>
          <w:bCs/>
          <w:sz w:val="28"/>
          <w:szCs w:val="28"/>
          <w:lang w:eastAsia="ar-SA"/>
        </w:rPr>
        <w:t>ностью (эффективностью и экономностью) использования средств бюджета муниципального образования Щербиновский район, а также средств, получа</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мых бюджетом муниципального образования Щербиновский район из иных и</w:t>
      </w:r>
      <w:r w:rsidRPr="00BC7372">
        <w:rPr>
          <w:rFonts w:ascii="Times New Roman" w:hAnsi="Times New Roman"/>
          <w:bCs/>
          <w:sz w:val="28"/>
          <w:szCs w:val="28"/>
          <w:lang w:eastAsia="ar-SA"/>
        </w:rPr>
        <w:t>с</w:t>
      </w:r>
      <w:r w:rsidRPr="00BC7372">
        <w:rPr>
          <w:rFonts w:ascii="Times New Roman" w:hAnsi="Times New Roman"/>
          <w:bCs/>
          <w:sz w:val="28"/>
          <w:szCs w:val="28"/>
          <w:lang w:eastAsia="ar-SA"/>
        </w:rPr>
        <w:t xml:space="preserve">точников, предусмотренных </w:t>
      </w:r>
      <w:hyperlink r:id="rId15" w:history="1">
        <w:r w:rsidRPr="00BC7372">
          <w:rPr>
            <w:rFonts w:ascii="Times New Roman" w:hAnsi="Times New Roman"/>
            <w:color w:val="000000"/>
            <w:sz w:val="24"/>
            <w:szCs w:val="20"/>
            <w:u w:val="single"/>
            <w:lang w:eastAsia="ar-SA"/>
          </w:rPr>
          <w:t>законодательством</w:t>
        </w:r>
      </w:hyperlink>
      <w:r w:rsidRPr="00BC7372">
        <w:rPr>
          <w:rFonts w:ascii="Times New Roman" w:hAnsi="Times New Roman"/>
          <w:bCs/>
          <w:color w:val="000000"/>
          <w:sz w:val="28"/>
          <w:szCs w:val="28"/>
          <w:lang w:eastAsia="ar-SA"/>
        </w:rPr>
        <w:t xml:space="preserve"> </w:t>
      </w:r>
      <w:r w:rsidRPr="00BC7372">
        <w:rPr>
          <w:rFonts w:ascii="Times New Roman" w:hAnsi="Times New Roman"/>
          <w:bCs/>
          <w:sz w:val="28"/>
          <w:szCs w:val="28"/>
          <w:lang w:eastAsia="ar-SA"/>
        </w:rPr>
        <w:t>Российской Федерации;</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5) контроль за соблюдением установленного порядка управления и ра</w:t>
      </w:r>
      <w:r w:rsidRPr="00BC7372">
        <w:rPr>
          <w:rFonts w:ascii="Times New Roman" w:hAnsi="Times New Roman"/>
          <w:bCs/>
          <w:sz w:val="28"/>
          <w:szCs w:val="28"/>
          <w:lang w:eastAsia="ar-SA"/>
        </w:rPr>
        <w:t>с</w:t>
      </w:r>
      <w:r w:rsidRPr="00BC7372">
        <w:rPr>
          <w:rFonts w:ascii="Times New Roman" w:hAnsi="Times New Roman"/>
          <w:bCs/>
          <w:sz w:val="28"/>
          <w:szCs w:val="28"/>
          <w:lang w:eastAsia="ar-SA"/>
        </w:rPr>
        <w:t>поряжения имуществом, находящимся в муниципальной собственности мун</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ципального образования Щербиновский район, в том числе охраняемыми р</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зультатами интеллектуальной деятельности и средствами индивидуализации, принадлежащими муниципальному образованию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6) оценка эффективности предоставления налоговых и иных льгот и преимуществ, бюджетных кредитов за счет средств бюджета муниципального образования Щербиновский район, а также оценка законности предоставления муниципальных гарантий и поручительств или обеспечения исполнения обяз</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тельств другими способами по сделкам, совершаемым юридическими лицами и индивидуальными предпринимателями за счет средств бюджета муниципал</w:t>
      </w:r>
      <w:r w:rsidRPr="00BC7372">
        <w:rPr>
          <w:rFonts w:ascii="Times New Roman" w:hAnsi="Times New Roman"/>
          <w:bCs/>
          <w:sz w:val="28"/>
          <w:szCs w:val="28"/>
          <w:lang w:eastAsia="ar-SA"/>
        </w:rPr>
        <w:t>ь</w:t>
      </w:r>
      <w:r w:rsidRPr="00BC7372">
        <w:rPr>
          <w:rFonts w:ascii="Times New Roman" w:hAnsi="Times New Roman"/>
          <w:bCs/>
          <w:sz w:val="28"/>
          <w:szCs w:val="28"/>
          <w:lang w:eastAsia="ar-SA"/>
        </w:rPr>
        <w:t>ного образования Щербиновский район и муниципального имущества, наход</w:t>
      </w:r>
      <w:r w:rsidRPr="00BC7372">
        <w:rPr>
          <w:rFonts w:ascii="Times New Roman" w:hAnsi="Times New Roman"/>
          <w:bCs/>
          <w:sz w:val="28"/>
          <w:szCs w:val="28"/>
          <w:lang w:eastAsia="ar-SA"/>
        </w:rPr>
        <w:t>я</w:t>
      </w:r>
      <w:r w:rsidRPr="00BC7372">
        <w:rPr>
          <w:rFonts w:ascii="Times New Roman" w:hAnsi="Times New Roman"/>
          <w:bCs/>
          <w:sz w:val="28"/>
          <w:szCs w:val="28"/>
          <w:lang w:eastAsia="ar-SA"/>
        </w:rPr>
        <w:t>щегося в собственности муниципального образования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7) финансово-экономическая экспертиза проектов муниципальных пр</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вовых актов (включая обоснованность финансово-экономических обоснований) в части, касающейся расходных обязательств муниципального образования Щербиновский район, а также муниципальных программ;</w:t>
      </w:r>
    </w:p>
    <w:p w:rsidR="0057342C" w:rsidRPr="00BC7372" w:rsidRDefault="0057342C" w:rsidP="00BC7372">
      <w:pPr>
        <w:widowControl w:val="0"/>
        <w:autoSpaceDE w:val="0"/>
        <w:spacing w:after="0" w:line="240" w:lineRule="auto"/>
        <w:ind w:firstLine="851"/>
        <w:jc w:val="both"/>
        <w:rPr>
          <w:rFonts w:ascii="Times New Roman" w:hAnsi="Times New Roman"/>
          <w:bCs/>
          <w:spacing w:val="-8"/>
          <w:sz w:val="28"/>
          <w:szCs w:val="28"/>
          <w:lang w:eastAsia="ar-SA"/>
        </w:rPr>
      </w:pPr>
      <w:r w:rsidRPr="00BC7372">
        <w:rPr>
          <w:rFonts w:ascii="Times New Roman" w:hAnsi="Times New Roman"/>
          <w:bCs/>
          <w:spacing w:val="-8"/>
          <w:sz w:val="28"/>
          <w:szCs w:val="28"/>
          <w:lang w:eastAsia="ar-SA"/>
        </w:rPr>
        <w:t>8) анализ бюджетного процесса в муниципальном образовании Щербино</w:t>
      </w:r>
      <w:r w:rsidRPr="00BC7372">
        <w:rPr>
          <w:rFonts w:ascii="Times New Roman" w:hAnsi="Times New Roman"/>
          <w:bCs/>
          <w:spacing w:val="-8"/>
          <w:sz w:val="28"/>
          <w:szCs w:val="28"/>
          <w:lang w:eastAsia="ar-SA"/>
        </w:rPr>
        <w:t>в</w:t>
      </w:r>
      <w:r w:rsidRPr="00BC7372">
        <w:rPr>
          <w:rFonts w:ascii="Times New Roman" w:hAnsi="Times New Roman"/>
          <w:bCs/>
          <w:spacing w:val="-8"/>
          <w:sz w:val="28"/>
          <w:szCs w:val="28"/>
          <w:lang w:eastAsia="ar-SA"/>
        </w:rPr>
        <w:t>ский район и подготовка предложений, направленных на его совершенствование;</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9) подготовка информации о ходе исполнения бюджета муниципального образования Щербиновский район, о результатах проведенных контрольных и экспертно-аналитических мероприятий и представление такой информации в Совет и главе муниципального образования Щербиновский район;</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10) участие в пределах полномочий в мероприятиях, направленных на противодействие коррупции;</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11) иные полномочия в сфере внешнего муниципального финансового контроля, установленные федеральными законами, Уставом и решениями С</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вета.</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2. Контрольно-счетная палата, помимо полномочий, предусмотренных </w:t>
      </w:r>
      <w:hyperlink r:id="rId16" w:history="1">
        <w:r w:rsidRPr="00BC7372">
          <w:rPr>
            <w:rFonts w:ascii="Times New Roman" w:hAnsi="Times New Roman"/>
            <w:color w:val="000000"/>
            <w:sz w:val="24"/>
            <w:szCs w:val="20"/>
            <w:u w:val="single"/>
            <w:lang w:eastAsia="ar-SA"/>
          </w:rPr>
          <w:t>частью 1</w:t>
        </w:r>
      </w:hyperlink>
      <w:r w:rsidRPr="00BC7372">
        <w:rPr>
          <w:rFonts w:ascii="Times New Roman" w:hAnsi="Times New Roman"/>
          <w:color w:val="000000"/>
          <w:sz w:val="28"/>
          <w:szCs w:val="20"/>
          <w:lang w:eastAsia="ar-SA"/>
        </w:rPr>
        <w:t xml:space="preserve"> </w:t>
      </w:r>
      <w:r w:rsidRPr="00BC7372">
        <w:rPr>
          <w:rFonts w:ascii="Times New Roman" w:hAnsi="Times New Roman"/>
          <w:bCs/>
          <w:sz w:val="28"/>
          <w:szCs w:val="28"/>
          <w:lang w:eastAsia="ar-SA"/>
        </w:rPr>
        <w:t>настоящей статьи, осуществляет контроль за законностью, результ</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тивностью (эффективностью и экономностью) использования средств бюджета муниципального образования Щербиновский район, поступивших в бюджеты поселений, входящих в состав муниципального образования Щербиновский район.</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 На основании соглашений, заключенных Советом с представител</w:t>
      </w:r>
      <w:r w:rsidRPr="00BC7372">
        <w:rPr>
          <w:rFonts w:ascii="Times New Roman" w:hAnsi="Times New Roman"/>
          <w:bCs/>
          <w:sz w:val="28"/>
          <w:szCs w:val="28"/>
          <w:lang w:eastAsia="ar-SA"/>
        </w:rPr>
        <w:t>ь</w:t>
      </w:r>
      <w:r w:rsidRPr="00BC7372">
        <w:rPr>
          <w:rFonts w:ascii="Times New Roman" w:hAnsi="Times New Roman"/>
          <w:bCs/>
          <w:sz w:val="28"/>
          <w:szCs w:val="28"/>
          <w:lang w:eastAsia="ar-SA"/>
        </w:rPr>
        <w:t>ными органами поселений, входящих в состав муниципального образования Щербиновский район, Контрольно-счетная палата осуществляет полномочия контрольно – счетных органов поселений по осуществлению внешнего мун</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ципального финансового контроля.</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4. Контрольно-счетная палата осуществляет свою деятельность на осн</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ве плана, который разрабатывается и утверждается ею самостоятельно.</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Планирование деятельности Контрольно-счетной палаты осуществляе</w:t>
      </w:r>
      <w:r w:rsidRPr="00BC7372">
        <w:rPr>
          <w:rFonts w:ascii="Times New Roman" w:hAnsi="Times New Roman"/>
          <w:bCs/>
          <w:sz w:val="28"/>
          <w:szCs w:val="28"/>
          <w:lang w:eastAsia="ar-SA"/>
        </w:rPr>
        <w:t>т</w:t>
      </w:r>
      <w:r w:rsidRPr="00BC7372">
        <w:rPr>
          <w:rFonts w:ascii="Times New Roman" w:hAnsi="Times New Roman"/>
          <w:bCs/>
          <w:sz w:val="28"/>
          <w:szCs w:val="28"/>
          <w:lang w:eastAsia="ar-SA"/>
        </w:rPr>
        <w:t>ся с учетом результатов контрольных и экспертно-аналитических мероприятий, а также на основании поручений Совета, предложений и запросов главы мун</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ципального образования Щербиновский район.</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5. Контрольные, экспертно-аналитические мероприятия, осуществля</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 xml:space="preserve">мые Контрольно - счетной палатой, оформляются соответствующими актами. </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информационно-телекоммуникационной сети Интернет и подлежит опубликованию в средствах массовой информации.</w:t>
      </w:r>
    </w:p>
    <w:p w:rsidR="0057342C" w:rsidRPr="00BC7372" w:rsidRDefault="0057342C" w:rsidP="00BC7372">
      <w:pPr>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57342C" w:rsidRPr="00BC7372" w:rsidRDefault="0057342C" w:rsidP="00BC7372">
      <w:pPr>
        <w:widowControl w:val="0"/>
        <w:tabs>
          <w:tab w:val="left" w:pos="0"/>
        </w:tabs>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7. Опубликование в средствах массовой информации или размещение в сети Интернет информации о деятельности Контрольно-счетной палаты осущ</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ствляется в соответствии с законодательством, решениями Совета, регламентом Контрольно-счетной палаты.</w:t>
      </w:r>
    </w:p>
    <w:p w:rsidR="0057342C" w:rsidRPr="00BC7372" w:rsidRDefault="0057342C" w:rsidP="00BC7372">
      <w:pPr>
        <w:tabs>
          <w:tab w:val="left" w:pos="0"/>
        </w:tabs>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8. Иные вопросы организации и деятельности Контрольно-счетной пал</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ты определяются решением Совета в соответствии с федеральным законод</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тельством, муниципальными правовыми актами.</w:t>
      </w:r>
    </w:p>
    <w:p w:rsidR="0057342C"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47. Муниципальный контроль</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1.Органом местного самоуправления муниципального образования Щербиновский район, уполномоченным на осуществление муниципального контроля в соответствии с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Функции, порядок деятельности администрации, как органа уполномоченного на осуществление муниципального контроля, перечень должностных лиц, их полномочия устанавливается муниципальным правовым актом, принимаемым администрацией.</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К полномочиям администрации в области муниципального контроля относятся: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организация и осуществление муниципального контроля на террит</w:t>
      </w:r>
      <w:r w:rsidRPr="00BC7372">
        <w:rPr>
          <w:rFonts w:ascii="Times New Roman" w:hAnsi="Times New Roman"/>
          <w:sz w:val="28"/>
          <w:szCs w:val="28"/>
          <w:lang w:eastAsia="ar-SA"/>
        </w:rPr>
        <w:t>о</w:t>
      </w:r>
      <w:r w:rsidRPr="00BC7372">
        <w:rPr>
          <w:rFonts w:ascii="Times New Roman" w:hAnsi="Times New Roman"/>
          <w:sz w:val="28"/>
          <w:szCs w:val="28"/>
          <w:lang w:eastAsia="ar-SA"/>
        </w:rPr>
        <w:t>рии муниципального образования Щербиновский район;</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организация и осуществление регионального государственного ко</w:t>
      </w:r>
      <w:r w:rsidRPr="00BC7372">
        <w:rPr>
          <w:rFonts w:ascii="Times New Roman" w:hAnsi="Times New Roman"/>
          <w:sz w:val="28"/>
          <w:szCs w:val="28"/>
          <w:lang w:eastAsia="ar-SA"/>
        </w:rPr>
        <w:t>н</w:t>
      </w:r>
      <w:r w:rsidRPr="00BC7372">
        <w:rPr>
          <w:rFonts w:ascii="Times New Roman" w:hAnsi="Times New Roman"/>
          <w:sz w:val="28"/>
          <w:szCs w:val="28"/>
          <w:lang w:eastAsia="ar-SA"/>
        </w:rPr>
        <w:t>троля (надзора), полномочиями по осуществлению которого наделен</w:t>
      </w:r>
      <w:r>
        <w:rPr>
          <w:rFonts w:ascii="Times New Roman" w:hAnsi="Times New Roman"/>
          <w:sz w:val="28"/>
          <w:szCs w:val="28"/>
          <w:lang w:eastAsia="ar-SA"/>
        </w:rPr>
        <w:t>а админ</w:t>
      </w:r>
      <w:r>
        <w:rPr>
          <w:rFonts w:ascii="Times New Roman" w:hAnsi="Times New Roman"/>
          <w:sz w:val="28"/>
          <w:szCs w:val="28"/>
          <w:lang w:eastAsia="ar-SA"/>
        </w:rPr>
        <w:t>и</w:t>
      </w:r>
      <w:r>
        <w:rPr>
          <w:rFonts w:ascii="Times New Roman" w:hAnsi="Times New Roman"/>
          <w:sz w:val="28"/>
          <w:szCs w:val="28"/>
          <w:lang w:eastAsia="ar-SA"/>
        </w:rPr>
        <w:t>страция;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разработка административных регламентов осуществления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пального контроля в соответствующих сферах деятельности.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Разработка и принятие указанных административных регламентов ос</w:t>
      </w:r>
      <w:r w:rsidRPr="00BC7372">
        <w:rPr>
          <w:rFonts w:ascii="Times New Roman" w:hAnsi="Times New Roman"/>
          <w:sz w:val="28"/>
          <w:szCs w:val="28"/>
          <w:lang w:eastAsia="ar-SA"/>
        </w:rPr>
        <w:t>у</w:t>
      </w:r>
      <w:r w:rsidRPr="00BC7372">
        <w:rPr>
          <w:rFonts w:ascii="Times New Roman" w:hAnsi="Times New Roman"/>
          <w:sz w:val="28"/>
          <w:szCs w:val="28"/>
          <w:lang w:eastAsia="ar-SA"/>
        </w:rPr>
        <w:t>ществляется в порядке, установленном нормативными правовыми актами Краснодарского края;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организация и проведение мониторинга эффективности 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осуществление иных полномочий в соответствии с федеральным з</w:t>
      </w:r>
      <w:r w:rsidRPr="00BC7372">
        <w:rPr>
          <w:rFonts w:ascii="Times New Roman" w:hAnsi="Times New Roman"/>
          <w:sz w:val="28"/>
          <w:szCs w:val="28"/>
          <w:lang w:eastAsia="ar-SA"/>
        </w:rPr>
        <w:t>а</w:t>
      </w:r>
      <w:r w:rsidRPr="00BC7372">
        <w:rPr>
          <w:rFonts w:ascii="Times New Roman" w:hAnsi="Times New Roman"/>
          <w:sz w:val="28"/>
          <w:szCs w:val="28"/>
          <w:lang w:eastAsia="ar-SA"/>
        </w:rPr>
        <w:t>конодательством и законодательством Краснодарского края.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Порядок организации и осуществления муниципального контроля в соответствующей сфере деятельности устанавливается администрацией</w:t>
      </w:r>
      <w:r w:rsidRPr="00BC7372">
        <w:rPr>
          <w:rFonts w:ascii="Times New Roman" w:hAnsi="Times New Roman"/>
          <w:i/>
          <w:color w:val="3366FF"/>
          <w:sz w:val="28"/>
          <w:szCs w:val="28"/>
          <w:lang w:eastAsia="ar-SA"/>
        </w:rPr>
        <w:t xml:space="preserve"> </w:t>
      </w:r>
      <w:r w:rsidRPr="00BC7372">
        <w:rPr>
          <w:rFonts w:ascii="Times New Roman" w:hAnsi="Times New Roman"/>
          <w:sz w:val="28"/>
          <w:szCs w:val="28"/>
          <w:lang w:eastAsia="ar-SA"/>
        </w:rPr>
        <w:t>в соо</w:t>
      </w:r>
      <w:r w:rsidRPr="00BC7372">
        <w:rPr>
          <w:rFonts w:ascii="Times New Roman" w:hAnsi="Times New Roman"/>
          <w:sz w:val="28"/>
          <w:szCs w:val="28"/>
          <w:lang w:eastAsia="ar-SA"/>
        </w:rPr>
        <w:t>т</w:t>
      </w:r>
      <w:r w:rsidRPr="00BC7372">
        <w:rPr>
          <w:rFonts w:ascii="Times New Roman" w:hAnsi="Times New Roman"/>
          <w:sz w:val="28"/>
          <w:szCs w:val="28"/>
          <w:lang w:eastAsia="ar-SA"/>
        </w:rPr>
        <w:t>ветствии с действующим законодательством.</w:t>
      </w:r>
    </w:p>
    <w:p w:rsidR="0057342C" w:rsidRPr="00BC7372" w:rsidRDefault="0057342C" w:rsidP="00BC7372">
      <w:pPr>
        <w:keepLines/>
        <w:widowControl w:val="0"/>
        <w:suppressAutoHyphens/>
        <w:autoSpaceDE w:val="0"/>
        <w:spacing w:after="0" w:line="240" w:lineRule="auto"/>
        <w:ind w:firstLine="851"/>
        <w:rPr>
          <w:rFonts w:ascii="Times New Roman" w:hAnsi="Times New Roman"/>
          <w:b/>
          <w:sz w:val="28"/>
          <w:szCs w:val="28"/>
          <w:lang w:eastAsia="ar-SA"/>
        </w:rPr>
      </w:pPr>
    </w:p>
    <w:p w:rsidR="0057342C" w:rsidRPr="00BC7372" w:rsidRDefault="0057342C" w:rsidP="00BC7372">
      <w:pPr>
        <w:keepLines/>
        <w:widowControl w:val="0"/>
        <w:suppressAutoHyphens/>
        <w:autoSpaceDE w:val="0"/>
        <w:spacing w:after="0" w:line="240" w:lineRule="auto"/>
        <w:ind w:firstLine="851"/>
        <w:rPr>
          <w:rFonts w:ascii="Times New Roman" w:hAnsi="Times New Roman"/>
          <w:b/>
          <w:kern w:val="2"/>
          <w:sz w:val="28"/>
          <w:szCs w:val="28"/>
          <w:lang w:eastAsia="ar-SA"/>
        </w:rPr>
      </w:pPr>
      <w:r w:rsidRPr="00BC7372">
        <w:rPr>
          <w:rFonts w:ascii="Times New Roman" w:hAnsi="Times New Roman"/>
          <w:b/>
          <w:sz w:val="28"/>
          <w:szCs w:val="28"/>
          <w:lang w:eastAsia="ar-SA"/>
        </w:rPr>
        <w:t>Статья 48.</w:t>
      </w:r>
      <w:r w:rsidRPr="00BC7372">
        <w:rPr>
          <w:rFonts w:ascii="Times New Roman" w:hAnsi="Times New Roman"/>
          <w:b/>
          <w:kern w:val="2"/>
          <w:sz w:val="28"/>
          <w:szCs w:val="28"/>
          <w:lang w:eastAsia="ar-SA"/>
        </w:rPr>
        <w:t xml:space="preserve"> Органы местного самоуправления – юридические лица</w:t>
      </w:r>
    </w:p>
    <w:p w:rsidR="0057342C" w:rsidRPr="00BC7372" w:rsidRDefault="0057342C" w:rsidP="00BC7372">
      <w:pPr>
        <w:widowControl w:val="0"/>
        <w:spacing w:after="0" w:line="240" w:lineRule="auto"/>
        <w:ind w:firstLine="851"/>
        <w:jc w:val="both"/>
        <w:rPr>
          <w:rFonts w:ascii="Times New Roman" w:hAnsi="Times New Roman"/>
          <w:spacing w:val="-8"/>
          <w:sz w:val="28"/>
          <w:szCs w:val="28"/>
          <w:lang w:eastAsia="ar-SA"/>
        </w:rPr>
      </w:pPr>
      <w:r w:rsidRPr="00BC7372">
        <w:rPr>
          <w:rFonts w:ascii="Times New Roman" w:hAnsi="Times New Roman"/>
          <w:spacing w:val="-8"/>
          <w:sz w:val="28"/>
          <w:szCs w:val="28"/>
          <w:lang w:eastAsia="ar-SA"/>
        </w:rPr>
        <w:t>1. Совет, администрация, К</w:t>
      </w:r>
      <w:r w:rsidRPr="00BC7372">
        <w:rPr>
          <w:rFonts w:ascii="Times New Roman" w:hAnsi="Times New Roman"/>
          <w:bCs/>
          <w:spacing w:val="-8"/>
          <w:sz w:val="28"/>
          <w:szCs w:val="28"/>
          <w:lang w:eastAsia="ar-SA"/>
        </w:rPr>
        <w:t>онтрольно-счетная палата</w:t>
      </w:r>
      <w:r w:rsidRPr="00BC7372">
        <w:rPr>
          <w:rFonts w:ascii="Times New Roman" w:hAnsi="Times New Roman"/>
          <w:b/>
          <w:bCs/>
          <w:spacing w:val="-8"/>
          <w:sz w:val="28"/>
          <w:szCs w:val="28"/>
          <w:lang w:eastAsia="ar-SA"/>
        </w:rPr>
        <w:t xml:space="preserve"> </w:t>
      </w:r>
      <w:r w:rsidRPr="00BC7372">
        <w:rPr>
          <w:rFonts w:ascii="Times New Roman" w:hAnsi="Times New Roman"/>
          <w:spacing w:val="-8"/>
          <w:sz w:val="28"/>
          <w:szCs w:val="28"/>
          <w:lang w:eastAsia="ar-SA"/>
        </w:rPr>
        <w:t>наделяются правами юридического лица, являются муниципальными казенными учреждениями, обр</w:t>
      </w:r>
      <w:r w:rsidRPr="00BC7372">
        <w:rPr>
          <w:rFonts w:ascii="Times New Roman" w:hAnsi="Times New Roman"/>
          <w:spacing w:val="-8"/>
          <w:sz w:val="28"/>
          <w:szCs w:val="28"/>
          <w:lang w:eastAsia="ar-SA"/>
        </w:rPr>
        <w:t>а</w:t>
      </w:r>
      <w:r w:rsidRPr="00BC7372">
        <w:rPr>
          <w:rFonts w:ascii="Times New Roman" w:hAnsi="Times New Roman"/>
          <w:spacing w:val="-8"/>
          <w:sz w:val="28"/>
          <w:szCs w:val="28"/>
          <w:lang w:eastAsia="ar-SA"/>
        </w:rPr>
        <w:t>зуемыми для осуществления управленческих функций, и подлежат государственной регистрации в качестве юридических лиц в соответствии с законодательством.</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Совет, администрация и К</w:t>
      </w:r>
      <w:r w:rsidRPr="00BC7372">
        <w:rPr>
          <w:rFonts w:ascii="Times New Roman" w:hAnsi="Times New Roman"/>
          <w:bCs/>
          <w:sz w:val="28"/>
          <w:szCs w:val="28"/>
          <w:lang w:eastAsia="ar-SA"/>
        </w:rPr>
        <w:t>онтрольно-счетная палата</w:t>
      </w:r>
      <w:r w:rsidRPr="00BC7372">
        <w:rPr>
          <w:rFonts w:ascii="Times New Roman" w:hAnsi="Times New Roman"/>
          <w:sz w:val="28"/>
          <w:szCs w:val="28"/>
          <w:lang w:eastAsia="ar-SA"/>
        </w:rPr>
        <w:t xml:space="preserve">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w:t>
      </w:r>
      <w:r w:rsidRPr="00BC7372">
        <w:rPr>
          <w:rFonts w:ascii="Times New Roman" w:hAnsi="Times New Roman"/>
          <w:sz w:val="28"/>
          <w:szCs w:val="28"/>
          <w:lang w:eastAsia="ar-SA"/>
        </w:rPr>
        <w:t>ь</w:t>
      </w:r>
      <w:r w:rsidRPr="00BC7372">
        <w:rPr>
          <w:rFonts w:ascii="Times New Roman" w:hAnsi="Times New Roman"/>
          <w:sz w:val="28"/>
          <w:szCs w:val="28"/>
          <w:lang w:eastAsia="ar-SA"/>
        </w:rPr>
        <w:t>но к казенным учреждениям.</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Основаниями для государственной регистрации органов местного с</w:t>
      </w:r>
      <w:r w:rsidRPr="00BC7372">
        <w:rPr>
          <w:rFonts w:ascii="Times New Roman" w:hAnsi="Times New Roman"/>
          <w:sz w:val="28"/>
          <w:szCs w:val="28"/>
          <w:lang w:eastAsia="ar-SA"/>
        </w:rPr>
        <w:t>а</w:t>
      </w:r>
      <w:r w:rsidRPr="00BC7372">
        <w:rPr>
          <w:rFonts w:ascii="Times New Roman" w:hAnsi="Times New Roman"/>
          <w:sz w:val="28"/>
          <w:szCs w:val="28"/>
          <w:lang w:eastAsia="ar-SA"/>
        </w:rPr>
        <w:t>моуправления муниципального образования Щербиновский район в качестве юридических лиц являются настоящий Устав и решение о создании соответс</w:t>
      </w:r>
      <w:r w:rsidRPr="00BC7372">
        <w:rPr>
          <w:rFonts w:ascii="Times New Roman" w:hAnsi="Times New Roman"/>
          <w:sz w:val="28"/>
          <w:szCs w:val="28"/>
          <w:lang w:eastAsia="ar-SA"/>
        </w:rPr>
        <w:t>т</w:t>
      </w:r>
      <w:r w:rsidRPr="00BC7372">
        <w:rPr>
          <w:rFonts w:ascii="Times New Roman" w:hAnsi="Times New Roman"/>
          <w:sz w:val="28"/>
          <w:szCs w:val="28"/>
          <w:lang w:eastAsia="ar-SA"/>
        </w:rPr>
        <w:t>вующего органа местного самоуправления муниципального образования Ще</w:t>
      </w:r>
      <w:r w:rsidRPr="00BC7372">
        <w:rPr>
          <w:rFonts w:ascii="Times New Roman" w:hAnsi="Times New Roman"/>
          <w:sz w:val="28"/>
          <w:szCs w:val="28"/>
          <w:lang w:eastAsia="ar-SA"/>
        </w:rPr>
        <w:t>р</w:t>
      </w:r>
      <w:r w:rsidRPr="00BC7372">
        <w:rPr>
          <w:rFonts w:ascii="Times New Roman" w:hAnsi="Times New Roman"/>
          <w:sz w:val="28"/>
          <w:szCs w:val="28"/>
          <w:lang w:eastAsia="ar-SA"/>
        </w:rPr>
        <w:t>биновский район с правами юридического лица.</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Основаниями для государственной регистрации органов администр</w:t>
      </w:r>
      <w:r w:rsidRPr="00BC7372">
        <w:rPr>
          <w:rFonts w:ascii="Times New Roman" w:hAnsi="Times New Roman"/>
          <w:sz w:val="28"/>
          <w:szCs w:val="28"/>
          <w:lang w:eastAsia="ar-SA"/>
        </w:rPr>
        <w:t>а</w:t>
      </w:r>
      <w:r w:rsidRPr="00BC7372">
        <w:rPr>
          <w:rFonts w:ascii="Times New Roman" w:hAnsi="Times New Roman"/>
          <w:sz w:val="28"/>
          <w:szCs w:val="28"/>
          <w:lang w:eastAsia="ar-SA"/>
        </w:rPr>
        <w:t>ции в качестве юридических лиц являются решение Совета об учреждении с</w:t>
      </w:r>
      <w:r w:rsidRPr="00BC7372">
        <w:rPr>
          <w:rFonts w:ascii="Times New Roman" w:hAnsi="Times New Roman"/>
          <w:sz w:val="28"/>
          <w:szCs w:val="28"/>
          <w:lang w:eastAsia="ar-SA"/>
        </w:rPr>
        <w:t>о</w:t>
      </w:r>
      <w:r w:rsidRPr="00BC7372">
        <w:rPr>
          <w:rFonts w:ascii="Times New Roman" w:hAnsi="Times New Roman"/>
          <w:sz w:val="28"/>
          <w:szCs w:val="28"/>
          <w:lang w:eastAsia="ar-SA"/>
        </w:rPr>
        <w:t>ответствующего органа в форме муниципального казенного учреждения и у</w:t>
      </w:r>
      <w:r w:rsidRPr="00BC7372">
        <w:rPr>
          <w:rFonts w:ascii="Times New Roman" w:hAnsi="Times New Roman"/>
          <w:sz w:val="28"/>
          <w:szCs w:val="28"/>
          <w:lang w:eastAsia="ar-SA"/>
        </w:rPr>
        <w:t>т</w:t>
      </w:r>
      <w:r w:rsidRPr="00BC7372">
        <w:rPr>
          <w:rFonts w:ascii="Times New Roman" w:hAnsi="Times New Roman"/>
          <w:sz w:val="28"/>
          <w:szCs w:val="28"/>
          <w:lang w:eastAsia="ar-SA"/>
        </w:rPr>
        <w:t>верждение Советом положения о нем по представлению главы муниципального образования Щербиновский район.</w:t>
      </w:r>
    </w:p>
    <w:p w:rsidR="0057342C" w:rsidRDefault="0057342C" w:rsidP="00BC7372">
      <w:pPr>
        <w:keepNext/>
        <w:numPr>
          <w:ilvl w:val="0"/>
          <w:numId w:val="5"/>
        </w:numPr>
        <w:suppressAutoHyphens/>
        <w:spacing w:before="120" w:after="60" w:line="240" w:lineRule="auto"/>
        <w:jc w:val="center"/>
        <w:outlineLvl w:val="0"/>
        <w:rPr>
          <w:rFonts w:ascii="Times New Roman" w:hAnsi="Times New Roman"/>
          <w:b/>
          <w:bCs/>
          <w:sz w:val="28"/>
          <w:szCs w:val="28"/>
          <w:lang w:eastAsia="ar-SA"/>
        </w:rPr>
      </w:pPr>
    </w:p>
    <w:p w:rsidR="0057342C" w:rsidRPr="00BC7372" w:rsidRDefault="0057342C" w:rsidP="00BC7372">
      <w:pPr>
        <w:keepNext/>
        <w:numPr>
          <w:ilvl w:val="0"/>
          <w:numId w:val="5"/>
        </w:numPr>
        <w:suppressAutoHyphens/>
        <w:spacing w:before="120" w:after="60" w:line="240" w:lineRule="auto"/>
        <w:jc w:val="center"/>
        <w:outlineLvl w:val="0"/>
        <w:rPr>
          <w:rFonts w:ascii="Times New Roman" w:hAnsi="Times New Roman"/>
          <w:b/>
          <w:bCs/>
          <w:sz w:val="28"/>
          <w:szCs w:val="28"/>
          <w:lang w:eastAsia="ar-SA"/>
        </w:rPr>
      </w:pPr>
      <w:r w:rsidRPr="00BC7372">
        <w:rPr>
          <w:rFonts w:ascii="Times New Roman" w:hAnsi="Times New Roman"/>
          <w:b/>
          <w:bCs/>
          <w:sz w:val="28"/>
          <w:szCs w:val="28"/>
          <w:lang w:eastAsia="ar-SA"/>
        </w:rPr>
        <w:t>ГЛАВА 6. МУНИЦИПАЛЬНАЯ СЛУЖБА</w:t>
      </w:r>
    </w:p>
    <w:p w:rsidR="0057342C" w:rsidRPr="00BC7372" w:rsidRDefault="0057342C" w:rsidP="00ED13C8">
      <w:pPr>
        <w:keepNext/>
        <w:numPr>
          <w:ilvl w:val="0"/>
          <w:numId w:val="5"/>
        </w:numPr>
        <w:tabs>
          <w:tab w:val="left" w:pos="0"/>
          <w:tab w:val="left" w:pos="432"/>
        </w:tabs>
        <w:suppressAutoHyphens/>
        <w:spacing w:before="120" w:after="60" w:line="240" w:lineRule="auto"/>
        <w:ind w:firstLine="900"/>
        <w:jc w:val="both"/>
        <w:outlineLvl w:val="0"/>
        <w:rPr>
          <w:rFonts w:ascii="Times New Roman" w:hAnsi="Times New Roman"/>
          <w:b/>
          <w:bCs/>
          <w:sz w:val="28"/>
          <w:szCs w:val="28"/>
          <w:lang w:eastAsia="ar-SA"/>
        </w:rPr>
      </w:pPr>
      <w:r w:rsidRPr="00BC7372">
        <w:rPr>
          <w:rFonts w:ascii="Times New Roman" w:hAnsi="Times New Roman"/>
          <w:b/>
          <w:bCs/>
          <w:sz w:val="28"/>
          <w:szCs w:val="28"/>
          <w:lang w:eastAsia="ar-SA"/>
        </w:rPr>
        <w:t>Статья 49. Муниципальная служба</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Нанимателем для муниципального служащего является муниципал</w:t>
      </w:r>
      <w:r w:rsidRPr="00BC7372">
        <w:rPr>
          <w:rFonts w:ascii="Times New Roman" w:hAnsi="Times New Roman"/>
          <w:bCs/>
          <w:sz w:val="28"/>
          <w:szCs w:val="28"/>
          <w:lang w:eastAsia="ar-SA"/>
        </w:rPr>
        <w:t>ь</w:t>
      </w:r>
      <w:r w:rsidRPr="00BC7372">
        <w:rPr>
          <w:rFonts w:ascii="Times New Roman" w:hAnsi="Times New Roman"/>
          <w:bCs/>
          <w:sz w:val="28"/>
          <w:szCs w:val="28"/>
          <w:lang w:eastAsia="ar-SA"/>
        </w:rPr>
        <w:t>ное образование, от имени которого полномочия нанимателя осуществляет представитель нанимателя (работодатель).</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Представителем нанимателя (работодателем) для муниципального сл</w:t>
      </w:r>
      <w:r w:rsidRPr="00BC7372">
        <w:rPr>
          <w:rFonts w:ascii="Times New Roman" w:hAnsi="Times New Roman"/>
          <w:bCs/>
          <w:sz w:val="28"/>
          <w:szCs w:val="28"/>
          <w:lang w:eastAsia="ar-SA"/>
        </w:rPr>
        <w:t>у</w:t>
      </w:r>
      <w:r w:rsidRPr="00BC7372">
        <w:rPr>
          <w:rFonts w:ascii="Times New Roman" w:hAnsi="Times New Roman"/>
          <w:bCs/>
          <w:sz w:val="28"/>
          <w:szCs w:val="28"/>
          <w:lang w:eastAsia="ar-SA"/>
        </w:rPr>
        <w:t>жащего администрации является глава муниципального образования Щерб</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новский район либо иное лицо, уполномоченное исполнять обязанности пре</w:t>
      </w:r>
      <w:r w:rsidRPr="00BC7372">
        <w:rPr>
          <w:rFonts w:ascii="Times New Roman" w:hAnsi="Times New Roman"/>
          <w:bCs/>
          <w:sz w:val="28"/>
          <w:szCs w:val="28"/>
          <w:lang w:eastAsia="ar-SA"/>
        </w:rPr>
        <w:t>д</w:t>
      </w:r>
      <w:r w:rsidRPr="00BC7372">
        <w:rPr>
          <w:rFonts w:ascii="Times New Roman" w:hAnsi="Times New Roman"/>
          <w:bCs/>
          <w:sz w:val="28"/>
          <w:szCs w:val="28"/>
          <w:lang w:eastAsia="ar-SA"/>
        </w:rPr>
        <w:t>ставителя нанимателя (работодателя).</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Представителем нанимателя (работодателем) для муниципального сл</w:t>
      </w:r>
      <w:r w:rsidRPr="00BC7372">
        <w:rPr>
          <w:rFonts w:ascii="Times New Roman" w:hAnsi="Times New Roman"/>
          <w:bCs/>
          <w:sz w:val="28"/>
          <w:szCs w:val="28"/>
          <w:lang w:eastAsia="ar-SA"/>
        </w:rPr>
        <w:t>у</w:t>
      </w:r>
      <w:r w:rsidRPr="00BC7372">
        <w:rPr>
          <w:rFonts w:ascii="Times New Roman" w:hAnsi="Times New Roman"/>
          <w:bCs/>
          <w:sz w:val="28"/>
          <w:szCs w:val="28"/>
          <w:lang w:eastAsia="ar-SA"/>
        </w:rPr>
        <w:t>жащего Контрольно-счетной палаты является председатель Контрольно-счетной палаты либо иное лицо, уполномоченное исполнять обязанности пре</w:t>
      </w:r>
      <w:r w:rsidRPr="00BC7372">
        <w:rPr>
          <w:rFonts w:ascii="Times New Roman" w:hAnsi="Times New Roman"/>
          <w:bCs/>
          <w:sz w:val="28"/>
          <w:szCs w:val="28"/>
          <w:lang w:eastAsia="ar-SA"/>
        </w:rPr>
        <w:t>д</w:t>
      </w:r>
      <w:r w:rsidRPr="00BC7372">
        <w:rPr>
          <w:rFonts w:ascii="Times New Roman" w:hAnsi="Times New Roman"/>
          <w:bCs/>
          <w:sz w:val="28"/>
          <w:szCs w:val="28"/>
          <w:lang w:eastAsia="ar-SA"/>
        </w:rPr>
        <w:t>ставителя нанимателя (работодателя).</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3. </w:t>
      </w:r>
      <w:r w:rsidRPr="00BC7372">
        <w:rPr>
          <w:rFonts w:ascii="Times New Roman" w:hAnsi="Times New Roman"/>
          <w:sz w:val="28"/>
          <w:szCs w:val="20"/>
          <w:lang w:eastAsia="ar-SA"/>
        </w:rPr>
        <w:t>Правовые основы муниципальной службы в муниципальном образ</w:t>
      </w:r>
      <w:r w:rsidRPr="00BC7372">
        <w:rPr>
          <w:rFonts w:ascii="Times New Roman" w:hAnsi="Times New Roman"/>
          <w:sz w:val="28"/>
          <w:szCs w:val="20"/>
          <w:lang w:eastAsia="ar-SA"/>
        </w:rPr>
        <w:t>о</w:t>
      </w:r>
      <w:r w:rsidRPr="00BC7372">
        <w:rPr>
          <w:rFonts w:ascii="Times New Roman" w:hAnsi="Times New Roman"/>
          <w:sz w:val="28"/>
          <w:szCs w:val="20"/>
          <w:lang w:eastAsia="ar-SA"/>
        </w:rPr>
        <w:t>вании Щербиновский район составляют Конституция Российской Федерации, Федеральный закон от 02.03.2007 года № 25-ФЗ «О муниципальной службе в Российской Федерации» (далее – Федеральный закон «О муниципальной слу</w:t>
      </w:r>
      <w:r w:rsidRPr="00BC7372">
        <w:rPr>
          <w:rFonts w:ascii="Times New Roman" w:hAnsi="Times New Roman"/>
          <w:sz w:val="28"/>
          <w:szCs w:val="20"/>
          <w:lang w:eastAsia="ar-SA"/>
        </w:rPr>
        <w:t>ж</w:t>
      </w:r>
      <w:r w:rsidRPr="00BC7372">
        <w:rPr>
          <w:rFonts w:ascii="Times New Roman" w:hAnsi="Times New Roman"/>
          <w:sz w:val="28"/>
          <w:szCs w:val="20"/>
          <w:lang w:eastAsia="ar-SA"/>
        </w:rPr>
        <w:t>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года № 1244-КЗ «О муниципальной службе в Краснодарском крае» (далее – Закон Краснодарского края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w:t>
      </w:r>
      <w:r w:rsidRPr="00BC7372">
        <w:rPr>
          <w:rFonts w:ascii="Times New Roman" w:hAnsi="Times New Roman"/>
          <w:sz w:val="28"/>
          <w:szCs w:val="20"/>
          <w:lang w:eastAsia="ar-SA"/>
        </w:rPr>
        <w:t>о</w:t>
      </w:r>
      <w:r w:rsidRPr="00BC7372">
        <w:rPr>
          <w:rFonts w:ascii="Times New Roman" w:hAnsi="Times New Roman"/>
          <w:sz w:val="28"/>
          <w:szCs w:val="20"/>
          <w:lang w:eastAsia="ar-SA"/>
        </w:rPr>
        <w:t>управления муниципального образования Щербиновский район</w:t>
      </w:r>
      <w:r w:rsidRPr="00BC7372">
        <w:rPr>
          <w:rFonts w:ascii="Times New Roman" w:hAnsi="Times New Roman"/>
          <w:bCs/>
          <w:sz w:val="28"/>
          <w:szCs w:val="28"/>
          <w:lang w:eastAsia="ar-SA"/>
        </w:rPr>
        <w:t>.</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Pr>
          <w:rFonts w:ascii="Times New Roman" w:hAnsi="Times New Roman"/>
          <w:bCs/>
          <w:sz w:val="28"/>
          <w:szCs w:val="28"/>
          <w:lang w:eastAsia="ar-SA"/>
        </w:rPr>
        <w:t xml:space="preserve"> </w:t>
      </w:r>
    </w:p>
    <w:p w:rsidR="0057342C" w:rsidRPr="00BC7372" w:rsidRDefault="0057342C" w:rsidP="00BC7372">
      <w:pPr>
        <w:spacing w:after="0" w:line="240" w:lineRule="auto"/>
        <w:ind w:firstLine="720"/>
        <w:jc w:val="both"/>
        <w:rPr>
          <w:rFonts w:ascii="Times New Roman" w:hAnsi="Times New Roman"/>
          <w:b/>
          <w:sz w:val="28"/>
          <w:szCs w:val="28"/>
          <w:lang w:eastAsia="ar-SA"/>
        </w:rPr>
      </w:pPr>
      <w:r w:rsidRPr="00BC7372">
        <w:rPr>
          <w:rFonts w:ascii="Times New Roman" w:hAnsi="Times New Roman"/>
          <w:b/>
          <w:sz w:val="28"/>
          <w:szCs w:val="28"/>
          <w:lang w:eastAsia="ar-SA"/>
        </w:rPr>
        <w:t>Статья 50.</w:t>
      </w:r>
      <w:r w:rsidRPr="00BC7372">
        <w:rPr>
          <w:rFonts w:ascii="Times New Roman" w:hAnsi="Times New Roman"/>
          <w:sz w:val="28"/>
          <w:szCs w:val="28"/>
          <w:lang w:eastAsia="ar-SA"/>
        </w:rPr>
        <w:t xml:space="preserve"> </w:t>
      </w:r>
      <w:r w:rsidRPr="00BC7372">
        <w:rPr>
          <w:rFonts w:ascii="Times New Roman" w:hAnsi="Times New Roman"/>
          <w:b/>
          <w:sz w:val="28"/>
          <w:szCs w:val="28"/>
          <w:lang w:eastAsia="ar-SA"/>
        </w:rPr>
        <w:t>Муниципальные должности и</w:t>
      </w:r>
      <w:r w:rsidRPr="00BC7372">
        <w:rPr>
          <w:rFonts w:ascii="Times New Roman" w:hAnsi="Times New Roman"/>
          <w:sz w:val="28"/>
          <w:szCs w:val="28"/>
          <w:lang w:eastAsia="ar-SA"/>
        </w:rPr>
        <w:t xml:space="preserve"> д</w:t>
      </w:r>
      <w:r w:rsidRPr="00BC7372">
        <w:rPr>
          <w:rFonts w:ascii="Times New Roman" w:hAnsi="Times New Roman"/>
          <w:b/>
          <w:sz w:val="28"/>
          <w:szCs w:val="28"/>
          <w:lang w:eastAsia="ar-SA"/>
        </w:rPr>
        <w:t>олжности муниципальной службы</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1. Уставом в соответствии с Законом Краснодарского края от 08.06.2007 года № 1243-КЗ «О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 глава муниципального образования </w:t>
      </w:r>
      <w:r w:rsidRPr="00BC7372">
        <w:rPr>
          <w:rFonts w:ascii="Times New Roman" w:hAnsi="Times New Roman"/>
          <w:bCs/>
          <w:kern w:val="2"/>
          <w:sz w:val="28"/>
          <w:szCs w:val="28"/>
          <w:lang w:eastAsia="ar-SA"/>
        </w:rPr>
        <w:t xml:space="preserve">Щербиновский </w:t>
      </w:r>
      <w:r w:rsidRPr="00BC7372">
        <w:rPr>
          <w:rFonts w:ascii="Times New Roman" w:hAnsi="Times New Roman"/>
          <w:bCs/>
          <w:sz w:val="28"/>
          <w:szCs w:val="28"/>
          <w:lang w:eastAsia="ar-SA"/>
        </w:rPr>
        <w:t>район;</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 председатель Совета муниципального образования </w:t>
      </w:r>
      <w:r w:rsidRPr="00BC7372">
        <w:rPr>
          <w:rFonts w:ascii="Times New Roman" w:hAnsi="Times New Roman"/>
          <w:bCs/>
          <w:kern w:val="2"/>
          <w:sz w:val="28"/>
          <w:szCs w:val="28"/>
          <w:lang w:eastAsia="ar-SA"/>
        </w:rPr>
        <w:t xml:space="preserve">Щербиновский  </w:t>
      </w:r>
      <w:r w:rsidRPr="00BC7372">
        <w:rPr>
          <w:rFonts w:ascii="Times New Roman" w:hAnsi="Times New Roman"/>
          <w:bCs/>
          <w:sz w:val="28"/>
          <w:szCs w:val="28"/>
          <w:lang w:eastAsia="ar-SA"/>
        </w:rPr>
        <w:t>район;</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 заместитель председателя Совета муниципального образования </w:t>
      </w:r>
      <w:r w:rsidRPr="00BC7372">
        <w:rPr>
          <w:rFonts w:ascii="Times New Roman" w:hAnsi="Times New Roman"/>
          <w:bCs/>
          <w:kern w:val="2"/>
          <w:sz w:val="28"/>
          <w:szCs w:val="28"/>
          <w:lang w:eastAsia="ar-SA"/>
        </w:rPr>
        <w:t>Ще</w:t>
      </w:r>
      <w:r w:rsidRPr="00BC7372">
        <w:rPr>
          <w:rFonts w:ascii="Times New Roman" w:hAnsi="Times New Roman"/>
          <w:bCs/>
          <w:kern w:val="2"/>
          <w:sz w:val="28"/>
          <w:szCs w:val="28"/>
          <w:lang w:eastAsia="ar-SA"/>
        </w:rPr>
        <w:t>р</w:t>
      </w:r>
      <w:r w:rsidRPr="00BC7372">
        <w:rPr>
          <w:rFonts w:ascii="Times New Roman" w:hAnsi="Times New Roman"/>
          <w:bCs/>
          <w:kern w:val="2"/>
          <w:sz w:val="28"/>
          <w:szCs w:val="28"/>
          <w:lang w:eastAsia="ar-SA"/>
        </w:rPr>
        <w:t xml:space="preserve">биновский </w:t>
      </w:r>
      <w:r w:rsidRPr="00BC7372">
        <w:rPr>
          <w:rFonts w:ascii="Times New Roman" w:hAnsi="Times New Roman"/>
          <w:bCs/>
          <w:sz w:val="28"/>
          <w:szCs w:val="28"/>
          <w:lang w:eastAsia="ar-SA"/>
        </w:rPr>
        <w:t>район;</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 председатель комиссии Совета муниципального образования </w:t>
      </w:r>
      <w:r w:rsidRPr="00BC7372">
        <w:rPr>
          <w:rFonts w:ascii="Times New Roman" w:hAnsi="Times New Roman"/>
          <w:bCs/>
          <w:kern w:val="2"/>
          <w:sz w:val="28"/>
          <w:szCs w:val="28"/>
          <w:lang w:eastAsia="ar-SA"/>
        </w:rPr>
        <w:t>Щерб</w:t>
      </w:r>
      <w:r w:rsidRPr="00BC7372">
        <w:rPr>
          <w:rFonts w:ascii="Times New Roman" w:hAnsi="Times New Roman"/>
          <w:bCs/>
          <w:kern w:val="2"/>
          <w:sz w:val="28"/>
          <w:szCs w:val="28"/>
          <w:lang w:eastAsia="ar-SA"/>
        </w:rPr>
        <w:t>и</w:t>
      </w:r>
      <w:r w:rsidRPr="00BC7372">
        <w:rPr>
          <w:rFonts w:ascii="Times New Roman" w:hAnsi="Times New Roman"/>
          <w:bCs/>
          <w:kern w:val="2"/>
          <w:sz w:val="28"/>
          <w:szCs w:val="28"/>
          <w:lang w:eastAsia="ar-SA"/>
        </w:rPr>
        <w:t xml:space="preserve">новский </w:t>
      </w:r>
      <w:r w:rsidRPr="00BC7372">
        <w:rPr>
          <w:rFonts w:ascii="Times New Roman" w:hAnsi="Times New Roman"/>
          <w:bCs/>
          <w:sz w:val="28"/>
          <w:szCs w:val="28"/>
          <w:lang w:eastAsia="ar-SA"/>
        </w:rPr>
        <w:t>район;</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 депутат Совета муниципального образования </w:t>
      </w:r>
      <w:r w:rsidRPr="00BC7372">
        <w:rPr>
          <w:rFonts w:ascii="Times New Roman" w:hAnsi="Times New Roman"/>
          <w:bCs/>
          <w:kern w:val="2"/>
          <w:sz w:val="28"/>
          <w:szCs w:val="28"/>
          <w:lang w:eastAsia="ar-SA"/>
        </w:rPr>
        <w:t xml:space="preserve">Щербиновский </w:t>
      </w:r>
      <w:r w:rsidRPr="00BC7372">
        <w:rPr>
          <w:rFonts w:ascii="Times New Roman" w:hAnsi="Times New Roman"/>
          <w:bCs/>
          <w:sz w:val="28"/>
          <w:szCs w:val="28"/>
          <w:lang w:eastAsia="ar-SA"/>
        </w:rPr>
        <w:t>район;</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 председатель Контрольно-счетной палаты муниципального образов</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ния Щербиновский район.</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2. Должность муниципальной службы - должность в органе местного самоуправления, который образован в соответствии с Уставом, с установле</w:t>
      </w:r>
      <w:r w:rsidRPr="00BC7372">
        <w:rPr>
          <w:rFonts w:ascii="Times New Roman" w:hAnsi="Times New Roman"/>
          <w:bCs/>
          <w:sz w:val="28"/>
          <w:szCs w:val="28"/>
          <w:lang w:eastAsia="ar-SA"/>
        </w:rPr>
        <w:t>н</w:t>
      </w:r>
      <w:r w:rsidRPr="00BC7372">
        <w:rPr>
          <w:rFonts w:ascii="Times New Roman" w:hAnsi="Times New Roman"/>
          <w:bCs/>
          <w:sz w:val="28"/>
          <w:szCs w:val="28"/>
          <w:lang w:eastAsia="ar-SA"/>
        </w:rPr>
        <w:t>ным кругом обязанностей по обеспечению исполнения полномочий органа м</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стного самоуправления или лица, замещающего муниципальную должность.</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3. Должности муниципальной службы устанавливаются правовыми а</w:t>
      </w:r>
      <w:r w:rsidRPr="00BC7372">
        <w:rPr>
          <w:rFonts w:ascii="Times New Roman" w:hAnsi="Times New Roman"/>
          <w:bCs/>
          <w:sz w:val="28"/>
          <w:szCs w:val="28"/>
          <w:lang w:eastAsia="ar-SA"/>
        </w:rPr>
        <w:t>к</w:t>
      </w:r>
      <w:r w:rsidRPr="00BC7372">
        <w:rPr>
          <w:rFonts w:ascii="Times New Roman" w:hAnsi="Times New Roman"/>
          <w:bCs/>
          <w:sz w:val="28"/>
          <w:szCs w:val="28"/>
          <w:lang w:eastAsia="ar-SA"/>
        </w:rPr>
        <w:t xml:space="preserve">тами органов местного самоуправления муниципального образования </w:t>
      </w:r>
      <w:r w:rsidRPr="00BC7372">
        <w:rPr>
          <w:rFonts w:ascii="Times New Roman" w:hAnsi="Times New Roman"/>
          <w:bCs/>
          <w:kern w:val="2"/>
          <w:sz w:val="28"/>
          <w:szCs w:val="28"/>
          <w:lang w:eastAsia="ar-SA"/>
        </w:rPr>
        <w:t>Щерб</w:t>
      </w:r>
      <w:r w:rsidRPr="00BC7372">
        <w:rPr>
          <w:rFonts w:ascii="Times New Roman" w:hAnsi="Times New Roman"/>
          <w:bCs/>
          <w:kern w:val="2"/>
          <w:sz w:val="28"/>
          <w:szCs w:val="28"/>
          <w:lang w:eastAsia="ar-SA"/>
        </w:rPr>
        <w:t>и</w:t>
      </w:r>
      <w:r w:rsidRPr="00BC7372">
        <w:rPr>
          <w:rFonts w:ascii="Times New Roman" w:hAnsi="Times New Roman"/>
          <w:bCs/>
          <w:kern w:val="2"/>
          <w:sz w:val="28"/>
          <w:szCs w:val="28"/>
          <w:lang w:eastAsia="ar-SA"/>
        </w:rPr>
        <w:t xml:space="preserve">новский </w:t>
      </w:r>
      <w:r w:rsidRPr="00BC7372">
        <w:rPr>
          <w:rFonts w:ascii="Times New Roman" w:hAnsi="Times New Roman"/>
          <w:bCs/>
          <w:sz w:val="28"/>
          <w:szCs w:val="28"/>
          <w:lang w:eastAsia="ar-SA"/>
        </w:rPr>
        <w:t>район в соответствии с Законом Краснодарского края от 08.06.2007 г</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 xml:space="preserve">да № 1243-КЗ «О Реестре муниципальных должностей и Реестре должностей муниципальной службы в Краснодарском крае». </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4. При составлении и утверждении штатного расписания органа местн</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го самоуправления муниципального образования Щербиновский район испол</w:t>
      </w:r>
      <w:r w:rsidRPr="00BC7372">
        <w:rPr>
          <w:rFonts w:ascii="Times New Roman" w:hAnsi="Times New Roman"/>
          <w:bCs/>
          <w:sz w:val="28"/>
          <w:szCs w:val="28"/>
          <w:lang w:eastAsia="ar-SA"/>
        </w:rPr>
        <w:t>ь</w:t>
      </w:r>
      <w:r w:rsidRPr="00BC7372">
        <w:rPr>
          <w:rFonts w:ascii="Times New Roman" w:hAnsi="Times New Roman"/>
          <w:bCs/>
          <w:sz w:val="28"/>
          <w:szCs w:val="28"/>
          <w:lang w:eastAsia="ar-SA"/>
        </w:rPr>
        <w:t>зуются наименования должностей муниципальной службы, установленные З</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коном Краснодарского края от 08.06.2007 года № 1243-КЗ «О Реестре муниц</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пальных должностей и Реестре должностей муниципальной службы в Красн</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дарском крае».</w:t>
      </w:r>
    </w:p>
    <w:p w:rsidR="0057342C" w:rsidRPr="00BC7372" w:rsidRDefault="0057342C" w:rsidP="00BC7372">
      <w:pPr>
        <w:spacing w:after="0" w:line="240" w:lineRule="auto"/>
        <w:ind w:firstLine="900"/>
        <w:jc w:val="both"/>
        <w:rPr>
          <w:rFonts w:ascii="Times New Roman" w:hAnsi="Times New Roman"/>
          <w:b/>
          <w:sz w:val="28"/>
          <w:szCs w:val="28"/>
          <w:lang w:eastAsia="ar-SA"/>
        </w:rPr>
      </w:pPr>
    </w:p>
    <w:p w:rsidR="0057342C" w:rsidRPr="00BC7372" w:rsidRDefault="0057342C" w:rsidP="00BC7372">
      <w:pPr>
        <w:keepNext/>
        <w:tabs>
          <w:tab w:val="left" w:pos="0"/>
          <w:tab w:val="left" w:pos="576"/>
        </w:tabs>
        <w:suppressAutoHyphens/>
        <w:spacing w:after="0" w:line="240" w:lineRule="auto"/>
        <w:ind w:firstLine="900"/>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51. Муниципальный служащий</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w:t>
      </w:r>
      <w:r w:rsidRPr="00BC7372">
        <w:rPr>
          <w:rFonts w:ascii="Times New Roman" w:hAnsi="Times New Roman"/>
          <w:bCs/>
          <w:sz w:val="28"/>
          <w:szCs w:val="28"/>
          <w:lang w:eastAsia="ar-SA"/>
        </w:rPr>
        <w:t>т</w:t>
      </w:r>
      <w:r w:rsidRPr="00BC7372">
        <w:rPr>
          <w:rFonts w:ascii="Times New Roman" w:hAnsi="Times New Roman"/>
          <w:bCs/>
          <w:sz w:val="28"/>
          <w:szCs w:val="28"/>
          <w:lang w:eastAsia="ar-SA"/>
        </w:rPr>
        <w:t>ствии с Федеральным законом «О муниципальной службе в Российской Фед</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рации» для замещения должностей муниципальной службы при отсутствии о</w:t>
      </w:r>
      <w:r w:rsidRPr="00BC7372">
        <w:rPr>
          <w:rFonts w:ascii="Times New Roman" w:hAnsi="Times New Roman"/>
          <w:bCs/>
          <w:sz w:val="28"/>
          <w:szCs w:val="28"/>
          <w:lang w:eastAsia="ar-SA"/>
        </w:rPr>
        <w:t>б</w:t>
      </w:r>
      <w:r w:rsidRPr="00BC7372">
        <w:rPr>
          <w:rFonts w:ascii="Times New Roman" w:hAnsi="Times New Roman"/>
          <w:bCs/>
          <w:sz w:val="28"/>
          <w:szCs w:val="28"/>
          <w:lang w:eastAsia="ar-SA"/>
        </w:rPr>
        <w:t>стоятельств, указанных в статье 13 Федерального закона «О муниципальной службе в Российской Федерации» в качестве</w:t>
      </w:r>
      <w:r w:rsidRPr="00BC7372">
        <w:rPr>
          <w:rFonts w:ascii="Times New Roman" w:hAnsi="Times New Roman"/>
          <w:bCs/>
          <w:color w:val="FF0000"/>
          <w:sz w:val="28"/>
          <w:szCs w:val="28"/>
          <w:lang w:eastAsia="ar-SA"/>
        </w:rPr>
        <w:t xml:space="preserve"> </w:t>
      </w:r>
      <w:r w:rsidRPr="00BC7372">
        <w:rPr>
          <w:rFonts w:ascii="Times New Roman" w:hAnsi="Times New Roman"/>
          <w:bCs/>
          <w:sz w:val="28"/>
          <w:szCs w:val="28"/>
          <w:lang w:eastAsia="ar-SA"/>
        </w:rPr>
        <w:t>ограничений, связанных с мун</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ципальной службой.</w:t>
      </w:r>
    </w:p>
    <w:p w:rsidR="0057342C" w:rsidRPr="00BC7372" w:rsidRDefault="0057342C" w:rsidP="00BC7372">
      <w:pPr>
        <w:widowControl w:val="0"/>
        <w:spacing w:after="0" w:line="240" w:lineRule="auto"/>
        <w:ind w:firstLine="902"/>
        <w:jc w:val="both"/>
        <w:rPr>
          <w:rFonts w:ascii="Times New Roman" w:hAnsi="Times New Roman"/>
          <w:bCs/>
          <w:sz w:val="28"/>
          <w:szCs w:val="28"/>
          <w:lang w:eastAsia="ar-SA"/>
        </w:rPr>
      </w:pPr>
      <w:r w:rsidRPr="00BC7372">
        <w:rPr>
          <w:rFonts w:ascii="Times New Roman" w:hAnsi="Times New Roman"/>
          <w:bCs/>
          <w:sz w:val="28"/>
          <w:szCs w:val="28"/>
          <w:lang w:eastAsia="ar-SA"/>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3. Муниципальным служащим является гражданин, исполняющий в п</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рядке, определенном муниципальными правовыми актами в соответствии с ф</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деральными законами и законами Краснодарского края, обязанности по дол</w:t>
      </w:r>
      <w:r w:rsidRPr="00BC7372">
        <w:rPr>
          <w:rFonts w:ascii="Times New Roman" w:hAnsi="Times New Roman"/>
          <w:bCs/>
          <w:sz w:val="28"/>
          <w:szCs w:val="28"/>
          <w:lang w:eastAsia="ar-SA"/>
        </w:rPr>
        <w:t>ж</w:t>
      </w:r>
      <w:r w:rsidRPr="00BC7372">
        <w:rPr>
          <w:rFonts w:ascii="Times New Roman" w:hAnsi="Times New Roman"/>
          <w:bCs/>
          <w:sz w:val="28"/>
          <w:szCs w:val="28"/>
          <w:lang w:eastAsia="ar-SA"/>
        </w:rPr>
        <w:t>ности муниципальной службы за денежное содержание, выплачиваемое за счет средств бюджета муниципального образования Щербиновский район.</w:t>
      </w:r>
    </w:p>
    <w:p w:rsidR="0057342C" w:rsidRPr="00BC7372" w:rsidRDefault="0057342C" w:rsidP="00BC7372">
      <w:pPr>
        <w:spacing w:after="0" w:line="240" w:lineRule="auto"/>
        <w:ind w:firstLine="900"/>
        <w:jc w:val="both"/>
        <w:rPr>
          <w:rFonts w:ascii="Times New Roman" w:hAnsi="Times New Roman"/>
          <w:bCs/>
          <w:sz w:val="28"/>
          <w:szCs w:val="28"/>
          <w:lang w:eastAsia="ar-SA"/>
        </w:rPr>
      </w:pPr>
      <w:r w:rsidRPr="00BC7372">
        <w:rPr>
          <w:rFonts w:ascii="Times New Roman" w:hAnsi="Times New Roman"/>
          <w:bCs/>
          <w:sz w:val="28"/>
          <w:szCs w:val="28"/>
          <w:lang w:eastAsia="ar-SA"/>
        </w:rPr>
        <w:t>4. Лица, исполняющие обязанности по техническому обеспечению де</w:t>
      </w:r>
      <w:r w:rsidRPr="00BC7372">
        <w:rPr>
          <w:rFonts w:ascii="Times New Roman" w:hAnsi="Times New Roman"/>
          <w:bCs/>
          <w:sz w:val="28"/>
          <w:szCs w:val="28"/>
          <w:lang w:eastAsia="ar-SA"/>
        </w:rPr>
        <w:t>я</w:t>
      </w:r>
      <w:r w:rsidRPr="00BC7372">
        <w:rPr>
          <w:rFonts w:ascii="Times New Roman" w:hAnsi="Times New Roman"/>
          <w:bCs/>
          <w:sz w:val="28"/>
          <w:szCs w:val="28"/>
          <w:lang w:eastAsia="ar-SA"/>
        </w:rPr>
        <w:t>тельности органов местного самоуправления муниципального образования Щербиновский район, не замещают должности муниципальной службы мун</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ципального образования Щербиновский район и не являются муниципальными служащими муниципального образования Щербиновский район.</w:t>
      </w:r>
    </w:p>
    <w:p w:rsidR="0057342C" w:rsidRPr="00BC7372" w:rsidRDefault="0057342C" w:rsidP="00BC7372">
      <w:pPr>
        <w:keepNext/>
        <w:tabs>
          <w:tab w:val="left" w:pos="0"/>
          <w:tab w:val="left" w:pos="576"/>
        </w:tabs>
        <w:suppressAutoHyphens/>
        <w:spacing w:before="120" w:after="60" w:line="240" w:lineRule="auto"/>
        <w:ind w:firstLine="900"/>
        <w:jc w:val="both"/>
        <w:outlineLvl w:val="1"/>
        <w:rPr>
          <w:rFonts w:ascii="Times New Roman" w:hAnsi="Times New Roman"/>
          <w:b/>
          <w:iCs/>
          <w:sz w:val="28"/>
          <w:szCs w:val="28"/>
          <w:lang w:eastAsia="ar-SA"/>
        </w:rPr>
      </w:pPr>
    </w:p>
    <w:p w:rsidR="0057342C" w:rsidRPr="00BC7372" w:rsidRDefault="0057342C" w:rsidP="00BC7372">
      <w:pPr>
        <w:keepNext/>
        <w:tabs>
          <w:tab w:val="left" w:pos="0"/>
          <w:tab w:val="left" w:pos="576"/>
        </w:tabs>
        <w:suppressAutoHyphens/>
        <w:spacing w:before="120" w:after="60" w:line="240" w:lineRule="auto"/>
        <w:ind w:firstLine="900"/>
        <w:jc w:val="both"/>
        <w:outlineLvl w:val="1"/>
        <w:rPr>
          <w:rFonts w:ascii="Times New Roman" w:hAnsi="Times New Roman"/>
          <w:b/>
          <w:iCs/>
          <w:sz w:val="28"/>
          <w:szCs w:val="28"/>
          <w:lang w:eastAsia="ar-SA"/>
        </w:rPr>
      </w:pPr>
      <w:r w:rsidRPr="00BC7372">
        <w:rPr>
          <w:rFonts w:ascii="Times New Roman" w:hAnsi="Times New Roman"/>
          <w:b/>
          <w:iCs/>
          <w:sz w:val="28"/>
          <w:szCs w:val="28"/>
          <w:lang w:eastAsia="ar-SA"/>
        </w:rPr>
        <w:t>Статья 52. Основные права и основные обязанности</w:t>
      </w:r>
      <w:r w:rsidRPr="00BC7372">
        <w:rPr>
          <w:rFonts w:ascii="Times New Roman" w:hAnsi="Times New Roman"/>
          <w:b/>
          <w:iCs/>
          <w:color w:val="FF0000"/>
          <w:sz w:val="28"/>
          <w:szCs w:val="28"/>
          <w:lang w:eastAsia="ar-SA"/>
        </w:rPr>
        <w:t xml:space="preserve"> </w:t>
      </w:r>
      <w:r w:rsidRPr="00BC7372">
        <w:rPr>
          <w:rFonts w:ascii="Times New Roman" w:hAnsi="Times New Roman"/>
          <w:b/>
          <w:iCs/>
          <w:sz w:val="28"/>
          <w:szCs w:val="28"/>
          <w:lang w:eastAsia="ar-SA"/>
        </w:rPr>
        <w:t>муниципального служащего, ограничения и запреты, связанные с муниципальной службой</w:t>
      </w:r>
    </w:p>
    <w:p w:rsidR="0057342C" w:rsidRPr="00BC7372" w:rsidRDefault="0057342C" w:rsidP="00BC7372">
      <w:pPr>
        <w:widowControl w:val="0"/>
        <w:spacing w:after="0" w:line="240" w:lineRule="auto"/>
        <w:ind w:right="-2" w:firstLine="900"/>
        <w:jc w:val="both"/>
        <w:rPr>
          <w:rFonts w:ascii="Times New Roman" w:hAnsi="Times New Roman"/>
          <w:sz w:val="28"/>
          <w:szCs w:val="28"/>
          <w:lang w:eastAsia="ar-SA"/>
        </w:rPr>
      </w:pPr>
      <w:r w:rsidRPr="00BC7372">
        <w:rPr>
          <w:rFonts w:ascii="Times New Roman" w:hAnsi="Times New Roman"/>
          <w:sz w:val="28"/>
          <w:szCs w:val="28"/>
          <w:lang w:eastAsia="ar-SA"/>
        </w:rPr>
        <w:t>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«О муниципальной службе в Российской Федерации», Законом Краснодарского края «О муниципальной службе в Краснодарском крае».</w:t>
      </w:r>
    </w:p>
    <w:p w:rsidR="0057342C" w:rsidRPr="00BC7372" w:rsidRDefault="0057342C" w:rsidP="00BC7372">
      <w:pPr>
        <w:widowControl w:val="0"/>
        <w:spacing w:after="0" w:line="240" w:lineRule="auto"/>
        <w:ind w:right="-2"/>
        <w:jc w:val="both"/>
        <w:rPr>
          <w:rFonts w:ascii="Times New Roman" w:hAnsi="Times New Roman"/>
          <w:bCs/>
          <w:sz w:val="28"/>
          <w:szCs w:val="28"/>
          <w:lang w:eastAsia="ar-SA"/>
        </w:rPr>
      </w:pPr>
    </w:p>
    <w:p w:rsidR="0057342C" w:rsidRPr="00BC7372" w:rsidRDefault="0057342C" w:rsidP="00BC7372">
      <w:pPr>
        <w:spacing w:after="0" w:line="240" w:lineRule="auto"/>
        <w:ind w:firstLine="900"/>
        <w:jc w:val="both"/>
        <w:rPr>
          <w:rFonts w:ascii="Times New Roman" w:hAnsi="Times New Roman"/>
          <w:b/>
          <w:sz w:val="28"/>
          <w:szCs w:val="28"/>
          <w:lang w:eastAsia="ar-SA"/>
        </w:rPr>
      </w:pPr>
      <w:r w:rsidRPr="00BC7372">
        <w:rPr>
          <w:rFonts w:ascii="Times New Roman" w:hAnsi="Times New Roman"/>
          <w:b/>
          <w:sz w:val="28"/>
          <w:szCs w:val="28"/>
          <w:lang w:eastAsia="ar-SA"/>
        </w:rPr>
        <w:t>Статья 53. Представление сведений о доходах, расходах, об имущ</w:t>
      </w:r>
      <w:r w:rsidRPr="00BC7372">
        <w:rPr>
          <w:rFonts w:ascii="Times New Roman" w:hAnsi="Times New Roman"/>
          <w:b/>
          <w:sz w:val="28"/>
          <w:szCs w:val="28"/>
          <w:lang w:eastAsia="ar-SA"/>
        </w:rPr>
        <w:t>е</w:t>
      </w:r>
      <w:r w:rsidRPr="00BC7372">
        <w:rPr>
          <w:rFonts w:ascii="Times New Roman" w:hAnsi="Times New Roman"/>
          <w:b/>
          <w:sz w:val="28"/>
          <w:szCs w:val="28"/>
          <w:lang w:eastAsia="ar-SA"/>
        </w:rPr>
        <w:t>стве и обязательствах имущественного характера</w:t>
      </w:r>
    </w:p>
    <w:p w:rsidR="0057342C" w:rsidRPr="00BC7372" w:rsidRDefault="0057342C" w:rsidP="00BC7372">
      <w:pPr>
        <w:widowControl w:val="0"/>
        <w:autoSpaceDE w:val="0"/>
        <w:autoSpaceDN w:val="0"/>
        <w:adjustRightInd w:val="0"/>
        <w:spacing w:after="0" w:line="240" w:lineRule="auto"/>
        <w:ind w:firstLine="900"/>
        <w:jc w:val="both"/>
        <w:outlineLvl w:val="1"/>
        <w:rPr>
          <w:rFonts w:ascii="Times New Roman" w:hAnsi="Times New Roman"/>
          <w:bCs/>
          <w:sz w:val="28"/>
          <w:szCs w:val="28"/>
          <w:lang w:eastAsia="ar-SA"/>
        </w:rPr>
      </w:pPr>
      <w:r w:rsidRPr="00BC7372">
        <w:rPr>
          <w:rFonts w:ascii="Times New Roman" w:hAnsi="Times New Roman"/>
          <w:bCs/>
          <w:sz w:val="28"/>
          <w:szCs w:val="28"/>
          <w:lang w:eastAsia="ar-SA"/>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нимателя (работодателю) сведения о своих доходах, об имуществе и обязател</w:t>
      </w:r>
      <w:r w:rsidRPr="00BC7372">
        <w:rPr>
          <w:rFonts w:ascii="Times New Roman" w:hAnsi="Times New Roman"/>
          <w:bCs/>
          <w:sz w:val="28"/>
          <w:szCs w:val="28"/>
          <w:lang w:eastAsia="ar-SA"/>
        </w:rPr>
        <w:t>ь</w:t>
      </w:r>
      <w:r w:rsidRPr="00BC7372">
        <w:rPr>
          <w:rFonts w:ascii="Times New Roman" w:hAnsi="Times New Roman"/>
          <w:bCs/>
          <w:sz w:val="28"/>
          <w:szCs w:val="28"/>
          <w:lang w:eastAsia="ar-SA"/>
        </w:rPr>
        <w:t>ствах имущественного характера, а также сведения о доходах, об имуществе и обязательствах имущественного характера своих супруги (супруга) и несове</w:t>
      </w:r>
      <w:r w:rsidRPr="00BC7372">
        <w:rPr>
          <w:rFonts w:ascii="Times New Roman" w:hAnsi="Times New Roman"/>
          <w:bCs/>
          <w:sz w:val="28"/>
          <w:szCs w:val="28"/>
          <w:lang w:eastAsia="ar-SA"/>
        </w:rPr>
        <w:t>р</w:t>
      </w:r>
      <w:r w:rsidRPr="00BC7372">
        <w:rPr>
          <w:rFonts w:ascii="Times New Roman" w:hAnsi="Times New Roman"/>
          <w:bCs/>
          <w:sz w:val="28"/>
          <w:szCs w:val="28"/>
          <w:lang w:eastAsia="ar-SA"/>
        </w:rPr>
        <w:t>шеннолетних детей. Указанные сведения представляются в порядке, сроки и по форме, которые установлены для представления сведений о доходах, об им</w:t>
      </w:r>
      <w:r w:rsidRPr="00BC7372">
        <w:rPr>
          <w:rFonts w:ascii="Times New Roman" w:hAnsi="Times New Roman"/>
          <w:bCs/>
          <w:sz w:val="28"/>
          <w:szCs w:val="28"/>
          <w:lang w:eastAsia="ar-SA"/>
        </w:rPr>
        <w:t>у</w:t>
      </w:r>
      <w:r w:rsidRPr="00BC7372">
        <w:rPr>
          <w:rFonts w:ascii="Times New Roman" w:hAnsi="Times New Roman"/>
          <w:bCs/>
          <w:sz w:val="28"/>
          <w:szCs w:val="28"/>
          <w:lang w:eastAsia="ar-SA"/>
        </w:rPr>
        <w:t>ществе и обязательствах имущественного характера государственными гра</w:t>
      </w:r>
      <w:r w:rsidRPr="00BC7372">
        <w:rPr>
          <w:rFonts w:ascii="Times New Roman" w:hAnsi="Times New Roman"/>
          <w:bCs/>
          <w:sz w:val="28"/>
          <w:szCs w:val="28"/>
          <w:lang w:eastAsia="ar-SA"/>
        </w:rPr>
        <w:t>ж</w:t>
      </w:r>
      <w:r w:rsidRPr="00BC7372">
        <w:rPr>
          <w:rFonts w:ascii="Times New Roman" w:hAnsi="Times New Roman"/>
          <w:bCs/>
          <w:sz w:val="28"/>
          <w:szCs w:val="28"/>
          <w:lang w:eastAsia="ar-SA"/>
        </w:rPr>
        <w:t>данскими служащими Краснодарского края.</w:t>
      </w:r>
    </w:p>
    <w:p w:rsidR="0057342C" w:rsidRPr="00BC7372" w:rsidRDefault="0057342C" w:rsidP="00BC7372">
      <w:pPr>
        <w:spacing w:after="0" w:line="240" w:lineRule="auto"/>
        <w:ind w:firstLine="900"/>
        <w:jc w:val="both"/>
        <w:rPr>
          <w:rFonts w:ascii="Times New Roman" w:hAnsi="Times New Roman"/>
          <w:sz w:val="28"/>
          <w:szCs w:val="28"/>
          <w:lang w:eastAsia="ar-SA"/>
        </w:rPr>
      </w:pPr>
      <w:r w:rsidRPr="00BC7372">
        <w:rPr>
          <w:rFonts w:ascii="Times New Roman" w:hAnsi="Times New Roman"/>
          <w:sz w:val="28"/>
          <w:szCs w:val="28"/>
          <w:lang w:eastAsia="ar-SA"/>
        </w:rPr>
        <w:t>Муниципальны</w:t>
      </w:r>
      <w:r>
        <w:rPr>
          <w:rFonts w:ascii="Times New Roman" w:hAnsi="Times New Roman"/>
          <w:sz w:val="28"/>
          <w:szCs w:val="28"/>
          <w:lang w:eastAsia="ar-SA"/>
        </w:rPr>
        <w:t>е</w:t>
      </w:r>
      <w:r w:rsidRPr="00BC7372">
        <w:rPr>
          <w:rFonts w:ascii="Times New Roman" w:hAnsi="Times New Roman"/>
          <w:sz w:val="28"/>
          <w:szCs w:val="28"/>
          <w:lang w:eastAsia="ar-SA"/>
        </w:rPr>
        <w:t xml:space="preserve"> служащи</w:t>
      </w:r>
      <w:r>
        <w:rPr>
          <w:rFonts w:ascii="Times New Roman" w:hAnsi="Times New Roman"/>
          <w:sz w:val="28"/>
          <w:szCs w:val="28"/>
          <w:lang w:eastAsia="ar-SA"/>
        </w:rPr>
        <w:t>е</w:t>
      </w:r>
      <w:r w:rsidRPr="00BC7372">
        <w:rPr>
          <w:rFonts w:ascii="Times New Roman" w:hAnsi="Times New Roman"/>
          <w:sz w:val="28"/>
          <w:szCs w:val="28"/>
          <w:lang w:eastAsia="ar-SA"/>
        </w:rPr>
        <w:t>, замещающи</w:t>
      </w:r>
      <w:r>
        <w:rPr>
          <w:rFonts w:ascii="Times New Roman" w:hAnsi="Times New Roman"/>
          <w:sz w:val="28"/>
          <w:szCs w:val="28"/>
          <w:lang w:eastAsia="ar-SA"/>
        </w:rPr>
        <w:t>е</w:t>
      </w:r>
      <w:r w:rsidRPr="00BC7372">
        <w:rPr>
          <w:rFonts w:ascii="Times New Roman" w:hAnsi="Times New Roman"/>
          <w:sz w:val="28"/>
          <w:szCs w:val="28"/>
          <w:lang w:eastAsia="ar-SA"/>
        </w:rPr>
        <w:t xml:space="preserve"> должност</w:t>
      </w:r>
      <w:r>
        <w:rPr>
          <w:rFonts w:ascii="Times New Roman" w:hAnsi="Times New Roman"/>
          <w:sz w:val="28"/>
          <w:szCs w:val="28"/>
          <w:lang w:eastAsia="ar-SA"/>
        </w:rPr>
        <w:t>и</w:t>
      </w:r>
      <w:r w:rsidRPr="00BC7372">
        <w:rPr>
          <w:rFonts w:ascii="Times New Roman" w:hAnsi="Times New Roman"/>
          <w:sz w:val="28"/>
          <w:szCs w:val="28"/>
          <w:lang w:eastAsia="ar-SA"/>
        </w:rPr>
        <w:t xml:space="preserve"> муниципальной службы, включенн</w:t>
      </w:r>
      <w:r>
        <w:rPr>
          <w:rFonts w:ascii="Times New Roman" w:hAnsi="Times New Roman"/>
          <w:sz w:val="28"/>
          <w:szCs w:val="28"/>
          <w:lang w:eastAsia="ar-SA"/>
        </w:rPr>
        <w:t>ые в</w:t>
      </w:r>
      <w:r w:rsidRPr="00BC7372">
        <w:rPr>
          <w:rFonts w:ascii="Times New Roman" w:hAnsi="Times New Roman"/>
          <w:sz w:val="28"/>
          <w:szCs w:val="28"/>
          <w:lang w:eastAsia="ar-SA"/>
        </w:rPr>
        <w:t xml:space="preserve"> соответствующий перечень, обязан</w:t>
      </w:r>
      <w:r>
        <w:rPr>
          <w:rFonts w:ascii="Times New Roman" w:hAnsi="Times New Roman"/>
          <w:sz w:val="28"/>
          <w:szCs w:val="28"/>
          <w:lang w:eastAsia="ar-SA"/>
        </w:rPr>
        <w:t>ы</w:t>
      </w:r>
      <w:r w:rsidRPr="00BC7372">
        <w:rPr>
          <w:rFonts w:ascii="Times New Roman" w:hAnsi="Times New Roman"/>
          <w:sz w:val="28"/>
          <w:szCs w:val="28"/>
          <w:lang w:eastAsia="ar-SA"/>
        </w:rPr>
        <w:t xml:space="preserve"> представлять св</w:t>
      </w:r>
      <w:r w:rsidRPr="00BC7372">
        <w:rPr>
          <w:rFonts w:ascii="Times New Roman" w:hAnsi="Times New Roman"/>
          <w:sz w:val="28"/>
          <w:szCs w:val="28"/>
          <w:lang w:eastAsia="ar-SA"/>
        </w:rPr>
        <w:t>е</w:t>
      </w:r>
      <w:r w:rsidRPr="00BC7372">
        <w:rPr>
          <w:rFonts w:ascii="Times New Roman" w:hAnsi="Times New Roman"/>
          <w:sz w:val="28"/>
          <w:szCs w:val="28"/>
          <w:lang w:eastAsia="ar-SA"/>
        </w:rPr>
        <w:t>дения о своих расходах, а также о расходах своих супруги (супруга) и несове</w:t>
      </w:r>
      <w:r w:rsidRPr="00BC7372">
        <w:rPr>
          <w:rFonts w:ascii="Times New Roman" w:hAnsi="Times New Roman"/>
          <w:sz w:val="28"/>
          <w:szCs w:val="28"/>
          <w:lang w:eastAsia="ar-SA"/>
        </w:rPr>
        <w:t>р</w:t>
      </w:r>
      <w:r w:rsidRPr="00BC7372">
        <w:rPr>
          <w:rFonts w:ascii="Times New Roman" w:hAnsi="Times New Roman"/>
          <w:sz w:val="28"/>
          <w:szCs w:val="28"/>
          <w:lang w:eastAsia="ar-SA"/>
        </w:rPr>
        <w:t>шеннолетних детей в порядке и по форме, которые установлены для предста</w:t>
      </w:r>
      <w:r w:rsidRPr="00BC7372">
        <w:rPr>
          <w:rFonts w:ascii="Times New Roman" w:hAnsi="Times New Roman"/>
          <w:sz w:val="28"/>
          <w:szCs w:val="28"/>
          <w:lang w:eastAsia="ar-SA"/>
        </w:rPr>
        <w:t>в</w:t>
      </w:r>
      <w:r w:rsidRPr="00BC7372">
        <w:rPr>
          <w:rFonts w:ascii="Times New Roman" w:hAnsi="Times New Roman"/>
          <w:sz w:val="28"/>
          <w:szCs w:val="28"/>
          <w:lang w:eastAsia="ar-SA"/>
        </w:rPr>
        <w:t>ления сведений о доходах, расходах, об имуществе и обязательствах имущес</w:t>
      </w:r>
      <w:r w:rsidRPr="00BC7372">
        <w:rPr>
          <w:rFonts w:ascii="Times New Roman" w:hAnsi="Times New Roman"/>
          <w:sz w:val="28"/>
          <w:szCs w:val="28"/>
          <w:lang w:eastAsia="ar-SA"/>
        </w:rPr>
        <w:t>т</w:t>
      </w:r>
      <w:r w:rsidRPr="00BC7372">
        <w:rPr>
          <w:rFonts w:ascii="Times New Roman" w:hAnsi="Times New Roman"/>
          <w:sz w:val="28"/>
          <w:szCs w:val="28"/>
          <w:lang w:eastAsia="ar-SA"/>
        </w:rPr>
        <w:t>венного характера государственными гражданскими служащими Краснода</w:t>
      </w:r>
      <w:r w:rsidRPr="00BC7372">
        <w:rPr>
          <w:rFonts w:ascii="Times New Roman" w:hAnsi="Times New Roman"/>
          <w:sz w:val="28"/>
          <w:szCs w:val="28"/>
          <w:lang w:eastAsia="ar-SA"/>
        </w:rPr>
        <w:t>р</w:t>
      </w:r>
      <w:r w:rsidRPr="00BC7372">
        <w:rPr>
          <w:rFonts w:ascii="Times New Roman" w:hAnsi="Times New Roman"/>
          <w:sz w:val="28"/>
          <w:szCs w:val="28"/>
          <w:lang w:eastAsia="ar-SA"/>
        </w:rPr>
        <w:t>ского края.</w:t>
      </w:r>
    </w:p>
    <w:p w:rsidR="0057342C" w:rsidRPr="00BC7372" w:rsidRDefault="0057342C" w:rsidP="00BC7372">
      <w:pPr>
        <w:autoSpaceDE w:val="0"/>
        <w:autoSpaceDN w:val="0"/>
        <w:adjustRightInd w:val="0"/>
        <w:spacing w:after="0" w:line="240" w:lineRule="auto"/>
        <w:ind w:firstLine="900"/>
        <w:jc w:val="both"/>
        <w:outlineLvl w:val="1"/>
        <w:rPr>
          <w:rFonts w:ascii="Times New Roman" w:hAnsi="Times New Roman"/>
          <w:sz w:val="28"/>
          <w:szCs w:val="28"/>
          <w:lang w:eastAsia="ar-SA"/>
        </w:rPr>
      </w:pPr>
      <w:r w:rsidRPr="00BC7372">
        <w:rPr>
          <w:rFonts w:ascii="Times New Roman" w:hAnsi="Times New Roman"/>
          <w:sz w:val="28"/>
          <w:szCs w:val="28"/>
          <w:lang w:eastAsia="ar-SA"/>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7" w:history="1">
        <w:r w:rsidRPr="00D11056">
          <w:rPr>
            <w:rFonts w:ascii="Times New Roman" w:hAnsi="Times New Roman"/>
            <w:color w:val="000000"/>
            <w:sz w:val="28"/>
            <w:szCs w:val="28"/>
            <w:lang w:eastAsia="ar-SA"/>
          </w:rPr>
          <w:t>законом</w:t>
        </w:r>
      </w:hyperlink>
      <w:r w:rsidRPr="00D11056">
        <w:rPr>
          <w:rFonts w:ascii="Times New Roman" w:hAnsi="Times New Roman"/>
          <w:sz w:val="28"/>
          <w:szCs w:val="28"/>
          <w:lang w:eastAsia="ar-SA"/>
        </w:rPr>
        <w:t xml:space="preserve"> </w:t>
      </w:r>
      <w:r w:rsidRPr="00BC7372">
        <w:rPr>
          <w:rFonts w:ascii="Times New Roman" w:hAnsi="Times New Roman"/>
          <w:sz w:val="28"/>
          <w:szCs w:val="28"/>
          <w:lang w:eastAsia="ar-SA"/>
        </w:rPr>
        <w:t xml:space="preserve">от 25 декабря 2008 года </w:t>
      </w:r>
      <w:r>
        <w:rPr>
          <w:rFonts w:ascii="Times New Roman" w:hAnsi="Times New Roman"/>
          <w:sz w:val="28"/>
          <w:szCs w:val="28"/>
          <w:lang w:eastAsia="ar-SA"/>
        </w:rPr>
        <w:t xml:space="preserve">      №</w:t>
      </w:r>
      <w:r w:rsidRPr="00BC7372">
        <w:rPr>
          <w:rFonts w:ascii="Times New Roman" w:hAnsi="Times New Roman"/>
          <w:sz w:val="28"/>
          <w:szCs w:val="28"/>
          <w:lang w:eastAsia="ar-SA"/>
        </w:rPr>
        <w:t xml:space="preserve"> 273-ФЗ «О противодействии коррупции» и Федеральным </w:t>
      </w:r>
      <w:hyperlink r:id="rId18" w:history="1">
        <w:r w:rsidRPr="00D11056">
          <w:rPr>
            <w:rFonts w:ascii="Times New Roman" w:hAnsi="Times New Roman"/>
            <w:color w:val="000000"/>
            <w:sz w:val="28"/>
            <w:szCs w:val="28"/>
            <w:lang w:eastAsia="ar-SA"/>
          </w:rPr>
          <w:t>законом</w:t>
        </w:r>
      </w:hyperlink>
      <w:r w:rsidRPr="00D11056">
        <w:rPr>
          <w:rFonts w:ascii="Times New Roman" w:hAnsi="Times New Roman"/>
          <w:color w:val="000000"/>
          <w:sz w:val="28"/>
          <w:szCs w:val="28"/>
          <w:lang w:eastAsia="ar-SA"/>
        </w:rPr>
        <w:t xml:space="preserve"> </w:t>
      </w:r>
      <w:r w:rsidRPr="00BC7372">
        <w:rPr>
          <w:rFonts w:ascii="Times New Roman" w:hAnsi="Times New Roman"/>
          <w:sz w:val="28"/>
          <w:szCs w:val="28"/>
          <w:lang w:eastAsia="ar-SA"/>
        </w:rPr>
        <w:t>от 03 д</w:t>
      </w:r>
      <w:r w:rsidRPr="00BC7372">
        <w:rPr>
          <w:rFonts w:ascii="Times New Roman" w:hAnsi="Times New Roman"/>
          <w:sz w:val="28"/>
          <w:szCs w:val="28"/>
          <w:lang w:eastAsia="ar-SA"/>
        </w:rPr>
        <w:t>е</w:t>
      </w:r>
      <w:r w:rsidRPr="00BC7372">
        <w:rPr>
          <w:rFonts w:ascii="Times New Roman" w:hAnsi="Times New Roman"/>
          <w:sz w:val="28"/>
          <w:szCs w:val="28"/>
          <w:lang w:eastAsia="ar-SA"/>
        </w:rPr>
        <w:t>кабря 2012 года № 230-ФЗ «О контроле за соответствием расходов лиц, зам</w:t>
      </w:r>
      <w:r w:rsidRPr="00BC7372">
        <w:rPr>
          <w:rFonts w:ascii="Times New Roman" w:hAnsi="Times New Roman"/>
          <w:sz w:val="28"/>
          <w:szCs w:val="28"/>
          <w:lang w:eastAsia="ar-SA"/>
        </w:rPr>
        <w:t>е</w:t>
      </w:r>
      <w:r w:rsidRPr="00BC7372">
        <w:rPr>
          <w:rFonts w:ascii="Times New Roman" w:hAnsi="Times New Roman"/>
          <w:sz w:val="28"/>
          <w:szCs w:val="28"/>
          <w:lang w:eastAsia="ar-SA"/>
        </w:rPr>
        <w:t>щающих государственные должности, и иных лиц их доходам», нормативными правовыми актами Президента Российской Федерации, законами и иными но</w:t>
      </w:r>
      <w:r w:rsidRPr="00BC7372">
        <w:rPr>
          <w:rFonts w:ascii="Times New Roman" w:hAnsi="Times New Roman"/>
          <w:sz w:val="28"/>
          <w:szCs w:val="28"/>
          <w:lang w:eastAsia="ar-SA"/>
        </w:rPr>
        <w:t>р</w:t>
      </w:r>
      <w:r w:rsidRPr="00BC7372">
        <w:rPr>
          <w:rFonts w:ascii="Times New Roman" w:hAnsi="Times New Roman"/>
          <w:sz w:val="28"/>
          <w:szCs w:val="28"/>
          <w:lang w:eastAsia="ar-SA"/>
        </w:rPr>
        <w:t>мативными правовыми актами Краснодарского края, муниципальными прав</w:t>
      </w:r>
      <w:r w:rsidRPr="00BC7372">
        <w:rPr>
          <w:rFonts w:ascii="Times New Roman" w:hAnsi="Times New Roman"/>
          <w:sz w:val="28"/>
          <w:szCs w:val="28"/>
          <w:lang w:eastAsia="ar-SA"/>
        </w:rPr>
        <w:t>о</w:t>
      </w:r>
      <w:r w:rsidRPr="00BC7372">
        <w:rPr>
          <w:rFonts w:ascii="Times New Roman" w:hAnsi="Times New Roman"/>
          <w:sz w:val="28"/>
          <w:szCs w:val="28"/>
          <w:lang w:eastAsia="ar-SA"/>
        </w:rPr>
        <w:t>выми актами.</w:t>
      </w:r>
    </w:p>
    <w:p w:rsidR="0057342C" w:rsidRPr="00BC7372" w:rsidRDefault="0057342C" w:rsidP="00BC7372">
      <w:pPr>
        <w:spacing w:after="0" w:line="240" w:lineRule="auto"/>
        <w:ind w:left="576" w:hanging="576"/>
        <w:jc w:val="both"/>
        <w:outlineLvl w:val="1"/>
        <w:rPr>
          <w:rFonts w:ascii="Times New Roman" w:hAnsi="Times New Roman" w:cs="Arial"/>
          <w:b/>
          <w:bCs/>
          <w:i/>
          <w:iCs/>
          <w:sz w:val="28"/>
          <w:szCs w:val="28"/>
          <w:lang w:eastAsia="ar-SA"/>
        </w:rPr>
      </w:pPr>
    </w:p>
    <w:p w:rsidR="0057342C" w:rsidRPr="00BC7372" w:rsidRDefault="0057342C" w:rsidP="00BC7372">
      <w:pPr>
        <w:widowControl w:val="0"/>
        <w:spacing w:after="0" w:line="240" w:lineRule="auto"/>
        <w:ind w:firstLine="851"/>
        <w:jc w:val="both"/>
        <w:rPr>
          <w:rFonts w:ascii="Times New Roman" w:hAnsi="Times New Roman"/>
          <w:b/>
          <w:sz w:val="28"/>
          <w:szCs w:val="20"/>
          <w:lang w:eastAsia="ar-SA"/>
        </w:rPr>
      </w:pPr>
      <w:r w:rsidRPr="00BC7372">
        <w:rPr>
          <w:rFonts w:ascii="Times New Roman" w:hAnsi="Times New Roman"/>
          <w:b/>
          <w:sz w:val="28"/>
          <w:szCs w:val="20"/>
          <w:lang w:eastAsia="ar-SA"/>
        </w:rPr>
        <w:t>Статья 54. Гарантии для муниципального служащего</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Гарантии, предоставляемые муниципальному служащему, устанавлив</w:t>
      </w:r>
      <w:r w:rsidRPr="00BC7372">
        <w:rPr>
          <w:rFonts w:ascii="Times New Roman" w:hAnsi="Times New Roman"/>
          <w:sz w:val="28"/>
          <w:szCs w:val="28"/>
          <w:lang w:eastAsia="ar-SA"/>
        </w:rPr>
        <w:t>а</w:t>
      </w:r>
      <w:r w:rsidRPr="00BC7372">
        <w:rPr>
          <w:rFonts w:ascii="Times New Roman" w:hAnsi="Times New Roman"/>
          <w:sz w:val="28"/>
          <w:szCs w:val="28"/>
          <w:lang w:eastAsia="ar-SA"/>
        </w:rPr>
        <w:t>ются Федеральным законом «О муниципальной службе в Российской Федер</w:t>
      </w:r>
      <w:r w:rsidRPr="00BC7372">
        <w:rPr>
          <w:rFonts w:ascii="Times New Roman" w:hAnsi="Times New Roman"/>
          <w:sz w:val="28"/>
          <w:szCs w:val="28"/>
          <w:lang w:eastAsia="ar-SA"/>
        </w:rPr>
        <w:t>а</w:t>
      </w:r>
      <w:r w:rsidRPr="00BC7372">
        <w:rPr>
          <w:rFonts w:ascii="Times New Roman" w:hAnsi="Times New Roman"/>
          <w:sz w:val="28"/>
          <w:szCs w:val="28"/>
          <w:lang w:eastAsia="ar-SA"/>
        </w:rPr>
        <w:t>ции», Законом Краснодарского края «О муниципальной службе в Краснода</w:t>
      </w:r>
      <w:r w:rsidRPr="00BC7372">
        <w:rPr>
          <w:rFonts w:ascii="Times New Roman" w:hAnsi="Times New Roman"/>
          <w:sz w:val="28"/>
          <w:szCs w:val="28"/>
          <w:lang w:eastAsia="ar-SA"/>
        </w:rPr>
        <w:t>р</w:t>
      </w:r>
      <w:r w:rsidRPr="00BC7372">
        <w:rPr>
          <w:rFonts w:ascii="Times New Roman" w:hAnsi="Times New Roman"/>
          <w:sz w:val="28"/>
          <w:szCs w:val="28"/>
          <w:lang w:eastAsia="ar-SA"/>
        </w:rPr>
        <w:t>ском крае».</w:t>
      </w: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55. Аттестация муниципального служащего</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Для определения соответствия муниципального служащего замеща</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мой должности муниципальной службы проводится его аттестация.</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Аттестация муниципального служащего проводится один раз в три года.</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 Порядок проведения аттестации муниципального служащего, а также перечень категорий муниципальных служащих, не подлежащих аттестации, у</w:t>
      </w:r>
      <w:r w:rsidRPr="00BC7372">
        <w:rPr>
          <w:rFonts w:ascii="Times New Roman" w:hAnsi="Times New Roman"/>
          <w:bCs/>
          <w:sz w:val="28"/>
          <w:szCs w:val="28"/>
          <w:lang w:eastAsia="ar-SA"/>
        </w:rPr>
        <w:t>с</w:t>
      </w:r>
      <w:r w:rsidRPr="00BC7372">
        <w:rPr>
          <w:rFonts w:ascii="Times New Roman" w:hAnsi="Times New Roman"/>
          <w:bCs/>
          <w:sz w:val="28"/>
          <w:szCs w:val="28"/>
          <w:lang w:eastAsia="ar-SA"/>
        </w:rPr>
        <w:t>танавливаются Федеральным законом «О муниципальной службе в Российской Федерации».</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4.</w:t>
      </w:r>
      <w:r w:rsidRPr="00BC7372">
        <w:rPr>
          <w:rFonts w:ascii="Times New Roman" w:hAnsi="Times New Roman"/>
          <w:bCs/>
          <w:color w:val="000000"/>
          <w:sz w:val="28"/>
          <w:szCs w:val="28"/>
          <w:lang w:eastAsia="ar-SA"/>
        </w:rPr>
        <w:t xml:space="preserve"> </w:t>
      </w:r>
      <w:r w:rsidRPr="00BC7372">
        <w:rPr>
          <w:rFonts w:ascii="Times New Roman" w:hAnsi="Times New Roman"/>
          <w:bCs/>
          <w:sz w:val="28"/>
          <w:szCs w:val="28"/>
          <w:lang w:eastAsia="ar-SA"/>
        </w:rPr>
        <w:t>Положение о проведении аттестации муниципального служащего м</w:t>
      </w:r>
      <w:r w:rsidRPr="00BC7372">
        <w:rPr>
          <w:rFonts w:ascii="Times New Roman" w:hAnsi="Times New Roman"/>
          <w:bCs/>
          <w:sz w:val="28"/>
          <w:szCs w:val="28"/>
          <w:lang w:eastAsia="ar-SA"/>
        </w:rPr>
        <w:t>у</w:t>
      </w:r>
      <w:r w:rsidRPr="00BC7372">
        <w:rPr>
          <w:rFonts w:ascii="Times New Roman" w:hAnsi="Times New Roman"/>
          <w:bCs/>
          <w:sz w:val="28"/>
          <w:szCs w:val="28"/>
          <w:lang w:eastAsia="ar-SA"/>
        </w:rPr>
        <w:t>ниципального образования Щербиновский район утверждается муниципальным правовым актом муниципального образования Щербиновский район в соотве</w:t>
      </w:r>
      <w:r w:rsidRPr="00BC7372">
        <w:rPr>
          <w:rFonts w:ascii="Times New Roman" w:hAnsi="Times New Roman"/>
          <w:bCs/>
          <w:sz w:val="28"/>
          <w:szCs w:val="28"/>
          <w:lang w:eastAsia="ar-SA"/>
        </w:rPr>
        <w:t>т</w:t>
      </w:r>
      <w:r w:rsidRPr="00BC7372">
        <w:rPr>
          <w:rFonts w:ascii="Times New Roman" w:hAnsi="Times New Roman"/>
          <w:bCs/>
          <w:sz w:val="28"/>
          <w:szCs w:val="28"/>
          <w:lang w:eastAsia="ar-SA"/>
        </w:rPr>
        <w:t>ствии с законами Краснодарского края.</w:t>
      </w:r>
    </w:p>
    <w:p w:rsidR="0057342C" w:rsidRPr="00BC7372" w:rsidRDefault="0057342C" w:rsidP="00BC7372">
      <w:pPr>
        <w:widowControl w:val="0"/>
        <w:spacing w:after="0" w:line="240" w:lineRule="auto"/>
        <w:ind w:right="-2" w:firstLine="708"/>
        <w:jc w:val="both"/>
        <w:rPr>
          <w:rFonts w:ascii="Times New Roman" w:hAnsi="Times New Roman"/>
          <w:sz w:val="28"/>
          <w:szCs w:val="28"/>
          <w:lang w:eastAsia="ar-SA"/>
        </w:rPr>
      </w:pPr>
    </w:p>
    <w:p w:rsidR="0057342C" w:rsidRPr="00BC7372" w:rsidRDefault="0057342C" w:rsidP="00BC7372">
      <w:pPr>
        <w:widowControl w:val="0"/>
        <w:spacing w:after="0" w:line="240" w:lineRule="auto"/>
        <w:ind w:right="-2" w:firstLine="708"/>
        <w:jc w:val="both"/>
        <w:rPr>
          <w:rFonts w:ascii="Times New Roman" w:hAnsi="Times New Roman"/>
          <w:sz w:val="28"/>
          <w:szCs w:val="28"/>
          <w:lang w:eastAsia="ar-SA"/>
        </w:rPr>
      </w:pPr>
    </w:p>
    <w:p w:rsidR="0057342C" w:rsidRPr="00BC7372" w:rsidRDefault="0057342C" w:rsidP="00BC7372">
      <w:pPr>
        <w:spacing w:after="0" w:line="240" w:lineRule="auto"/>
        <w:ind w:firstLine="851"/>
        <w:jc w:val="both"/>
        <w:rPr>
          <w:rFonts w:ascii="Times New Roman" w:hAnsi="Times New Roman"/>
          <w:b/>
          <w:sz w:val="28"/>
          <w:szCs w:val="20"/>
          <w:lang w:eastAsia="ar-SA"/>
        </w:rPr>
      </w:pPr>
      <w:r w:rsidRPr="00BC7372">
        <w:rPr>
          <w:rFonts w:ascii="Times New Roman" w:hAnsi="Times New Roman"/>
          <w:b/>
          <w:sz w:val="28"/>
          <w:szCs w:val="20"/>
          <w:lang w:eastAsia="ar-SA"/>
        </w:rPr>
        <w:t>Статья 56. Основания для расторжения трудового договора с мун</w:t>
      </w:r>
      <w:r w:rsidRPr="00BC7372">
        <w:rPr>
          <w:rFonts w:ascii="Times New Roman" w:hAnsi="Times New Roman"/>
          <w:b/>
          <w:sz w:val="28"/>
          <w:szCs w:val="20"/>
          <w:lang w:eastAsia="ar-SA"/>
        </w:rPr>
        <w:t>и</w:t>
      </w:r>
      <w:r w:rsidRPr="00BC7372">
        <w:rPr>
          <w:rFonts w:ascii="Times New Roman" w:hAnsi="Times New Roman"/>
          <w:b/>
          <w:sz w:val="28"/>
          <w:szCs w:val="20"/>
          <w:lang w:eastAsia="ar-SA"/>
        </w:rPr>
        <w:t>ципальным служащим</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Помимо оснований для расторжения трудового договора, предусмо</w:t>
      </w:r>
      <w:r w:rsidRPr="00BC7372">
        <w:rPr>
          <w:rFonts w:ascii="Times New Roman" w:hAnsi="Times New Roman"/>
          <w:sz w:val="28"/>
          <w:szCs w:val="28"/>
          <w:lang w:eastAsia="ar-SA"/>
        </w:rPr>
        <w:t>т</w:t>
      </w:r>
      <w:r w:rsidRPr="00BC7372">
        <w:rPr>
          <w:rFonts w:ascii="Times New Roman" w:hAnsi="Times New Roman"/>
          <w:sz w:val="28"/>
          <w:szCs w:val="28"/>
          <w:lang w:eastAsia="ar-SA"/>
        </w:rPr>
        <w:t>ренных Трудовым кодексом Российской Федерации, трудовой договор с мун</w:t>
      </w:r>
      <w:r w:rsidRPr="00BC7372">
        <w:rPr>
          <w:rFonts w:ascii="Times New Roman" w:hAnsi="Times New Roman"/>
          <w:sz w:val="28"/>
          <w:szCs w:val="28"/>
          <w:lang w:eastAsia="ar-SA"/>
        </w:rPr>
        <w:t>и</w:t>
      </w:r>
      <w:r w:rsidRPr="00BC7372">
        <w:rPr>
          <w:rFonts w:ascii="Times New Roman" w:hAnsi="Times New Roman"/>
          <w:sz w:val="28"/>
          <w:szCs w:val="28"/>
          <w:lang w:eastAsia="ar-SA"/>
        </w:rPr>
        <w:t>ципальным служащим может быть также расторгнут по инициативе руковод</w:t>
      </w:r>
      <w:r w:rsidRPr="00BC7372">
        <w:rPr>
          <w:rFonts w:ascii="Times New Roman" w:hAnsi="Times New Roman"/>
          <w:sz w:val="28"/>
          <w:szCs w:val="28"/>
          <w:lang w:eastAsia="ar-SA"/>
        </w:rPr>
        <w:t>и</w:t>
      </w:r>
      <w:r w:rsidRPr="00BC7372">
        <w:rPr>
          <w:rFonts w:ascii="Times New Roman" w:hAnsi="Times New Roman"/>
          <w:sz w:val="28"/>
          <w:szCs w:val="28"/>
          <w:lang w:eastAsia="ar-SA"/>
        </w:rPr>
        <w:t>теля органа местного самоуправления в случаях, установленных Федеральным законом «О муниципальной службе в Российской Федерации», Законом Кра</w:t>
      </w:r>
      <w:r w:rsidRPr="00BC7372">
        <w:rPr>
          <w:rFonts w:ascii="Times New Roman" w:hAnsi="Times New Roman"/>
          <w:sz w:val="28"/>
          <w:szCs w:val="28"/>
          <w:lang w:eastAsia="ar-SA"/>
        </w:rPr>
        <w:t>с</w:t>
      </w:r>
      <w:r w:rsidRPr="00BC7372">
        <w:rPr>
          <w:rFonts w:ascii="Times New Roman" w:hAnsi="Times New Roman"/>
          <w:sz w:val="28"/>
          <w:szCs w:val="28"/>
          <w:lang w:eastAsia="ar-SA"/>
        </w:rPr>
        <w:t>нодарского края «О муниципальной службе в Краснодарском крае».</w:t>
      </w:r>
    </w:p>
    <w:p w:rsidR="0057342C" w:rsidRPr="00BC7372" w:rsidRDefault="0057342C" w:rsidP="00BC7372">
      <w:pPr>
        <w:spacing w:after="0" w:line="240" w:lineRule="auto"/>
        <w:ind w:firstLine="851"/>
        <w:jc w:val="both"/>
        <w:rPr>
          <w:rFonts w:ascii="Times New Roman" w:hAnsi="Times New Roman"/>
          <w:bCs/>
          <w:sz w:val="28"/>
          <w:szCs w:val="28"/>
          <w:lang w:eastAsia="ar-SA"/>
        </w:rPr>
      </w:pPr>
    </w:p>
    <w:p w:rsidR="0057342C" w:rsidRPr="00BC7372" w:rsidRDefault="0057342C" w:rsidP="00BC7372">
      <w:pPr>
        <w:spacing w:after="0" w:line="240" w:lineRule="auto"/>
        <w:ind w:firstLine="851"/>
        <w:jc w:val="both"/>
        <w:rPr>
          <w:rFonts w:ascii="Times New Roman" w:hAnsi="Times New Roman"/>
          <w:bCs/>
          <w:sz w:val="28"/>
          <w:szCs w:val="28"/>
          <w:lang w:eastAsia="ar-SA"/>
        </w:rPr>
      </w:pPr>
    </w:p>
    <w:p w:rsidR="0057342C" w:rsidRPr="00BC7372" w:rsidRDefault="0057342C" w:rsidP="00ED13C8">
      <w:pPr>
        <w:keepNext/>
        <w:numPr>
          <w:ilvl w:val="0"/>
          <w:numId w:val="5"/>
        </w:numPr>
        <w:tabs>
          <w:tab w:val="left" w:pos="0"/>
          <w:tab w:val="left" w:pos="432"/>
        </w:tabs>
        <w:suppressAutoHyphens/>
        <w:spacing w:before="120" w:after="60" w:line="240" w:lineRule="auto"/>
        <w:ind w:firstLine="708"/>
        <w:jc w:val="center"/>
        <w:outlineLvl w:val="0"/>
        <w:rPr>
          <w:rFonts w:ascii="Times New Roman" w:hAnsi="Times New Roman"/>
          <w:sz w:val="28"/>
          <w:szCs w:val="20"/>
          <w:lang w:eastAsia="ar-SA"/>
        </w:rPr>
      </w:pPr>
      <w:r w:rsidRPr="00BC7372">
        <w:rPr>
          <w:rFonts w:ascii="Times New Roman" w:hAnsi="Times New Roman"/>
          <w:b/>
          <w:bCs/>
          <w:sz w:val="28"/>
          <w:szCs w:val="28"/>
          <w:lang w:eastAsia="ar-SA"/>
        </w:rPr>
        <w:t>ГЛАВА 7. МУНИЦИПАЛЬНЫЕ ПРАВОВЫЕ АКТЫ</w:t>
      </w:r>
    </w:p>
    <w:p w:rsidR="0057342C" w:rsidRPr="00BC7372" w:rsidRDefault="0057342C" w:rsidP="00BC7372">
      <w:pPr>
        <w:keepNext/>
        <w:tabs>
          <w:tab w:val="left" w:pos="0"/>
          <w:tab w:val="left" w:pos="576"/>
        </w:tabs>
        <w:suppressAutoHyphens/>
        <w:spacing w:before="120" w:after="60" w:line="240" w:lineRule="auto"/>
        <w:ind w:firstLine="851"/>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57. Система муниципальных правовых актов</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В систему муниципальных правовых актов входят:</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Устав, правовые акты, принятые на местном референдуме;</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bCs/>
          <w:sz w:val="28"/>
          <w:szCs w:val="28"/>
          <w:lang w:eastAsia="ar-SA"/>
        </w:rPr>
        <w:t>2)</w:t>
      </w:r>
      <w:r w:rsidRPr="00BC7372">
        <w:rPr>
          <w:rFonts w:ascii="Times New Roman" w:hAnsi="Times New Roman"/>
          <w:sz w:val="28"/>
          <w:szCs w:val="28"/>
          <w:lang w:eastAsia="ar-SA"/>
        </w:rPr>
        <w:t xml:space="preserve"> нормативные и иные правовые акты Совета;</w:t>
      </w: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p>
    <w:p w:rsidR="0057342C" w:rsidRPr="00BC7372" w:rsidRDefault="0057342C" w:rsidP="00BC7372">
      <w:pPr>
        <w:widowControl w:val="0"/>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w:t>
      </w:r>
      <w:r w:rsidRPr="00BC7372">
        <w:rPr>
          <w:rFonts w:ascii="Times New Roman" w:hAnsi="Times New Roman"/>
          <w:sz w:val="28"/>
          <w:szCs w:val="28"/>
          <w:lang w:eastAsia="ar-SA"/>
        </w:rPr>
        <w:t xml:space="preserve"> правовые акты администрации, правовые акты Контрольно-счетной палаты, правовые акты председателя Контрольно-счетной палаты, </w:t>
      </w:r>
      <w:r w:rsidRPr="00BC7372">
        <w:rPr>
          <w:rFonts w:ascii="Times New Roman" w:hAnsi="Times New Roman"/>
          <w:bCs/>
          <w:sz w:val="28"/>
          <w:szCs w:val="28"/>
          <w:lang w:eastAsia="ar-SA"/>
        </w:rPr>
        <w:t>правовые а</w:t>
      </w:r>
      <w:r w:rsidRPr="00BC7372">
        <w:rPr>
          <w:rFonts w:ascii="Times New Roman" w:hAnsi="Times New Roman"/>
          <w:bCs/>
          <w:sz w:val="28"/>
          <w:szCs w:val="28"/>
          <w:lang w:eastAsia="ar-SA"/>
        </w:rPr>
        <w:t>к</w:t>
      </w:r>
      <w:r w:rsidRPr="00BC7372">
        <w:rPr>
          <w:rFonts w:ascii="Times New Roman" w:hAnsi="Times New Roman"/>
          <w:bCs/>
          <w:sz w:val="28"/>
          <w:szCs w:val="28"/>
          <w:lang w:eastAsia="ar-SA"/>
        </w:rPr>
        <w:t xml:space="preserve">ты председателя Совета, </w:t>
      </w:r>
      <w:r w:rsidRPr="00BC7372">
        <w:rPr>
          <w:rFonts w:ascii="Times New Roman" w:hAnsi="Times New Roman"/>
          <w:bCs/>
          <w:color w:val="000000"/>
          <w:sz w:val="28"/>
          <w:szCs w:val="28"/>
          <w:lang w:eastAsia="ar-SA"/>
        </w:rPr>
        <w:t>правовые акты руководителей органов администрации, обладающих правами юридического лица</w:t>
      </w:r>
      <w:r w:rsidRPr="00BC7372">
        <w:rPr>
          <w:rFonts w:ascii="Times New Roman" w:hAnsi="Times New Roman"/>
          <w:bCs/>
          <w:sz w:val="28"/>
          <w:szCs w:val="28"/>
          <w:lang w:eastAsia="ar-SA"/>
        </w:rPr>
        <w:t>.</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Правовые акты могут являться нормативными правовыми или ненорм</w:t>
      </w:r>
      <w:r w:rsidRPr="00BC7372">
        <w:rPr>
          <w:rFonts w:ascii="Times New Roman" w:hAnsi="Times New Roman"/>
          <w:sz w:val="28"/>
          <w:szCs w:val="28"/>
          <w:lang w:eastAsia="ar-SA"/>
        </w:rPr>
        <w:t>а</w:t>
      </w:r>
      <w:r w:rsidRPr="00BC7372">
        <w:rPr>
          <w:rFonts w:ascii="Times New Roman" w:hAnsi="Times New Roman"/>
          <w:sz w:val="28"/>
          <w:szCs w:val="28"/>
          <w:lang w:eastAsia="ar-SA"/>
        </w:rPr>
        <w:t>тивными правовыми и оформляются официальным документом.</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Под нормативным правовым актом понимается изданный в установле</w:t>
      </w:r>
      <w:r w:rsidRPr="00BC7372">
        <w:rPr>
          <w:rFonts w:ascii="Times New Roman" w:hAnsi="Times New Roman"/>
          <w:sz w:val="28"/>
          <w:szCs w:val="28"/>
          <w:lang w:eastAsia="ar-SA"/>
        </w:rPr>
        <w:t>н</w:t>
      </w:r>
      <w:r w:rsidRPr="00BC7372">
        <w:rPr>
          <w:rFonts w:ascii="Times New Roman" w:hAnsi="Times New Roman"/>
          <w:sz w:val="28"/>
          <w:szCs w:val="28"/>
          <w:lang w:eastAsia="ar-SA"/>
        </w:rPr>
        <w:t>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58. Подготовка муниципальных правовых актов</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Проекты муниципальных правовых актов могут вноситься в Совет главой муниципального образования Щербиновский район</w:t>
      </w:r>
      <w:r w:rsidRPr="00BC7372">
        <w:rPr>
          <w:rFonts w:ascii="Times New Roman" w:hAnsi="Times New Roman"/>
          <w:bCs/>
          <w:color w:val="000000"/>
          <w:sz w:val="28"/>
          <w:szCs w:val="28"/>
          <w:lang w:eastAsia="ar-SA"/>
        </w:rPr>
        <w:t>, первым</w:t>
      </w:r>
      <w:r w:rsidRPr="00BC7372">
        <w:rPr>
          <w:rFonts w:ascii="Times New Roman" w:hAnsi="Times New Roman"/>
          <w:bCs/>
          <w:color w:val="000000"/>
          <w:kern w:val="2"/>
          <w:sz w:val="28"/>
          <w:szCs w:val="28"/>
          <w:lang w:eastAsia="ar-SA"/>
        </w:rPr>
        <w:t xml:space="preserve"> заместит</w:t>
      </w:r>
      <w:r w:rsidRPr="00BC7372">
        <w:rPr>
          <w:rFonts w:ascii="Times New Roman" w:hAnsi="Times New Roman"/>
          <w:bCs/>
          <w:color w:val="000000"/>
          <w:kern w:val="2"/>
          <w:sz w:val="28"/>
          <w:szCs w:val="28"/>
          <w:lang w:eastAsia="ar-SA"/>
        </w:rPr>
        <w:t>е</w:t>
      </w:r>
      <w:r w:rsidRPr="00BC7372">
        <w:rPr>
          <w:rFonts w:ascii="Times New Roman" w:hAnsi="Times New Roman"/>
          <w:bCs/>
          <w:color w:val="000000"/>
          <w:kern w:val="2"/>
          <w:sz w:val="28"/>
          <w:szCs w:val="28"/>
          <w:lang w:eastAsia="ar-SA"/>
        </w:rPr>
        <w:t>лем главы муниципального образования Щербиновский район, заместителями главы муниципального образования Щербиновский район,</w:t>
      </w:r>
      <w:r w:rsidRPr="00BC7372">
        <w:rPr>
          <w:rFonts w:ascii="Times New Roman" w:hAnsi="Times New Roman"/>
          <w:bCs/>
          <w:kern w:val="2"/>
          <w:sz w:val="28"/>
          <w:szCs w:val="28"/>
          <w:lang w:eastAsia="ar-SA"/>
        </w:rPr>
        <w:t xml:space="preserve"> руководителями о</w:t>
      </w:r>
      <w:r w:rsidRPr="00BC7372">
        <w:rPr>
          <w:rFonts w:ascii="Times New Roman" w:hAnsi="Times New Roman"/>
          <w:bCs/>
          <w:kern w:val="2"/>
          <w:sz w:val="28"/>
          <w:szCs w:val="28"/>
          <w:lang w:eastAsia="ar-SA"/>
        </w:rPr>
        <w:t>т</w:t>
      </w:r>
      <w:r w:rsidRPr="00BC7372">
        <w:rPr>
          <w:rFonts w:ascii="Times New Roman" w:hAnsi="Times New Roman"/>
          <w:bCs/>
          <w:kern w:val="2"/>
          <w:sz w:val="28"/>
          <w:szCs w:val="28"/>
          <w:lang w:eastAsia="ar-SA"/>
        </w:rPr>
        <w:t xml:space="preserve">раслевых (функциональных) органов администрации с правами юридического лица, </w:t>
      </w:r>
      <w:r w:rsidRPr="00BC7372">
        <w:rPr>
          <w:rFonts w:ascii="Times New Roman" w:hAnsi="Times New Roman"/>
          <w:bCs/>
          <w:sz w:val="28"/>
          <w:szCs w:val="28"/>
          <w:lang w:eastAsia="ar-SA"/>
        </w:rPr>
        <w:t>депутатами Совета, прокурором Щербиновского района, инициативными группами граждан, председателем Контрольно-счетной палаты.</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Проекты муниципальных правовых актов могут вноситься в админис</w:t>
      </w:r>
      <w:r w:rsidRPr="00BC7372">
        <w:rPr>
          <w:rFonts w:ascii="Times New Roman" w:hAnsi="Times New Roman"/>
          <w:bCs/>
          <w:sz w:val="28"/>
          <w:szCs w:val="28"/>
          <w:lang w:eastAsia="ar-SA"/>
        </w:rPr>
        <w:t>т</w:t>
      </w:r>
      <w:r w:rsidRPr="00BC7372">
        <w:rPr>
          <w:rFonts w:ascii="Times New Roman" w:hAnsi="Times New Roman"/>
          <w:bCs/>
          <w:sz w:val="28"/>
          <w:szCs w:val="28"/>
          <w:lang w:eastAsia="ar-SA"/>
        </w:rPr>
        <w:t>рацию главой муниципального образования Щербиновский район, первым з</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местителем главы муниципального образования Щербиновский район, заме</w:t>
      </w:r>
      <w:r w:rsidRPr="00BC7372">
        <w:rPr>
          <w:rFonts w:ascii="Times New Roman" w:hAnsi="Times New Roman"/>
          <w:bCs/>
          <w:sz w:val="28"/>
          <w:szCs w:val="28"/>
          <w:lang w:eastAsia="ar-SA"/>
        </w:rPr>
        <w:t>с</w:t>
      </w:r>
      <w:r w:rsidRPr="00BC7372">
        <w:rPr>
          <w:rFonts w:ascii="Times New Roman" w:hAnsi="Times New Roman"/>
          <w:bCs/>
          <w:sz w:val="28"/>
          <w:szCs w:val="28"/>
          <w:lang w:eastAsia="ar-SA"/>
        </w:rPr>
        <w:t xml:space="preserve">тителями главы муниципального образования Щербиновский район, </w:t>
      </w:r>
      <w:r w:rsidRPr="00BC7372">
        <w:rPr>
          <w:rFonts w:ascii="Times New Roman" w:hAnsi="Times New Roman"/>
          <w:bCs/>
          <w:kern w:val="2"/>
          <w:sz w:val="28"/>
          <w:szCs w:val="28"/>
          <w:lang w:eastAsia="ar-SA"/>
        </w:rPr>
        <w:t>руковод</w:t>
      </w:r>
      <w:r w:rsidRPr="00BC7372">
        <w:rPr>
          <w:rFonts w:ascii="Times New Roman" w:hAnsi="Times New Roman"/>
          <w:bCs/>
          <w:kern w:val="2"/>
          <w:sz w:val="28"/>
          <w:szCs w:val="28"/>
          <w:lang w:eastAsia="ar-SA"/>
        </w:rPr>
        <w:t>и</w:t>
      </w:r>
      <w:r w:rsidRPr="00BC7372">
        <w:rPr>
          <w:rFonts w:ascii="Times New Roman" w:hAnsi="Times New Roman"/>
          <w:bCs/>
          <w:kern w:val="2"/>
          <w:sz w:val="28"/>
          <w:szCs w:val="28"/>
          <w:lang w:eastAsia="ar-SA"/>
        </w:rPr>
        <w:t xml:space="preserve">телями отраслевых (функциональных) органов администрации, </w:t>
      </w:r>
      <w:r w:rsidRPr="00BC7372">
        <w:rPr>
          <w:rFonts w:ascii="Times New Roman" w:hAnsi="Times New Roman"/>
          <w:bCs/>
          <w:sz w:val="28"/>
          <w:szCs w:val="28"/>
          <w:lang w:eastAsia="ar-SA"/>
        </w:rPr>
        <w:t>депутатами С</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вета, прокурором Щербиновского района, инициативными группами граждан, председателем Контрольно-счетной палаты.</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Порядок внесения проектов муниципальных правовых актов, перечень и форма прилагаемых к ним документов устанавливаются нормативными пр</w:t>
      </w:r>
      <w:r w:rsidRPr="00BC7372">
        <w:rPr>
          <w:rFonts w:ascii="Times New Roman" w:hAnsi="Times New Roman"/>
          <w:sz w:val="28"/>
          <w:szCs w:val="28"/>
          <w:lang w:eastAsia="ar-SA"/>
        </w:rPr>
        <w:t>а</w:t>
      </w:r>
      <w:r w:rsidRPr="00BC7372">
        <w:rPr>
          <w:rFonts w:ascii="Times New Roman" w:hAnsi="Times New Roman"/>
          <w:sz w:val="28"/>
          <w:szCs w:val="28"/>
          <w:lang w:eastAsia="ar-SA"/>
        </w:rPr>
        <w:t>вовыми актами органов местного самоуправления или должностными лицами местного самоуправления муниципального образования Щербиновский район, на рассмотрение которых вносятся указанные проекты.</w:t>
      </w:r>
    </w:p>
    <w:p w:rsidR="0057342C" w:rsidRPr="00BC7372" w:rsidRDefault="0057342C" w:rsidP="00BC7372">
      <w:pPr>
        <w:spacing w:after="0" w:line="240" w:lineRule="auto"/>
        <w:ind w:firstLine="851"/>
        <w:jc w:val="both"/>
        <w:rPr>
          <w:rFonts w:ascii="Times New Roman" w:hAnsi="Times New Roman"/>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59. Отмена муниципальных правовых актов и приостановление их действия</w:t>
      </w:r>
    </w:p>
    <w:p w:rsidR="0057342C"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Муниципальные правовые акты могут быть отменены или их действие может быть приостановлено органами местного самоуправления или должн</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стными лицами местного самоуправления </w:t>
      </w:r>
      <w:r w:rsidRPr="00BC7372">
        <w:rPr>
          <w:rFonts w:ascii="Times New Roman" w:hAnsi="Times New Roman"/>
          <w:bCs/>
          <w:sz w:val="28"/>
          <w:szCs w:val="28"/>
          <w:lang w:eastAsia="ar-SA"/>
        </w:rPr>
        <w:t>муниципального образования Ще</w:t>
      </w:r>
      <w:r w:rsidRPr="00BC7372">
        <w:rPr>
          <w:rFonts w:ascii="Times New Roman" w:hAnsi="Times New Roman"/>
          <w:bCs/>
          <w:sz w:val="28"/>
          <w:szCs w:val="28"/>
          <w:lang w:eastAsia="ar-SA"/>
        </w:rPr>
        <w:t>р</w:t>
      </w:r>
      <w:r w:rsidRPr="00BC7372">
        <w:rPr>
          <w:rFonts w:ascii="Times New Roman" w:hAnsi="Times New Roman"/>
          <w:bCs/>
          <w:sz w:val="28"/>
          <w:szCs w:val="28"/>
          <w:lang w:eastAsia="ar-SA"/>
        </w:rPr>
        <w:t>биновский район</w:t>
      </w:r>
      <w:r w:rsidRPr="00BC7372">
        <w:rPr>
          <w:rFonts w:ascii="Times New Roman" w:hAnsi="Times New Roman"/>
          <w:sz w:val="28"/>
          <w:szCs w:val="28"/>
          <w:lang w:eastAsia="ar-SA"/>
        </w:rPr>
        <w:t>, принявшими (издавшими) соответствующий муниципальный правовой акт, в случае упразднения таких органов или соответствующих дол</w:t>
      </w:r>
      <w:r w:rsidRPr="00BC7372">
        <w:rPr>
          <w:rFonts w:ascii="Times New Roman" w:hAnsi="Times New Roman"/>
          <w:sz w:val="28"/>
          <w:szCs w:val="28"/>
          <w:lang w:eastAsia="ar-SA"/>
        </w:rPr>
        <w:t>ж</w:t>
      </w:r>
      <w:r w:rsidRPr="00BC7372">
        <w:rPr>
          <w:rFonts w:ascii="Times New Roman" w:hAnsi="Times New Roman"/>
          <w:sz w:val="28"/>
          <w:szCs w:val="28"/>
          <w:lang w:eastAsia="ar-SA"/>
        </w:rPr>
        <w:t>ностей, либо изменения перечня полномочий указанных органов или должн</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стных лиц – органами местного самоуправления или должностными лицами местного самоуправления </w:t>
      </w:r>
      <w:r w:rsidRPr="00BC7372">
        <w:rPr>
          <w:rFonts w:ascii="Times New Roman" w:hAnsi="Times New Roman"/>
          <w:bCs/>
          <w:sz w:val="28"/>
          <w:szCs w:val="28"/>
          <w:lang w:eastAsia="ar-SA"/>
        </w:rPr>
        <w:t>муниципального образования Щербиновский район</w:t>
      </w:r>
      <w:r w:rsidRPr="00BC7372">
        <w:rPr>
          <w:rFonts w:ascii="Times New Roman" w:hAnsi="Times New Roman"/>
          <w:sz w:val="28"/>
          <w:szCs w:val="28"/>
          <w:lang w:eastAsia="ar-SA"/>
        </w:rPr>
        <w:t>, к полномочиям которых на момент отмены или приостановления действия м</w:t>
      </w:r>
      <w:r w:rsidRPr="00BC7372">
        <w:rPr>
          <w:rFonts w:ascii="Times New Roman" w:hAnsi="Times New Roman"/>
          <w:sz w:val="28"/>
          <w:szCs w:val="28"/>
          <w:lang w:eastAsia="ar-SA"/>
        </w:rPr>
        <w:t>у</w:t>
      </w:r>
      <w:r w:rsidRPr="00BC7372">
        <w:rPr>
          <w:rFonts w:ascii="Times New Roman" w:hAnsi="Times New Roman"/>
          <w:sz w:val="28"/>
          <w:szCs w:val="28"/>
          <w:lang w:eastAsia="ar-SA"/>
        </w:rPr>
        <w:t>ниципального правового акта отнесено принятие (издание) соответствующего муниципального правового акта, а также судом; а в части, регулирующей ос</w:t>
      </w:r>
      <w:r w:rsidRPr="00BC7372">
        <w:rPr>
          <w:rFonts w:ascii="Times New Roman" w:hAnsi="Times New Roman"/>
          <w:sz w:val="28"/>
          <w:szCs w:val="28"/>
          <w:lang w:eastAsia="ar-SA"/>
        </w:rPr>
        <w:t>у</w:t>
      </w:r>
      <w:r w:rsidRPr="00BC7372">
        <w:rPr>
          <w:rFonts w:ascii="Times New Roman" w:hAnsi="Times New Roman"/>
          <w:sz w:val="28"/>
          <w:szCs w:val="28"/>
          <w:lang w:eastAsia="ar-SA"/>
        </w:rPr>
        <w:t xml:space="preserve">ществление органами местного самоуправления </w:t>
      </w:r>
      <w:r w:rsidRPr="00BC7372">
        <w:rPr>
          <w:rFonts w:ascii="Times New Roman" w:hAnsi="Times New Roman"/>
          <w:bCs/>
          <w:sz w:val="28"/>
          <w:szCs w:val="28"/>
          <w:lang w:eastAsia="ar-SA"/>
        </w:rPr>
        <w:t>муниципального образования Щербиновский район</w:t>
      </w:r>
      <w:r w:rsidRPr="00BC7372">
        <w:rPr>
          <w:rFonts w:ascii="Times New Roman" w:hAnsi="Times New Roman"/>
          <w:sz w:val="28"/>
          <w:szCs w:val="28"/>
          <w:lang w:eastAsia="ar-SA"/>
        </w:rPr>
        <w:t xml:space="preserve">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w:t>
      </w:r>
      <w:r w:rsidRPr="00BC7372">
        <w:rPr>
          <w:rFonts w:ascii="Times New Roman" w:hAnsi="Times New Roman"/>
          <w:sz w:val="28"/>
          <w:szCs w:val="28"/>
          <w:lang w:eastAsia="ar-SA"/>
        </w:rPr>
        <w:t>р</w:t>
      </w:r>
      <w:r w:rsidRPr="00BC7372">
        <w:rPr>
          <w:rFonts w:ascii="Times New Roman" w:hAnsi="Times New Roman"/>
          <w:sz w:val="28"/>
          <w:szCs w:val="28"/>
          <w:lang w:eastAsia="ar-SA"/>
        </w:rPr>
        <w:t>ганом государственной власти Краснодарского края).</w:t>
      </w:r>
    </w:p>
    <w:p w:rsidR="0057342C" w:rsidRPr="00394F56" w:rsidRDefault="0057342C" w:rsidP="00394F56">
      <w:pPr>
        <w:autoSpaceDE w:val="0"/>
        <w:autoSpaceDN w:val="0"/>
        <w:adjustRightInd w:val="0"/>
        <w:spacing w:line="240" w:lineRule="auto"/>
        <w:ind w:firstLine="709"/>
        <w:jc w:val="both"/>
        <w:rPr>
          <w:rFonts w:ascii="Times New Roman" w:hAnsi="Times New Roman"/>
          <w:b/>
          <w:sz w:val="28"/>
          <w:szCs w:val="28"/>
        </w:rPr>
      </w:pPr>
      <w:r w:rsidRPr="00394F56">
        <w:rPr>
          <w:rFonts w:ascii="Times New Roman" w:hAnsi="Times New Roman"/>
          <w:b/>
          <w:sz w:val="28"/>
          <w:szCs w:val="28"/>
        </w:rPr>
        <w:t>Действие муниципального правового акта, не имеющего нормати</w:t>
      </w:r>
      <w:r w:rsidRPr="00394F56">
        <w:rPr>
          <w:rFonts w:ascii="Times New Roman" w:hAnsi="Times New Roman"/>
          <w:b/>
          <w:sz w:val="28"/>
          <w:szCs w:val="28"/>
        </w:rPr>
        <w:t>в</w:t>
      </w:r>
      <w:r w:rsidRPr="00394F56">
        <w:rPr>
          <w:rFonts w:ascii="Times New Roman" w:hAnsi="Times New Roman"/>
          <w:b/>
          <w:sz w:val="28"/>
          <w:szCs w:val="28"/>
        </w:rPr>
        <w:t>ного характера, незамедлительно приостанавливается принявшим (и</w:t>
      </w:r>
      <w:r w:rsidRPr="00394F56">
        <w:rPr>
          <w:rFonts w:ascii="Times New Roman" w:hAnsi="Times New Roman"/>
          <w:b/>
          <w:sz w:val="28"/>
          <w:szCs w:val="28"/>
        </w:rPr>
        <w:t>з</w:t>
      </w:r>
      <w:r w:rsidRPr="00394F56">
        <w:rPr>
          <w:rFonts w:ascii="Times New Roman" w:hAnsi="Times New Roman"/>
          <w:b/>
          <w:sz w:val="28"/>
          <w:szCs w:val="28"/>
        </w:rPr>
        <w:t>давшим) его органом местного самоуправления или должностным лицом местного самоуправления в случае получения соответствующего предп</w:t>
      </w:r>
      <w:r w:rsidRPr="00394F56">
        <w:rPr>
          <w:rFonts w:ascii="Times New Roman" w:hAnsi="Times New Roman"/>
          <w:b/>
          <w:sz w:val="28"/>
          <w:szCs w:val="28"/>
        </w:rPr>
        <w:t>и</w:t>
      </w:r>
      <w:r w:rsidRPr="00394F56">
        <w:rPr>
          <w:rFonts w:ascii="Times New Roman" w:hAnsi="Times New Roman"/>
          <w:b/>
          <w:sz w:val="28"/>
          <w:szCs w:val="28"/>
        </w:rPr>
        <w:t>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w:t>
      </w:r>
      <w:r w:rsidRPr="00394F56">
        <w:rPr>
          <w:rFonts w:ascii="Times New Roman" w:hAnsi="Times New Roman"/>
          <w:b/>
          <w:sz w:val="28"/>
          <w:szCs w:val="28"/>
        </w:rPr>
        <w:t>а</w:t>
      </w:r>
      <w:r w:rsidRPr="00394F56">
        <w:rPr>
          <w:rFonts w:ascii="Times New Roman" w:hAnsi="Times New Roman"/>
          <w:b/>
          <w:sz w:val="28"/>
          <w:szCs w:val="28"/>
        </w:rPr>
        <w:t>телей. Об исполнении полученного предписания администрация или должностные лица местного самоуправления обязаны сообщить Уполн</w:t>
      </w:r>
      <w:r w:rsidRPr="00394F56">
        <w:rPr>
          <w:rFonts w:ascii="Times New Roman" w:hAnsi="Times New Roman"/>
          <w:b/>
          <w:sz w:val="28"/>
          <w:szCs w:val="28"/>
        </w:rPr>
        <w:t>о</w:t>
      </w:r>
      <w:r w:rsidRPr="00394F56">
        <w:rPr>
          <w:rFonts w:ascii="Times New Roman" w:hAnsi="Times New Roman"/>
          <w:b/>
          <w:sz w:val="28"/>
          <w:szCs w:val="28"/>
        </w:rPr>
        <w:t>моченному при Президенте Российской Федерации по защите прав пре</w:t>
      </w:r>
      <w:r w:rsidRPr="00394F56">
        <w:rPr>
          <w:rFonts w:ascii="Times New Roman" w:hAnsi="Times New Roman"/>
          <w:b/>
          <w:sz w:val="28"/>
          <w:szCs w:val="28"/>
        </w:rPr>
        <w:t>д</w:t>
      </w:r>
      <w:r w:rsidRPr="00394F56">
        <w:rPr>
          <w:rFonts w:ascii="Times New Roman" w:hAnsi="Times New Roman"/>
          <w:b/>
          <w:sz w:val="28"/>
          <w:szCs w:val="28"/>
        </w:rPr>
        <w:t>принимателей в трехдневный срок, а Совет - не позднее трех дней со дня принятия ими решения.</w:t>
      </w:r>
    </w:p>
    <w:p w:rsidR="0057342C" w:rsidRPr="00BC7372" w:rsidRDefault="0057342C" w:rsidP="00BC7372">
      <w:pPr>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2. Признание по решению суда закона Краснодарского края об устано</w:t>
      </w:r>
      <w:r w:rsidRPr="00BC7372">
        <w:rPr>
          <w:rFonts w:ascii="Times New Roman" w:hAnsi="Times New Roman"/>
          <w:sz w:val="28"/>
          <w:szCs w:val="20"/>
          <w:lang w:eastAsia="ar-SA"/>
        </w:rPr>
        <w:t>в</w:t>
      </w:r>
      <w:r w:rsidRPr="00BC7372">
        <w:rPr>
          <w:rFonts w:ascii="Times New Roman" w:hAnsi="Times New Roman"/>
          <w:sz w:val="28"/>
          <w:szCs w:val="20"/>
          <w:lang w:eastAsia="ar-SA"/>
        </w:rPr>
        <w:t>лении статуса муниципального образования Щербиновский район недейс</w:t>
      </w:r>
      <w:r w:rsidRPr="00BC7372">
        <w:rPr>
          <w:rFonts w:ascii="Times New Roman" w:hAnsi="Times New Roman"/>
          <w:sz w:val="28"/>
          <w:szCs w:val="20"/>
          <w:lang w:eastAsia="ar-SA"/>
        </w:rPr>
        <w:t>т</w:t>
      </w:r>
      <w:r w:rsidRPr="00BC7372">
        <w:rPr>
          <w:rFonts w:ascii="Times New Roman" w:hAnsi="Times New Roman"/>
          <w:sz w:val="28"/>
          <w:szCs w:val="20"/>
          <w:lang w:eastAsia="ar-SA"/>
        </w:rPr>
        <w:t>вующим до вступления в силу нового закона Краснодарского края об устано</w:t>
      </w:r>
      <w:r w:rsidRPr="00BC7372">
        <w:rPr>
          <w:rFonts w:ascii="Times New Roman" w:hAnsi="Times New Roman"/>
          <w:sz w:val="28"/>
          <w:szCs w:val="20"/>
          <w:lang w:eastAsia="ar-SA"/>
        </w:rPr>
        <w:t>в</w:t>
      </w:r>
      <w:r w:rsidRPr="00BC7372">
        <w:rPr>
          <w:rFonts w:ascii="Times New Roman" w:hAnsi="Times New Roman"/>
          <w:sz w:val="28"/>
          <w:szCs w:val="20"/>
          <w:lang w:eastAsia="ar-SA"/>
        </w:rPr>
        <w:t>лении статуса муниципального образования Щербиновский район не может я</w:t>
      </w:r>
      <w:r w:rsidRPr="00BC7372">
        <w:rPr>
          <w:rFonts w:ascii="Times New Roman" w:hAnsi="Times New Roman"/>
          <w:sz w:val="28"/>
          <w:szCs w:val="20"/>
          <w:lang w:eastAsia="ar-SA"/>
        </w:rPr>
        <w:t>в</w:t>
      </w:r>
      <w:r w:rsidRPr="00BC7372">
        <w:rPr>
          <w:rFonts w:ascii="Times New Roman" w:hAnsi="Times New Roman"/>
          <w:sz w:val="28"/>
          <w:szCs w:val="20"/>
          <w:lang w:eastAsia="ar-SA"/>
        </w:rPr>
        <w:t>ляться основанием для признания в судебном порядке недействующими мун</w:t>
      </w:r>
      <w:r w:rsidRPr="00BC7372">
        <w:rPr>
          <w:rFonts w:ascii="Times New Roman" w:hAnsi="Times New Roman"/>
          <w:sz w:val="28"/>
          <w:szCs w:val="20"/>
          <w:lang w:eastAsia="ar-SA"/>
        </w:rPr>
        <w:t>и</w:t>
      </w:r>
      <w:r w:rsidRPr="00BC7372">
        <w:rPr>
          <w:rFonts w:ascii="Times New Roman" w:hAnsi="Times New Roman"/>
          <w:sz w:val="28"/>
          <w:szCs w:val="20"/>
          <w:lang w:eastAsia="ar-SA"/>
        </w:rPr>
        <w:t>ципальных правовых актов муниципального образования Щербиновский район, принятых до вступления решения суда в законную силу, или для отмены да</w:t>
      </w:r>
      <w:r w:rsidRPr="00BC7372">
        <w:rPr>
          <w:rFonts w:ascii="Times New Roman" w:hAnsi="Times New Roman"/>
          <w:sz w:val="28"/>
          <w:szCs w:val="20"/>
          <w:lang w:eastAsia="ar-SA"/>
        </w:rPr>
        <w:t>н</w:t>
      </w:r>
      <w:r w:rsidRPr="00BC7372">
        <w:rPr>
          <w:rFonts w:ascii="Times New Roman" w:hAnsi="Times New Roman"/>
          <w:sz w:val="28"/>
          <w:szCs w:val="20"/>
          <w:lang w:eastAsia="ar-SA"/>
        </w:rPr>
        <w:t>ных муниципальных правовых актов.</w:t>
      </w:r>
    </w:p>
    <w:p w:rsidR="0057342C" w:rsidRPr="00BC7372" w:rsidRDefault="0057342C" w:rsidP="00BC7372">
      <w:pPr>
        <w:spacing w:after="0" w:line="240" w:lineRule="auto"/>
        <w:ind w:firstLine="851"/>
        <w:jc w:val="both"/>
        <w:rPr>
          <w:rFonts w:ascii="Times New Roman" w:hAnsi="Times New Roman"/>
          <w:sz w:val="28"/>
          <w:szCs w:val="28"/>
          <w:lang w:eastAsia="ar-SA"/>
        </w:rPr>
      </w:pPr>
    </w:p>
    <w:p w:rsidR="0057342C" w:rsidRPr="00BC7372" w:rsidRDefault="0057342C" w:rsidP="00BC7372">
      <w:pPr>
        <w:spacing w:after="0" w:line="240" w:lineRule="auto"/>
        <w:ind w:firstLine="851"/>
        <w:jc w:val="both"/>
        <w:rPr>
          <w:rFonts w:ascii="Times New Roman" w:hAnsi="Times New Roman"/>
          <w:b/>
          <w:kern w:val="2"/>
          <w:sz w:val="28"/>
          <w:szCs w:val="28"/>
          <w:lang w:eastAsia="ar-SA"/>
        </w:rPr>
      </w:pPr>
      <w:r w:rsidRPr="00BC7372">
        <w:rPr>
          <w:rFonts w:ascii="Times New Roman" w:hAnsi="Times New Roman"/>
          <w:b/>
          <w:kern w:val="2"/>
          <w:sz w:val="28"/>
          <w:szCs w:val="28"/>
          <w:lang w:eastAsia="ar-SA"/>
        </w:rPr>
        <w:t xml:space="preserve">Статья 60. Принятие Устава, внесение изменений и дополнений в Устав </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Устав принимается Советом.</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2.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  </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Официальное опубликование (обнародование) порядка учета предлож</w:t>
      </w:r>
      <w:r w:rsidRPr="00BC7372">
        <w:rPr>
          <w:rFonts w:ascii="Times New Roman" w:hAnsi="Times New Roman"/>
          <w:sz w:val="28"/>
          <w:szCs w:val="28"/>
          <w:lang w:eastAsia="ar-SA"/>
        </w:rPr>
        <w:t>е</w:t>
      </w:r>
      <w:r w:rsidRPr="00BC7372">
        <w:rPr>
          <w:rFonts w:ascii="Times New Roman" w:hAnsi="Times New Roman"/>
          <w:sz w:val="28"/>
          <w:szCs w:val="28"/>
          <w:lang w:eastAsia="ar-SA"/>
        </w:rPr>
        <w:t>ний по проекту муниципального правового акта о внесении изменений и д</w:t>
      </w:r>
      <w:r w:rsidRPr="00BC7372">
        <w:rPr>
          <w:rFonts w:ascii="Times New Roman" w:hAnsi="Times New Roman"/>
          <w:sz w:val="28"/>
          <w:szCs w:val="28"/>
          <w:lang w:eastAsia="ar-SA"/>
        </w:rPr>
        <w:t>о</w:t>
      </w:r>
      <w:r w:rsidRPr="00BC7372">
        <w:rPr>
          <w:rFonts w:ascii="Times New Roman" w:hAnsi="Times New Roman"/>
          <w:sz w:val="28"/>
          <w:szCs w:val="28"/>
          <w:lang w:eastAsia="ar-SA"/>
        </w:rPr>
        <w:t>полнений в Устав, а также порядка участия граждан в его обсуждении не треб</w:t>
      </w:r>
      <w:r w:rsidRPr="00BC7372">
        <w:rPr>
          <w:rFonts w:ascii="Times New Roman" w:hAnsi="Times New Roman"/>
          <w:sz w:val="28"/>
          <w:szCs w:val="28"/>
          <w:lang w:eastAsia="ar-SA"/>
        </w:rPr>
        <w:t>у</w:t>
      </w:r>
      <w:r w:rsidRPr="00BC7372">
        <w:rPr>
          <w:rFonts w:ascii="Times New Roman" w:hAnsi="Times New Roman"/>
          <w:sz w:val="28"/>
          <w:szCs w:val="28"/>
          <w:lang w:eastAsia="ar-SA"/>
        </w:rPr>
        <w:t>ется в случае, если указанные изменения и дополнения вносятся в целях прив</w:t>
      </w:r>
      <w:r w:rsidRPr="00BC7372">
        <w:rPr>
          <w:rFonts w:ascii="Times New Roman" w:hAnsi="Times New Roman"/>
          <w:sz w:val="28"/>
          <w:szCs w:val="28"/>
          <w:lang w:eastAsia="ar-SA"/>
        </w:rPr>
        <w:t>е</w:t>
      </w:r>
      <w:r w:rsidRPr="00BC7372">
        <w:rPr>
          <w:rFonts w:ascii="Times New Roman" w:hAnsi="Times New Roman"/>
          <w:sz w:val="28"/>
          <w:szCs w:val="28"/>
          <w:lang w:eastAsia="ar-SA"/>
        </w:rPr>
        <w:t>дения Устава в соответствие с Конституцией Российской Федерации, фед</w:t>
      </w:r>
      <w:r w:rsidRPr="00BC7372">
        <w:rPr>
          <w:rFonts w:ascii="Times New Roman" w:hAnsi="Times New Roman"/>
          <w:sz w:val="28"/>
          <w:szCs w:val="28"/>
          <w:lang w:eastAsia="ar-SA"/>
        </w:rPr>
        <w:t>е</w:t>
      </w:r>
      <w:r w:rsidRPr="00BC7372">
        <w:rPr>
          <w:rFonts w:ascii="Times New Roman" w:hAnsi="Times New Roman"/>
          <w:sz w:val="28"/>
          <w:szCs w:val="28"/>
          <w:lang w:eastAsia="ar-SA"/>
        </w:rPr>
        <w:t>ральными законами.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Устав,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Устав, муниципальный правовой акт о внесении изменений и дополнений в Устав подлежат официальному опубликованию (обнародованию) после государственной регистрации и вступают в силу после их официального опубликования (обнародования).</w:t>
      </w:r>
    </w:p>
    <w:p w:rsidR="0057342C" w:rsidRPr="00BC7372" w:rsidRDefault="0057342C" w:rsidP="00BC7372">
      <w:pPr>
        <w:widowControl w:val="0"/>
        <w:tabs>
          <w:tab w:val="left" w:pos="142"/>
        </w:tabs>
        <w:suppressAutoHyphens/>
        <w:autoSpaceDE w:val="0"/>
        <w:spacing w:after="0" w:line="240" w:lineRule="auto"/>
        <w:ind w:firstLine="851"/>
        <w:jc w:val="both"/>
        <w:rPr>
          <w:rFonts w:ascii="Times New Roman" w:hAnsi="Times New Roman" w:cs="Arial"/>
          <w:sz w:val="28"/>
          <w:szCs w:val="20"/>
          <w:lang w:eastAsia="ar-SA"/>
        </w:rPr>
      </w:pPr>
      <w:r w:rsidRPr="00BC7372">
        <w:rPr>
          <w:rFonts w:ascii="Times New Roman" w:hAnsi="Times New Roman" w:cs="Arial"/>
          <w:sz w:val="28"/>
          <w:szCs w:val="20"/>
          <w:lang w:eastAsia="ar-SA"/>
        </w:rPr>
        <w:t>Глава муниципального образования Щербиновский район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57342C" w:rsidRPr="00BC7372" w:rsidRDefault="0057342C" w:rsidP="00BC7372">
      <w:pPr>
        <w:spacing w:after="0" w:line="240" w:lineRule="auto"/>
        <w:ind w:firstLine="851"/>
        <w:jc w:val="both"/>
        <w:rPr>
          <w:rFonts w:ascii="Times New Roman" w:hAnsi="Times New Roman"/>
          <w:b/>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61. Решения, принятые на местном референдуме</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Решение, принятое на местном референдуме, является общеобяз</w:t>
      </w:r>
      <w:r w:rsidRPr="00BC7372">
        <w:rPr>
          <w:rFonts w:ascii="Times New Roman" w:hAnsi="Times New Roman"/>
          <w:sz w:val="28"/>
          <w:szCs w:val="28"/>
          <w:lang w:eastAsia="ar-SA"/>
        </w:rPr>
        <w:t>а</w:t>
      </w:r>
      <w:r w:rsidRPr="00BC7372">
        <w:rPr>
          <w:rFonts w:ascii="Times New Roman" w:hAnsi="Times New Roman"/>
          <w:sz w:val="28"/>
          <w:szCs w:val="28"/>
          <w:lang w:eastAsia="ar-SA"/>
        </w:rPr>
        <w:t>тельным и не нуждается в дополнительном утверждении какими-либо органами (должностными лицами) государственной власти либо местного самоуправл</w:t>
      </w:r>
      <w:r w:rsidRPr="00BC7372">
        <w:rPr>
          <w:rFonts w:ascii="Times New Roman" w:hAnsi="Times New Roman"/>
          <w:sz w:val="28"/>
          <w:szCs w:val="28"/>
          <w:lang w:eastAsia="ar-SA"/>
        </w:rPr>
        <w:t>е</w:t>
      </w:r>
      <w:r w:rsidRPr="00BC7372">
        <w:rPr>
          <w:rFonts w:ascii="Times New Roman" w:hAnsi="Times New Roman"/>
          <w:sz w:val="28"/>
          <w:szCs w:val="28"/>
          <w:lang w:eastAsia="ar-SA"/>
        </w:rPr>
        <w:t>ния.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Решение, принятое на местном референдуме, действует на всей терр</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тории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и может быть отм</w:t>
      </w:r>
      <w:r w:rsidRPr="00BC7372">
        <w:rPr>
          <w:rFonts w:ascii="Times New Roman" w:hAnsi="Times New Roman"/>
          <w:sz w:val="28"/>
          <w:szCs w:val="28"/>
          <w:lang w:eastAsia="ar-SA"/>
        </w:rPr>
        <w:t>е</w:t>
      </w:r>
      <w:r w:rsidRPr="00BC7372">
        <w:rPr>
          <w:rFonts w:ascii="Times New Roman" w:hAnsi="Times New Roman"/>
          <w:sz w:val="28"/>
          <w:szCs w:val="28"/>
          <w:lang w:eastAsia="ar-SA"/>
        </w:rPr>
        <w:t>нено или изменено не иначе как путем принятия решения на новом местном референдуме, но не ранее двух лет после принятия, либо признано недейств</w:t>
      </w:r>
      <w:r w:rsidRPr="00BC7372">
        <w:rPr>
          <w:rFonts w:ascii="Times New Roman" w:hAnsi="Times New Roman"/>
          <w:sz w:val="28"/>
          <w:szCs w:val="28"/>
          <w:lang w:eastAsia="ar-SA"/>
        </w:rPr>
        <w:t>и</w:t>
      </w:r>
      <w:r w:rsidRPr="00BC7372">
        <w:rPr>
          <w:rFonts w:ascii="Times New Roman" w:hAnsi="Times New Roman"/>
          <w:sz w:val="28"/>
          <w:szCs w:val="28"/>
          <w:lang w:eastAsia="ar-SA"/>
        </w:rPr>
        <w:t>тельным в судебном порядке.</w:t>
      </w:r>
    </w:p>
    <w:p w:rsidR="0057342C" w:rsidRPr="00BC7372" w:rsidRDefault="0057342C" w:rsidP="00BC7372">
      <w:pPr>
        <w:widowControl w:val="0"/>
        <w:autoSpaceDE w:val="0"/>
        <w:spacing w:after="0" w:line="240" w:lineRule="auto"/>
        <w:ind w:firstLine="851"/>
        <w:jc w:val="both"/>
        <w:rPr>
          <w:rFonts w:ascii="Times New Roman" w:hAnsi="Times New Roman"/>
          <w:spacing w:val="-4"/>
          <w:sz w:val="28"/>
          <w:szCs w:val="28"/>
          <w:lang w:eastAsia="ar-SA"/>
        </w:rPr>
      </w:pPr>
      <w:r w:rsidRPr="00BC7372">
        <w:rPr>
          <w:rFonts w:ascii="Times New Roman" w:hAnsi="Times New Roman"/>
          <w:spacing w:val="-4"/>
          <w:sz w:val="28"/>
          <w:szCs w:val="28"/>
          <w:lang w:eastAsia="ar-SA"/>
        </w:rPr>
        <w:t>3. Решение, принятое на местном референдуме, регистрируется в Совете.</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Если для реализации решения, принятого на местном референдуме, требуется издание нормативного правового акта, орган местного самоуправл</w:t>
      </w:r>
      <w:r w:rsidRPr="00BC7372">
        <w:rPr>
          <w:rFonts w:ascii="Times New Roman" w:hAnsi="Times New Roman"/>
          <w:sz w:val="28"/>
          <w:szCs w:val="28"/>
          <w:lang w:eastAsia="ar-SA"/>
        </w:rPr>
        <w:t>е</w:t>
      </w:r>
      <w:r w:rsidRPr="00BC7372">
        <w:rPr>
          <w:rFonts w:ascii="Times New Roman" w:hAnsi="Times New Roman"/>
          <w:sz w:val="28"/>
          <w:szCs w:val="28"/>
          <w:lang w:eastAsia="ar-SA"/>
        </w:rPr>
        <w:t xml:space="preserve">ния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в чью компетенцию входит данный вопрос, обязан в течение 15 дней со дня вступления в силу р</w:t>
      </w:r>
      <w:r w:rsidRPr="00BC7372">
        <w:rPr>
          <w:rFonts w:ascii="Times New Roman" w:hAnsi="Times New Roman"/>
          <w:sz w:val="28"/>
          <w:szCs w:val="28"/>
          <w:lang w:eastAsia="ar-SA"/>
        </w:rPr>
        <w:t>е</w:t>
      </w:r>
      <w:r w:rsidRPr="00BC7372">
        <w:rPr>
          <w:rFonts w:ascii="Times New Roman" w:hAnsi="Times New Roman"/>
          <w:sz w:val="28"/>
          <w:szCs w:val="28"/>
          <w:lang w:eastAsia="ar-SA"/>
        </w:rPr>
        <w:t>шения, принятого на местном референдуме, определить срок подготовки такого акта. Указанный срок не может превышать трех месяцев.</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Нарушение срока издания муниципального правового акта, необх</w:t>
      </w:r>
      <w:r w:rsidRPr="00BC7372">
        <w:rPr>
          <w:rFonts w:ascii="Times New Roman" w:hAnsi="Times New Roman"/>
          <w:sz w:val="28"/>
          <w:szCs w:val="28"/>
          <w:lang w:eastAsia="ar-SA"/>
        </w:rPr>
        <w:t>о</w:t>
      </w:r>
      <w:r w:rsidRPr="00BC7372">
        <w:rPr>
          <w:rFonts w:ascii="Times New Roman" w:hAnsi="Times New Roman"/>
          <w:sz w:val="28"/>
          <w:szCs w:val="28"/>
          <w:lang w:eastAsia="ar-SA"/>
        </w:rPr>
        <w:t>димого для реализации решения, принятого путем прямого волеизъявления н</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селения, является основанием для отзыва главы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sz w:val="28"/>
          <w:szCs w:val="28"/>
          <w:lang w:eastAsia="ar-SA"/>
        </w:rPr>
        <w:t>район или досрочного прекращения полномочий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62. Правовые акты Совета</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sidRPr="00BC7372">
        <w:rPr>
          <w:rFonts w:ascii="Times New Roman" w:hAnsi="Times New Roman"/>
          <w:kern w:val="2"/>
          <w:sz w:val="28"/>
          <w:szCs w:val="28"/>
          <w:lang w:eastAsia="ar-SA"/>
        </w:rPr>
        <w:t xml:space="preserve"> Щербиновский </w:t>
      </w:r>
      <w:r w:rsidRPr="00BC7372">
        <w:rPr>
          <w:rFonts w:ascii="Times New Roman" w:hAnsi="Times New Roman"/>
          <w:sz w:val="28"/>
          <w:szCs w:val="28"/>
          <w:lang w:eastAsia="ar-SA"/>
        </w:rPr>
        <w:t>район, решение об удалении главы муниципального образования Щербиновский район в отставку, 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Правовые акты Совета принимаются на его сессиях в соответствии с регламентом Совета.</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Правовой акт Совета считается принятым, если за него проголосовало более половины от присутствующего на сессии Совета числа депутатов Совета, если Уставом или регламентом Совета не предусмотрено иное.</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Решения Совета, устанавливающие правила, обязательные для исполнения на территории муниципального образования</w:t>
      </w:r>
      <w:r w:rsidRPr="00BC7372">
        <w:rPr>
          <w:rFonts w:ascii="Times New Roman" w:hAnsi="Times New Roman"/>
          <w:kern w:val="2"/>
          <w:sz w:val="28"/>
          <w:szCs w:val="28"/>
          <w:lang w:eastAsia="ar-SA"/>
        </w:rPr>
        <w:t xml:space="preserve"> Щербиновский район</w:t>
      </w:r>
      <w:r w:rsidRPr="00BC7372">
        <w:rPr>
          <w:rFonts w:ascii="Times New Roman" w:hAnsi="Times New Roman"/>
          <w:sz w:val="28"/>
          <w:szCs w:val="28"/>
          <w:lang w:eastAsia="ar-SA"/>
        </w:rPr>
        <w:t>, принимаются большинством голосов от установленной численности депутатов Совета, если иное не установлено Федеральным законом от 06.10.2003 года     № 131-ФЗ «Об общих принципах организации местного самоуправления в Российской Федерации».</w:t>
      </w:r>
    </w:p>
    <w:p w:rsidR="0057342C" w:rsidRPr="00BC7372" w:rsidRDefault="0057342C" w:rsidP="00BC7372">
      <w:pPr>
        <w:tabs>
          <w:tab w:val="left" w:pos="-216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4. Нормативный правовой акт, принятый Советом, направляется главе </w:t>
      </w:r>
      <w:r w:rsidRPr="00BC7372">
        <w:rPr>
          <w:rFonts w:ascii="Times New Roman" w:hAnsi="Times New Roman"/>
          <w:kern w:val="2"/>
          <w:sz w:val="28"/>
          <w:szCs w:val="28"/>
          <w:lang w:eastAsia="ar-SA"/>
        </w:rPr>
        <w:t>муниципального образования Щербиновский район</w:t>
      </w:r>
      <w:r w:rsidRPr="00BC7372">
        <w:rPr>
          <w:rFonts w:ascii="Times New Roman" w:hAnsi="Times New Roman"/>
          <w:sz w:val="28"/>
          <w:szCs w:val="28"/>
          <w:lang w:eastAsia="ar-SA"/>
        </w:rPr>
        <w:t xml:space="preserve"> для подписания и обнар</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дования в течение 10 дней. Глава </w:t>
      </w:r>
      <w:r w:rsidRPr="00BC7372">
        <w:rPr>
          <w:rFonts w:ascii="Times New Roman" w:hAnsi="Times New Roman"/>
          <w:kern w:val="2"/>
          <w:sz w:val="28"/>
          <w:szCs w:val="28"/>
          <w:lang w:eastAsia="ar-SA"/>
        </w:rPr>
        <w:t>муниципального образования Щербиновский район</w:t>
      </w:r>
      <w:r w:rsidRPr="00BC7372">
        <w:rPr>
          <w:rFonts w:ascii="Times New Roman" w:hAnsi="Times New Roman"/>
          <w:sz w:val="28"/>
          <w:szCs w:val="28"/>
          <w:lang w:eastAsia="ar-SA"/>
        </w:rPr>
        <w:t xml:space="preserve"> имеет право отклонить нормативный правовой акт, принятый Советом. В этом случае указанный нормативный правовой акт в течение 10 дней возвращ</w:t>
      </w:r>
      <w:r w:rsidRPr="00BC7372">
        <w:rPr>
          <w:rFonts w:ascii="Times New Roman" w:hAnsi="Times New Roman"/>
          <w:sz w:val="28"/>
          <w:szCs w:val="28"/>
          <w:lang w:eastAsia="ar-SA"/>
        </w:rPr>
        <w:t>а</w:t>
      </w:r>
      <w:r w:rsidRPr="00BC7372">
        <w:rPr>
          <w:rFonts w:ascii="Times New Roman" w:hAnsi="Times New Roman"/>
          <w:sz w:val="28"/>
          <w:szCs w:val="28"/>
          <w:lang w:eastAsia="ar-SA"/>
        </w:rPr>
        <w:t>ется в Совет с мотивированным обоснованием его отклонения либо с предл</w:t>
      </w:r>
      <w:r w:rsidRPr="00BC7372">
        <w:rPr>
          <w:rFonts w:ascii="Times New Roman" w:hAnsi="Times New Roman"/>
          <w:sz w:val="28"/>
          <w:szCs w:val="28"/>
          <w:lang w:eastAsia="ar-SA"/>
        </w:rPr>
        <w:t>о</w:t>
      </w:r>
      <w:r w:rsidRPr="00BC7372">
        <w:rPr>
          <w:rFonts w:ascii="Times New Roman" w:hAnsi="Times New Roman"/>
          <w:sz w:val="28"/>
          <w:szCs w:val="28"/>
          <w:lang w:eastAsia="ar-SA"/>
        </w:rPr>
        <w:t>жениями о внесении в него изменений и дополнений.</w:t>
      </w:r>
    </w:p>
    <w:p w:rsidR="0057342C" w:rsidRPr="00BC7372" w:rsidRDefault="0057342C" w:rsidP="00BC7372">
      <w:pPr>
        <w:tabs>
          <w:tab w:val="left" w:pos="0"/>
        </w:tabs>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8"/>
          <w:lang w:eastAsia="ru-RU"/>
        </w:rPr>
        <w:t xml:space="preserve">Если глава </w:t>
      </w:r>
      <w:r w:rsidRPr="00BC7372">
        <w:rPr>
          <w:rFonts w:ascii="Times New Roman" w:hAnsi="Times New Roman"/>
          <w:sz w:val="28"/>
          <w:szCs w:val="28"/>
          <w:lang w:eastAsia="ar-SA"/>
        </w:rPr>
        <w:t>муниципального образования Щербиновский район</w:t>
      </w:r>
      <w:r w:rsidRPr="00BC7372">
        <w:rPr>
          <w:rFonts w:ascii="Times New Roman" w:hAnsi="Times New Roman"/>
          <w:sz w:val="28"/>
          <w:szCs w:val="28"/>
          <w:lang w:eastAsia="ru-RU"/>
        </w:rPr>
        <w:t xml:space="preserve"> отклонит нормативный правовой акт, он вновь рассматривается Советом. Если при п</w:t>
      </w:r>
      <w:r w:rsidRPr="00BC7372">
        <w:rPr>
          <w:rFonts w:ascii="Times New Roman" w:hAnsi="Times New Roman"/>
          <w:sz w:val="28"/>
          <w:szCs w:val="28"/>
          <w:lang w:eastAsia="ru-RU"/>
        </w:rPr>
        <w:t>о</w:t>
      </w:r>
      <w:r w:rsidRPr="00BC7372">
        <w:rPr>
          <w:rFonts w:ascii="Times New Roman" w:hAnsi="Times New Roman"/>
          <w:sz w:val="28"/>
          <w:szCs w:val="28"/>
          <w:lang w:eastAsia="ru-RU"/>
        </w:rPr>
        <w:t>вторном рассмотрении указанный нормативный правовой акт будет одобрен в ранее принятой редакции большинством не менее двух третей от установле</w:t>
      </w:r>
      <w:r w:rsidRPr="00BC7372">
        <w:rPr>
          <w:rFonts w:ascii="Times New Roman" w:hAnsi="Times New Roman"/>
          <w:sz w:val="28"/>
          <w:szCs w:val="28"/>
          <w:lang w:eastAsia="ru-RU"/>
        </w:rPr>
        <w:t>н</w:t>
      </w:r>
      <w:r w:rsidRPr="00BC7372">
        <w:rPr>
          <w:rFonts w:ascii="Times New Roman" w:hAnsi="Times New Roman"/>
          <w:sz w:val="28"/>
          <w:szCs w:val="28"/>
          <w:lang w:eastAsia="ru-RU"/>
        </w:rPr>
        <w:t xml:space="preserve">ной численности депутатов Совета, он подлежит подписанию главой </w:t>
      </w:r>
      <w:r w:rsidRPr="00BC7372">
        <w:rPr>
          <w:rFonts w:ascii="Times New Roman" w:hAnsi="Times New Roman"/>
          <w:sz w:val="28"/>
          <w:szCs w:val="28"/>
          <w:lang w:eastAsia="ar-SA"/>
        </w:rPr>
        <w:t>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пального образования Щербиновский район</w:t>
      </w:r>
      <w:r w:rsidRPr="00BC7372">
        <w:rPr>
          <w:rFonts w:ascii="Times New Roman" w:hAnsi="Times New Roman"/>
          <w:sz w:val="28"/>
          <w:szCs w:val="28"/>
          <w:lang w:eastAsia="ru-RU"/>
        </w:rPr>
        <w:t xml:space="preserve"> в течение семи дней и обнародов</w:t>
      </w:r>
      <w:r w:rsidRPr="00BC7372">
        <w:rPr>
          <w:rFonts w:ascii="Times New Roman" w:hAnsi="Times New Roman"/>
          <w:sz w:val="28"/>
          <w:szCs w:val="28"/>
          <w:lang w:eastAsia="ru-RU"/>
        </w:rPr>
        <w:t>а</w:t>
      </w:r>
      <w:r w:rsidRPr="00BC7372">
        <w:rPr>
          <w:rFonts w:ascii="Times New Roman" w:hAnsi="Times New Roman"/>
          <w:sz w:val="28"/>
          <w:szCs w:val="28"/>
          <w:lang w:eastAsia="ru-RU"/>
        </w:rPr>
        <w:t>нию.</w:t>
      </w:r>
    </w:p>
    <w:p w:rsidR="0057342C" w:rsidRPr="00BC7372" w:rsidRDefault="0057342C" w:rsidP="00BC7372">
      <w:pPr>
        <w:tabs>
          <w:tab w:val="left" w:pos="-216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Решение Совета должно содержать указание на финансовые, матер</w:t>
      </w:r>
      <w:r w:rsidRPr="00BC7372">
        <w:rPr>
          <w:rFonts w:ascii="Times New Roman" w:hAnsi="Times New Roman"/>
          <w:sz w:val="28"/>
          <w:szCs w:val="28"/>
          <w:lang w:eastAsia="ar-SA"/>
        </w:rPr>
        <w:t>и</w:t>
      </w:r>
      <w:r w:rsidRPr="00BC7372">
        <w:rPr>
          <w:rFonts w:ascii="Times New Roman" w:hAnsi="Times New Roman"/>
          <w:sz w:val="28"/>
          <w:szCs w:val="28"/>
          <w:lang w:eastAsia="ar-SA"/>
        </w:rPr>
        <w:t>ально-технические и иные ресурсы, необходимые для его реализации.</w:t>
      </w:r>
    </w:p>
    <w:p w:rsidR="0057342C" w:rsidRPr="00BC7372" w:rsidRDefault="0057342C" w:rsidP="00BC7372">
      <w:pPr>
        <w:tabs>
          <w:tab w:val="left" w:pos="-2160"/>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бюджета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район</w:t>
      </w:r>
      <w:r w:rsidRPr="00BC7372">
        <w:rPr>
          <w:rFonts w:ascii="Times New Roman" w:hAnsi="Times New Roman"/>
          <w:sz w:val="28"/>
          <w:szCs w:val="28"/>
          <w:lang w:eastAsia="ar-SA"/>
        </w:rPr>
        <w:t>, могут быть внесены на рассмотрение Совета только по инициативе главы</w:t>
      </w:r>
      <w:r w:rsidRPr="00BC7372">
        <w:rPr>
          <w:rFonts w:ascii="Times New Roman" w:hAnsi="Times New Roman"/>
          <w:color w:val="000000"/>
          <w:sz w:val="28"/>
          <w:szCs w:val="28"/>
          <w:lang w:eastAsia="ar-SA"/>
        </w:rPr>
        <w:t xml:space="preserve">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color w:val="000000"/>
          <w:sz w:val="28"/>
          <w:szCs w:val="28"/>
          <w:lang w:eastAsia="ar-SA"/>
        </w:rPr>
        <w:t xml:space="preserve">район </w:t>
      </w:r>
      <w:r w:rsidRPr="00BC7372">
        <w:rPr>
          <w:rFonts w:ascii="Times New Roman" w:hAnsi="Times New Roman"/>
          <w:sz w:val="28"/>
          <w:szCs w:val="28"/>
          <w:lang w:eastAsia="ar-SA"/>
        </w:rPr>
        <w:t>или при наличии заключения главы</w:t>
      </w:r>
      <w:r w:rsidRPr="00BC7372">
        <w:rPr>
          <w:rFonts w:ascii="Times New Roman" w:hAnsi="Times New Roman"/>
          <w:color w:val="000000"/>
          <w:sz w:val="28"/>
          <w:szCs w:val="28"/>
          <w:lang w:eastAsia="ar-SA"/>
        </w:rPr>
        <w:t xml:space="preserve"> муниципального образования </w:t>
      </w:r>
      <w:r w:rsidRPr="00BC7372">
        <w:rPr>
          <w:rFonts w:ascii="Times New Roman" w:hAnsi="Times New Roman"/>
          <w:kern w:val="2"/>
          <w:sz w:val="28"/>
          <w:szCs w:val="28"/>
          <w:lang w:eastAsia="ar-SA"/>
        </w:rPr>
        <w:t>Щербиновский</w:t>
      </w:r>
      <w:r w:rsidRPr="00BC7372">
        <w:rPr>
          <w:rFonts w:ascii="Arial" w:hAnsi="Arial" w:cs="Arial"/>
          <w:kern w:val="2"/>
          <w:sz w:val="20"/>
          <w:szCs w:val="28"/>
          <w:lang w:eastAsia="ar-SA"/>
        </w:rPr>
        <w:t xml:space="preserve"> </w:t>
      </w:r>
      <w:r w:rsidRPr="00BC7372">
        <w:rPr>
          <w:rFonts w:ascii="Times New Roman" w:hAnsi="Times New Roman"/>
          <w:kern w:val="2"/>
          <w:sz w:val="28"/>
          <w:szCs w:val="28"/>
          <w:lang w:eastAsia="ar-SA"/>
        </w:rPr>
        <w:t xml:space="preserve"> </w:t>
      </w:r>
      <w:r w:rsidRPr="00BC7372">
        <w:rPr>
          <w:rFonts w:ascii="Times New Roman" w:hAnsi="Times New Roman"/>
          <w:sz w:val="28"/>
          <w:szCs w:val="28"/>
          <w:lang w:eastAsia="ar-SA"/>
        </w:rPr>
        <w:t>район.</w:t>
      </w:r>
    </w:p>
    <w:p w:rsidR="0057342C" w:rsidRPr="00BC7372" w:rsidRDefault="0057342C" w:rsidP="00BC7372">
      <w:pPr>
        <w:spacing w:after="0" w:line="240" w:lineRule="auto"/>
        <w:ind w:firstLine="851"/>
        <w:jc w:val="both"/>
        <w:rPr>
          <w:rFonts w:ascii="Times New Roman" w:hAnsi="Times New Roman"/>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 xml:space="preserve">Статья 63. Правовые акты председателя Совета </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Председатель Совета издает постановления и распоряжения по вопросам организации деятельности Совета.</w:t>
      </w:r>
    </w:p>
    <w:p w:rsidR="0057342C" w:rsidRPr="00BC7372" w:rsidRDefault="0057342C" w:rsidP="00BC7372">
      <w:pPr>
        <w:widowControl w:val="0"/>
        <w:tabs>
          <w:tab w:val="left" w:pos="0"/>
          <w:tab w:val="left" w:pos="360"/>
        </w:tabs>
        <w:spacing w:after="0" w:line="200" w:lineRule="atLeast"/>
        <w:ind w:firstLine="851"/>
        <w:jc w:val="both"/>
        <w:rPr>
          <w:rFonts w:ascii="Times New Roman" w:hAnsi="Times New Roman"/>
          <w:sz w:val="28"/>
          <w:szCs w:val="28"/>
          <w:lang w:eastAsia="ar-SA"/>
        </w:rPr>
      </w:pPr>
    </w:p>
    <w:p w:rsidR="0057342C" w:rsidRPr="00BC7372" w:rsidRDefault="0057342C" w:rsidP="00BC7372">
      <w:pPr>
        <w:spacing w:after="0" w:line="240" w:lineRule="auto"/>
        <w:ind w:firstLine="851"/>
        <w:jc w:val="both"/>
        <w:rPr>
          <w:rFonts w:ascii="Times New Roman" w:hAnsi="Times New Roman"/>
          <w:b/>
          <w:iCs/>
          <w:sz w:val="28"/>
          <w:szCs w:val="28"/>
          <w:lang w:eastAsia="ar-SA"/>
        </w:rPr>
      </w:pPr>
      <w:r w:rsidRPr="00BC7372">
        <w:rPr>
          <w:rFonts w:ascii="Times New Roman" w:hAnsi="Times New Roman"/>
          <w:b/>
          <w:iCs/>
          <w:sz w:val="28"/>
          <w:szCs w:val="28"/>
          <w:lang w:eastAsia="ar-SA"/>
        </w:rPr>
        <w:t>Статья 64. Правовые акты администрации</w:t>
      </w:r>
    </w:p>
    <w:p w:rsidR="0057342C" w:rsidRPr="00BC7372" w:rsidRDefault="0057342C" w:rsidP="00BC7372">
      <w:pPr>
        <w:spacing w:after="0" w:line="240" w:lineRule="auto"/>
        <w:ind w:firstLine="851"/>
        <w:jc w:val="both"/>
        <w:rPr>
          <w:rFonts w:ascii="Times New Roman" w:hAnsi="Times New Roman"/>
          <w:iCs/>
          <w:sz w:val="28"/>
          <w:szCs w:val="28"/>
          <w:lang w:eastAsia="ar-SA"/>
        </w:rPr>
      </w:pPr>
      <w:r w:rsidRPr="00BC7372">
        <w:rPr>
          <w:rFonts w:ascii="Times New Roman" w:hAnsi="Times New Roman"/>
          <w:iCs/>
          <w:sz w:val="28"/>
          <w:szCs w:val="28"/>
          <w:lang w:eastAsia="ar-SA"/>
        </w:rPr>
        <w:t>1. Глава муниципального образования Щербиновский район в пределах своих полномочий, установленных федеральными законами, законами Красн</w:t>
      </w:r>
      <w:r w:rsidRPr="00BC7372">
        <w:rPr>
          <w:rFonts w:ascii="Times New Roman" w:hAnsi="Times New Roman"/>
          <w:iCs/>
          <w:sz w:val="28"/>
          <w:szCs w:val="28"/>
          <w:lang w:eastAsia="ar-SA"/>
        </w:rPr>
        <w:t>о</w:t>
      </w:r>
      <w:r w:rsidRPr="00BC7372">
        <w:rPr>
          <w:rFonts w:ascii="Times New Roman" w:hAnsi="Times New Roman"/>
          <w:iCs/>
          <w:sz w:val="28"/>
          <w:szCs w:val="28"/>
          <w:lang w:eastAsia="ar-SA"/>
        </w:rPr>
        <w:t>дарского края, Уставом, нормативными правовыми актами Совета, издает п</w:t>
      </w:r>
      <w:r w:rsidRPr="00BC7372">
        <w:rPr>
          <w:rFonts w:ascii="Times New Roman" w:hAnsi="Times New Roman"/>
          <w:iCs/>
          <w:sz w:val="28"/>
          <w:szCs w:val="28"/>
          <w:lang w:eastAsia="ar-SA"/>
        </w:rPr>
        <w:t>о</w:t>
      </w:r>
      <w:r w:rsidRPr="00BC7372">
        <w:rPr>
          <w:rFonts w:ascii="Times New Roman" w:hAnsi="Times New Roman"/>
          <w:iCs/>
          <w:sz w:val="28"/>
          <w:szCs w:val="28"/>
          <w:lang w:eastAsia="ar-SA"/>
        </w:rPr>
        <w:t xml:space="preserve">становления администрации по вопросам местного значения </w:t>
      </w:r>
      <w:r w:rsidRPr="00BC7372">
        <w:rPr>
          <w:rFonts w:ascii="Times New Roman" w:hAnsi="Times New Roman"/>
          <w:bCs/>
          <w:sz w:val="28"/>
          <w:szCs w:val="28"/>
          <w:lang w:eastAsia="ar-SA"/>
        </w:rPr>
        <w:t>муниципального образования Щербиновский район</w:t>
      </w:r>
      <w:r w:rsidRPr="00BC7372">
        <w:rPr>
          <w:rFonts w:ascii="Times New Roman" w:hAnsi="Times New Roman"/>
          <w:iCs/>
          <w:sz w:val="28"/>
          <w:szCs w:val="28"/>
          <w:lang w:eastAsia="ar-SA"/>
        </w:rPr>
        <w:t xml:space="preserve"> и вопросам, связанным с осуществлением отдельных государственных полномочий, переданных органам местного сам</w:t>
      </w:r>
      <w:r w:rsidRPr="00BC7372">
        <w:rPr>
          <w:rFonts w:ascii="Times New Roman" w:hAnsi="Times New Roman"/>
          <w:iCs/>
          <w:sz w:val="28"/>
          <w:szCs w:val="28"/>
          <w:lang w:eastAsia="ar-SA"/>
        </w:rPr>
        <w:t>о</w:t>
      </w:r>
      <w:r w:rsidRPr="00BC7372">
        <w:rPr>
          <w:rFonts w:ascii="Times New Roman" w:hAnsi="Times New Roman"/>
          <w:iCs/>
          <w:sz w:val="28"/>
          <w:szCs w:val="28"/>
          <w:lang w:eastAsia="ar-SA"/>
        </w:rPr>
        <w:t>управления муниципального образования Щербиновский район федеральными законами и законами Краснодарского края, а также распоряжения администр</w:t>
      </w:r>
      <w:r w:rsidRPr="00BC7372">
        <w:rPr>
          <w:rFonts w:ascii="Times New Roman" w:hAnsi="Times New Roman"/>
          <w:iCs/>
          <w:sz w:val="28"/>
          <w:szCs w:val="28"/>
          <w:lang w:eastAsia="ar-SA"/>
        </w:rPr>
        <w:t>а</w:t>
      </w:r>
      <w:r w:rsidRPr="00BC7372">
        <w:rPr>
          <w:rFonts w:ascii="Times New Roman" w:hAnsi="Times New Roman"/>
          <w:iCs/>
          <w:sz w:val="28"/>
          <w:szCs w:val="28"/>
          <w:lang w:eastAsia="ar-SA"/>
        </w:rPr>
        <w:t>ции по вопросам организации работы администрации.</w:t>
      </w:r>
    </w:p>
    <w:p w:rsidR="0057342C" w:rsidRPr="00BC7372" w:rsidRDefault="0057342C" w:rsidP="00BC7372">
      <w:pPr>
        <w:widowControl w:val="0"/>
        <w:tabs>
          <w:tab w:val="left" w:pos="0"/>
          <w:tab w:val="left" w:pos="360"/>
        </w:tabs>
        <w:spacing w:after="0" w:line="200" w:lineRule="atLeast"/>
        <w:ind w:firstLine="851"/>
        <w:jc w:val="both"/>
        <w:rPr>
          <w:rFonts w:ascii="Times New Roman" w:hAnsi="Times New Roman"/>
          <w:iCs/>
          <w:sz w:val="28"/>
          <w:szCs w:val="28"/>
          <w:lang w:eastAsia="ar-SA"/>
        </w:rPr>
      </w:pPr>
      <w:r w:rsidRPr="00BC7372">
        <w:rPr>
          <w:rFonts w:ascii="Times New Roman" w:hAnsi="Times New Roman"/>
          <w:iCs/>
          <w:sz w:val="28"/>
          <w:szCs w:val="28"/>
          <w:lang w:eastAsia="ar-SA"/>
        </w:rPr>
        <w:t>2. Постановления и распоряжения администрации вступают в силу со дня их подписания, если иной порядок не установлен законодательством, н</w:t>
      </w:r>
      <w:r w:rsidRPr="00BC7372">
        <w:rPr>
          <w:rFonts w:ascii="Times New Roman" w:hAnsi="Times New Roman"/>
          <w:iCs/>
          <w:sz w:val="28"/>
          <w:szCs w:val="28"/>
          <w:lang w:eastAsia="ar-SA"/>
        </w:rPr>
        <w:t>а</w:t>
      </w:r>
      <w:r w:rsidRPr="00BC7372">
        <w:rPr>
          <w:rFonts w:ascii="Times New Roman" w:hAnsi="Times New Roman"/>
          <w:iCs/>
          <w:sz w:val="28"/>
          <w:szCs w:val="28"/>
          <w:lang w:eastAsia="ar-SA"/>
        </w:rPr>
        <w:t>стоящим Уставом или самим постановлением (распоряжением).</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65. Правовые акты председателя Контрольно-счетной пал</w:t>
      </w:r>
      <w:r w:rsidRPr="00BC7372">
        <w:rPr>
          <w:rFonts w:ascii="Times New Roman" w:hAnsi="Times New Roman"/>
          <w:b/>
          <w:sz w:val="28"/>
          <w:szCs w:val="28"/>
          <w:lang w:eastAsia="ar-SA"/>
        </w:rPr>
        <w:t>а</w:t>
      </w:r>
      <w:r w:rsidRPr="00BC7372">
        <w:rPr>
          <w:rFonts w:ascii="Times New Roman" w:hAnsi="Times New Roman"/>
          <w:b/>
          <w:sz w:val="28"/>
          <w:szCs w:val="28"/>
          <w:lang w:eastAsia="ar-SA"/>
        </w:rPr>
        <w:t xml:space="preserve">ты </w:t>
      </w:r>
    </w:p>
    <w:p w:rsidR="0057342C" w:rsidRPr="00BC7372" w:rsidRDefault="0057342C" w:rsidP="00BC7372">
      <w:pPr>
        <w:widowControl w:val="0"/>
        <w:suppressAutoHyphens/>
        <w:autoSpaceDE w:val="0"/>
        <w:spacing w:after="0" w:line="240" w:lineRule="auto"/>
        <w:ind w:left="62" w:firstLine="851"/>
        <w:jc w:val="both"/>
        <w:rPr>
          <w:rFonts w:ascii="Times New Roman" w:hAnsi="Times New Roman"/>
          <w:sz w:val="28"/>
          <w:szCs w:val="28"/>
          <w:lang w:eastAsia="ar-SA"/>
        </w:rPr>
      </w:pPr>
      <w:r w:rsidRPr="00BC7372">
        <w:rPr>
          <w:rFonts w:ascii="Times New Roman" w:hAnsi="Times New Roman"/>
          <w:bCs/>
          <w:sz w:val="28"/>
          <w:szCs w:val="28"/>
          <w:lang w:eastAsia="ar-SA"/>
        </w:rPr>
        <w:t xml:space="preserve">Председатель Контрольно-счетной палаты издает </w:t>
      </w:r>
      <w:r w:rsidRPr="00BC7372">
        <w:rPr>
          <w:rFonts w:ascii="Times New Roman" w:hAnsi="Times New Roman"/>
          <w:sz w:val="28"/>
          <w:szCs w:val="28"/>
          <w:lang w:eastAsia="ar-SA"/>
        </w:rPr>
        <w:t xml:space="preserve">приказы  и распоряжения по вопросам, отнесенным к его компетенции настоящим Уставом, положением о Контрольно-счетной палате, а также правовыми актами Совета. </w:t>
      </w:r>
    </w:p>
    <w:p w:rsidR="0057342C" w:rsidRPr="00BC7372" w:rsidRDefault="0057342C" w:rsidP="00BC7372">
      <w:pPr>
        <w:autoSpaceDE w:val="0"/>
        <w:spacing w:after="0" w:line="240" w:lineRule="auto"/>
        <w:ind w:firstLine="851"/>
        <w:jc w:val="both"/>
        <w:rPr>
          <w:rFonts w:ascii="Times New Roman" w:hAnsi="Times New Roman"/>
          <w:b/>
          <w:bCs/>
          <w:sz w:val="28"/>
          <w:szCs w:val="28"/>
          <w:lang w:eastAsia="ar-SA"/>
        </w:rPr>
      </w:pPr>
    </w:p>
    <w:p w:rsidR="0057342C" w:rsidRPr="00BC7372" w:rsidRDefault="0057342C" w:rsidP="00BC7372">
      <w:pPr>
        <w:tabs>
          <w:tab w:val="left" w:pos="-1276"/>
        </w:tabs>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66. Представления и предписания Контрольно-счетной п</w:t>
      </w:r>
      <w:r w:rsidRPr="00BC7372">
        <w:rPr>
          <w:rFonts w:ascii="Times New Roman" w:hAnsi="Times New Roman"/>
          <w:b/>
          <w:sz w:val="28"/>
          <w:szCs w:val="28"/>
          <w:lang w:eastAsia="ar-SA"/>
        </w:rPr>
        <w:t>а</w:t>
      </w:r>
      <w:r w:rsidRPr="00BC7372">
        <w:rPr>
          <w:rFonts w:ascii="Times New Roman" w:hAnsi="Times New Roman"/>
          <w:b/>
          <w:sz w:val="28"/>
          <w:szCs w:val="28"/>
          <w:lang w:eastAsia="ar-SA"/>
        </w:rPr>
        <w:t>латы</w:t>
      </w:r>
    </w:p>
    <w:p w:rsidR="0057342C" w:rsidRPr="00BC7372" w:rsidRDefault="0057342C" w:rsidP="00ED13C8">
      <w:pPr>
        <w:widowControl w:val="0"/>
        <w:numPr>
          <w:ilvl w:val="0"/>
          <w:numId w:val="12"/>
        </w:numPr>
        <w:tabs>
          <w:tab w:val="left" w:pos="-1276"/>
        </w:tabs>
        <w:autoSpaceDE w:val="0"/>
        <w:spacing w:after="0" w:line="240" w:lineRule="auto"/>
        <w:ind w:left="0" w:firstLine="851"/>
        <w:jc w:val="both"/>
        <w:rPr>
          <w:rFonts w:ascii="Times New Roman" w:hAnsi="Times New Roman"/>
          <w:bCs/>
          <w:sz w:val="28"/>
          <w:szCs w:val="28"/>
          <w:lang w:eastAsia="ar-SA"/>
        </w:rPr>
      </w:pPr>
      <w:r w:rsidRPr="00BC7372">
        <w:rPr>
          <w:rFonts w:ascii="Times New Roman" w:hAnsi="Times New Roman"/>
          <w:bCs/>
          <w:sz w:val="28"/>
          <w:szCs w:val="28"/>
          <w:lang w:eastAsia="ar-SA"/>
        </w:rPr>
        <w:t>Контрольно-счетная палата в пределах своих полномочий, устано</w:t>
      </w:r>
      <w:r w:rsidRPr="00BC7372">
        <w:rPr>
          <w:rFonts w:ascii="Times New Roman" w:hAnsi="Times New Roman"/>
          <w:bCs/>
          <w:sz w:val="28"/>
          <w:szCs w:val="28"/>
          <w:lang w:eastAsia="ar-SA"/>
        </w:rPr>
        <w:t>в</w:t>
      </w:r>
      <w:r w:rsidRPr="00BC7372">
        <w:rPr>
          <w:rFonts w:ascii="Times New Roman" w:hAnsi="Times New Roman"/>
          <w:bCs/>
          <w:sz w:val="28"/>
          <w:szCs w:val="28"/>
          <w:lang w:eastAsia="ar-SA"/>
        </w:rPr>
        <w:t>ленных федеральным законодательством, муниципальными правовыми актами муниципального образования Щербиновский район, по результатам проведения контрольных мероприятий вправе вносить в органы местного самоуправления  муниципального образования Щербиновский район и муниципальные органы,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 предотвращению нанесения материального ущерба муниципал</w:t>
      </w:r>
      <w:r w:rsidRPr="00BC7372">
        <w:rPr>
          <w:rFonts w:ascii="Times New Roman" w:hAnsi="Times New Roman"/>
          <w:bCs/>
          <w:sz w:val="28"/>
          <w:szCs w:val="28"/>
          <w:lang w:eastAsia="ar-SA"/>
        </w:rPr>
        <w:t>ь</w:t>
      </w:r>
      <w:r w:rsidRPr="00BC7372">
        <w:rPr>
          <w:rFonts w:ascii="Times New Roman" w:hAnsi="Times New Roman"/>
          <w:bCs/>
          <w:sz w:val="28"/>
          <w:szCs w:val="28"/>
          <w:lang w:eastAsia="ar-SA"/>
        </w:rPr>
        <w:t>ному образованию Щербиновский район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рушений.</w:t>
      </w:r>
    </w:p>
    <w:p w:rsidR="0057342C" w:rsidRPr="00BC7372" w:rsidRDefault="0057342C" w:rsidP="00930124">
      <w:pPr>
        <w:widowControl w:val="0"/>
        <w:tabs>
          <w:tab w:val="left" w:pos="-1276"/>
        </w:tab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В случае выявления нарушений, требующих безотлагательных мер по их пресечению и предупреждению, а также в случае воспрепятствования пр</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ведению должностными лицами Контрольно-счетной палаты контрольных м</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роприятий Контрольно-счетная палата направляет в органы местного сам</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управления муниципального образования Щербиновский район и муниципал</w:t>
      </w:r>
      <w:r w:rsidRPr="00BC7372">
        <w:rPr>
          <w:rFonts w:ascii="Times New Roman" w:hAnsi="Times New Roman"/>
          <w:bCs/>
          <w:sz w:val="28"/>
          <w:szCs w:val="28"/>
          <w:lang w:eastAsia="ar-SA"/>
        </w:rPr>
        <w:t>ь</w:t>
      </w:r>
      <w:r w:rsidRPr="00BC7372">
        <w:rPr>
          <w:rFonts w:ascii="Times New Roman" w:hAnsi="Times New Roman"/>
          <w:bCs/>
          <w:sz w:val="28"/>
          <w:szCs w:val="28"/>
          <w:lang w:eastAsia="ar-SA"/>
        </w:rPr>
        <w:t>ные органы, проверяемые органы и организации и их должностным лицам предписание.</w:t>
      </w:r>
    </w:p>
    <w:p w:rsidR="0057342C" w:rsidRPr="00BC7372" w:rsidRDefault="0057342C" w:rsidP="00BC7372">
      <w:pPr>
        <w:widowControl w:val="0"/>
        <w:tabs>
          <w:tab w:val="left" w:pos="-1276"/>
        </w:tab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Предписание Контрольно-счетной палаты должно быть исполнено в у</w:t>
      </w:r>
      <w:r w:rsidRPr="00BC7372">
        <w:rPr>
          <w:rFonts w:ascii="Times New Roman" w:hAnsi="Times New Roman"/>
          <w:bCs/>
          <w:sz w:val="28"/>
          <w:szCs w:val="28"/>
          <w:lang w:eastAsia="ar-SA"/>
        </w:rPr>
        <w:t>с</w:t>
      </w:r>
      <w:r w:rsidRPr="00BC7372">
        <w:rPr>
          <w:rFonts w:ascii="Times New Roman" w:hAnsi="Times New Roman"/>
          <w:bCs/>
          <w:sz w:val="28"/>
          <w:szCs w:val="28"/>
          <w:lang w:eastAsia="ar-SA"/>
        </w:rPr>
        <w:t>тановленные в нем сроки.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b/>
          <w:color w:val="000000"/>
          <w:sz w:val="28"/>
          <w:szCs w:val="28"/>
          <w:lang w:eastAsia="ar-SA"/>
        </w:rPr>
      </w:pPr>
      <w:r w:rsidRPr="00BC7372">
        <w:rPr>
          <w:rFonts w:ascii="Times New Roman" w:hAnsi="Times New Roman"/>
          <w:b/>
          <w:sz w:val="28"/>
          <w:szCs w:val="28"/>
          <w:lang w:eastAsia="ar-SA"/>
        </w:rPr>
        <w:t>Статья 67.</w:t>
      </w:r>
      <w:r w:rsidRPr="00BC7372">
        <w:rPr>
          <w:rFonts w:ascii="Times New Roman" w:hAnsi="Times New Roman"/>
          <w:b/>
          <w:color w:val="000000"/>
          <w:sz w:val="28"/>
          <w:szCs w:val="28"/>
          <w:lang w:eastAsia="ar-SA"/>
        </w:rPr>
        <w:t xml:space="preserve"> Правовые акты руководителей органов администрации, обладающих правами юридического лица</w:t>
      </w:r>
    </w:p>
    <w:p w:rsidR="0057342C" w:rsidRPr="00BC7372" w:rsidRDefault="0057342C" w:rsidP="00BC7372">
      <w:pPr>
        <w:widowControl w:val="0"/>
        <w:suppressAutoHyphens/>
        <w:autoSpaceDE w:val="0"/>
        <w:spacing w:after="0" w:line="240" w:lineRule="auto"/>
        <w:ind w:left="62"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администрации. </w:t>
      </w:r>
    </w:p>
    <w:p w:rsidR="0057342C" w:rsidRPr="00BC7372" w:rsidRDefault="0057342C" w:rsidP="00BC7372">
      <w:pPr>
        <w:keepNext/>
        <w:tabs>
          <w:tab w:val="left" w:pos="0"/>
          <w:tab w:val="left" w:pos="576"/>
          <w:tab w:val="left" w:pos="8580"/>
        </w:tabs>
        <w:suppressAutoHyphens/>
        <w:spacing w:after="0" w:line="240" w:lineRule="auto"/>
        <w:ind w:firstLine="851"/>
        <w:jc w:val="both"/>
        <w:outlineLvl w:val="1"/>
        <w:rPr>
          <w:rFonts w:ascii="Times New Roman" w:hAnsi="Times New Roman"/>
          <w:b/>
          <w:bCs/>
          <w:i/>
          <w:iCs/>
          <w:sz w:val="28"/>
          <w:szCs w:val="28"/>
          <w:lang w:eastAsia="ar-SA"/>
        </w:rPr>
      </w:pPr>
    </w:p>
    <w:p w:rsidR="0057342C" w:rsidRPr="00BC7372" w:rsidRDefault="0057342C" w:rsidP="00BC7372">
      <w:pPr>
        <w:keepNext/>
        <w:tabs>
          <w:tab w:val="left" w:pos="0"/>
          <w:tab w:val="left" w:pos="576"/>
          <w:tab w:val="left" w:pos="8580"/>
        </w:tabs>
        <w:suppressAutoHyphens/>
        <w:spacing w:after="0" w:line="240" w:lineRule="auto"/>
        <w:ind w:firstLine="851"/>
        <w:jc w:val="both"/>
        <w:outlineLvl w:val="1"/>
        <w:rPr>
          <w:rFonts w:ascii="Times New Roman" w:hAnsi="Times New Roman"/>
          <w:b/>
          <w:bCs/>
          <w:i/>
          <w:iCs/>
          <w:sz w:val="28"/>
          <w:szCs w:val="28"/>
          <w:lang w:eastAsia="ar-SA"/>
        </w:rPr>
      </w:pPr>
    </w:p>
    <w:p w:rsidR="0057342C" w:rsidRPr="00BC7372" w:rsidRDefault="0057342C" w:rsidP="00BC7372">
      <w:pPr>
        <w:keepNext/>
        <w:tabs>
          <w:tab w:val="left" w:pos="0"/>
          <w:tab w:val="left" w:pos="576"/>
          <w:tab w:val="left" w:pos="8580"/>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68. Вступление в силу муниципальных правовых актов</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Муниципальные правовые акты вступают в силу со дня их подпис</w:t>
      </w:r>
      <w:r w:rsidRPr="00BC7372">
        <w:rPr>
          <w:rFonts w:ascii="Times New Roman" w:hAnsi="Times New Roman"/>
          <w:sz w:val="28"/>
          <w:szCs w:val="28"/>
          <w:lang w:eastAsia="ar-SA"/>
        </w:rPr>
        <w:t>а</w:t>
      </w:r>
      <w:r w:rsidRPr="00BC7372">
        <w:rPr>
          <w:rFonts w:ascii="Times New Roman" w:hAnsi="Times New Roman"/>
          <w:sz w:val="28"/>
          <w:szCs w:val="28"/>
          <w:lang w:eastAsia="ar-SA"/>
        </w:rPr>
        <w:t>ния, если иное не установлено в муниципальном правовом акте.</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Решения Совета об установлении или отмене местных налогов и сб</w:t>
      </w:r>
      <w:r w:rsidRPr="00BC7372">
        <w:rPr>
          <w:rFonts w:ascii="Times New Roman" w:hAnsi="Times New Roman"/>
          <w:sz w:val="28"/>
          <w:szCs w:val="28"/>
          <w:lang w:eastAsia="ar-SA"/>
        </w:rPr>
        <w:t>о</w:t>
      </w:r>
      <w:r w:rsidRPr="00BC7372">
        <w:rPr>
          <w:rFonts w:ascii="Times New Roman" w:hAnsi="Times New Roman"/>
          <w:sz w:val="28"/>
          <w:szCs w:val="28"/>
          <w:lang w:eastAsia="ar-SA"/>
        </w:rPr>
        <w:t>ров,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w:t>
      </w:r>
      <w:r w:rsidRPr="00BC7372">
        <w:rPr>
          <w:rFonts w:ascii="Times New Roman" w:hAnsi="Times New Roman"/>
          <w:sz w:val="28"/>
          <w:szCs w:val="28"/>
          <w:lang w:eastAsia="ar-SA"/>
        </w:rPr>
        <w:t>с</w:t>
      </w:r>
      <w:r w:rsidRPr="00BC7372">
        <w:rPr>
          <w:rFonts w:ascii="Times New Roman" w:hAnsi="Times New Roman"/>
          <w:sz w:val="28"/>
          <w:szCs w:val="28"/>
          <w:lang w:eastAsia="ar-SA"/>
        </w:rPr>
        <w:t>ключением случаев, предусмотренных Налоговым кодексом Российской Фед</w:t>
      </w:r>
      <w:r w:rsidRPr="00BC7372">
        <w:rPr>
          <w:rFonts w:ascii="Times New Roman" w:hAnsi="Times New Roman"/>
          <w:sz w:val="28"/>
          <w:szCs w:val="28"/>
          <w:lang w:eastAsia="ar-SA"/>
        </w:rPr>
        <w:t>е</w:t>
      </w:r>
      <w:r w:rsidRPr="00BC7372">
        <w:rPr>
          <w:rFonts w:ascii="Times New Roman" w:hAnsi="Times New Roman"/>
          <w:sz w:val="28"/>
          <w:szCs w:val="28"/>
          <w:lang w:eastAsia="ar-SA"/>
        </w:rPr>
        <w:t>рации.</w:t>
      </w:r>
    </w:p>
    <w:p w:rsidR="0057342C" w:rsidRPr="00BC7372" w:rsidRDefault="0057342C" w:rsidP="00BC7372">
      <w:pPr>
        <w:widowControl w:val="0"/>
        <w:tabs>
          <w:tab w:val="left" w:pos="-2160"/>
        </w:tab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Муниципальные правовые акты об установлении тарифов (надбавок) могут вступать в силу не ранее чем через один календарный месяц после их у</w:t>
      </w:r>
      <w:r w:rsidRPr="00BC7372">
        <w:rPr>
          <w:rFonts w:ascii="Times New Roman" w:hAnsi="Times New Roman"/>
          <w:bCs/>
          <w:sz w:val="28"/>
          <w:szCs w:val="28"/>
          <w:lang w:eastAsia="ar-SA"/>
        </w:rPr>
        <w:t>с</w:t>
      </w:r>
      <w:r w:rsidRPr="00BC7372">
        <w:rPr>
          <w:rFonts w:ascii="Times New Roman" w:hAnsi="Times New Roman"/>
          <w:bCs/>
          <w:sz w:val="28"/>
          <w:szCs w:val="28"/>
          <w:lang w:eastAsia="ar-SA"/>
        </w:rPr>
        <w:t>тановления.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Органы местного самоуправления муниципального образования Ще</w:t>
      </w:r>
      <w:r w:rsidRPr="00BC7372">
        <w:rPr>
          <w:rFonts w:ascii="Times New Roman" w:hAnsi="Times New Roman"/>
          <w:sz w:val="28"/>
          <w:szCs w:val="28"/>
          <w:lang w:eastAsia="ar-SA"/>
        </w:rPr>
        <w:t>р</w:t>
      </w:r>
      <w:r w:rsidRPr="00BC7372">
        <w:rPr>
          <w:rFonts w:ascii="Times New Roman" w:hAnsi="Times New Roman"/>
          <w:sz w:val="28"/>
          <w:szCs w:val="28"/>
          <w:lang w:eastAsia="ar-SA"/>
        </w:rPr>
        <w:t>биновский район, их должностные лица обязаны обеспечить каждому гражд</w:t>
      </w:r>
      <w:r w:rsidRPr="00BC7372">
        <w:rPr>
          <w:rFonts w:ascii="Times New Roman" w:hAnsi="Times New Roman"/>
          <w:sz w:val="28"/>
          <w:szCs w:val="28"/>
          <w:lang w:eastAsia="ar-SA"/>
        </w:rPr>
        <w:t>а</w:t>
      </w:r>
      <w:r w:rsidRPr="00BC7372">
        <w:rPr>
          <w:rFonts w:ascii="Times New Roman" w:hAnsi="Times New Roman"/>
          <w:sz w:val="28"/>
          <w:szCs w:val="28"/>
          <w:lang w:eastAsia="ar-SA"/>
        </w:rPr>
        <w:t>нину, проживающему на территории муниципального образования Щербино</w:t>
      </w:r>
      <w:r w:rsidRPr="00BC7372">
        <w:rPr>
          <w:rFonts w:ascii="Times New Roman" w:hAnsi="Times New Roman"/>
          <w:sz w:val="28"/>
          <w:szCs w:val="28"/>
          <w:lang w:eastAsia="ar-SA"/>
        </w:rPr>
        <w:t>в</w:t>
      </w:r>
      <w:r w:rsidRPr="00BC7372">
        <w:rPr>
          <w:rFonts w:ascii="Times New Roman" w:hAnsi="Times New Roman"/>
          <w:sz w:val="28"/>
          <w:szCs w:val="28"/>
          <w:lang w:eastAsia="ar-SA"/>
        </w:rPr>
        <w:t>ский район возможность ознакомления с муниципальными правовыми актами, затрагивающими права, свободы и обязанности человека и гражданина, пол</w:t>
      </w:r>
      <w:r w:rsidRPr="00BC7372">
        <w:rPr>
          <w:rFonts w:ascii="Times New Roman" w:hAnsi="Times New Roman"/>
          <w:sz w:val="28"/>
          <w:szCs w:val="28"/>
          <w:lang w:eastAsia="ar-SA"/>
        </w:rPr>
        <w:t>у</w:t>
      </w:r>
      <w:r w:rsidRPr="00BC7372">
        <w:rPr>
          <w:rFonts w:ascii="Times New Roman" w:hAnsi="Times New Roman"/>
          <w:sz w:val="28"/>
          <w:szCs w:val="28"/>
          <w:lang w:eastAsia="ar-SA"/>
        </w:rPr>
        <w:t>чения полной и достоверной информации о деятельности органов местного с</w:t>
      </w:r>
      <w:r w:rsidRPr="00BC7372">
        <w:rPr>
          <w:rFonts w:ascii="Times New Roman" w:hAnsi="Times New Roman"/>
          <w:sz w:val="28"/>
          <w:szCs w:val="28"/>
          <w:lang w:eastAsia="ar-SA"/>
        </w:rPr>
        <w:t>а</w:t>
      </w:r>
      <w:r w:rsidRPr="00BC7372">
        <w:rPr>
          <w:rFonts w:ascii="Times New Roman" w:hAnsi="Times New Roman"/>
          <w:sz w:val="28"/>
          <w:szCs w:val="28"/>
          <w:lang w:eastAsia="ar-SA"/>
        </w:rPr>
        <w:t>моуправления муниципального образования Щербиновский район и их дол</w:t>
      </w:r>
      <w:r w:rsidRPr="00BC7372">
        <w:rPr>
          <w:rFonts w:ascii="Times New Roman" w:hAnsi="Times New Roman"/>
          <w:sz w:val="28"/>
          <w:szCs w:val="28"/>
          <w:lang w:eastAsia="ar-SA"/>
        </w:rPr>
        <w:t>ж</w:t>
      </w:r>
      <w:r w:rsidRPr="00BC7372">
        <w:rPr>
          <w:rFonts w:ascii="Times New Roman" w:hAnsi="Times New Roman"/>
          <w:sz w:val="28"/>
          <w:szCs w:val="28"/>
          <w:lang w:eastAsia="ar-SA"/>
        </w:rPr>
        <w:t>ностных лиц.</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Официальным опубликованием нормативного правового акта являе</w:t>
      </w:r>
      <w:r w:rsidRPr="00BC7372">
        <w:rPr>
          <w:rFonts w:ascii="Times New Roman" w:hAnsi="Times New Roman"/>
          <w:sz w:val="28"/>
          <w:szCs w:val="28"/>
          <w:lang w:eastAsia="ar-SA"/>
        </w:rPr>
        <w:t>т</w:t>
      </w:r>
      <w:r w:rsidRPr="00BC7372">
        <w:rPr>
          <w:rFonts w:ascii="Times New Roman" w:hAnsi="Times New Roman"/>
          <w:sz w:val="28"/>
          <w:szCs w:val="28"/>
          <w:lang w:eastAsia="ar-SA"/>
        </w:rPr>
        <w:t>ся первая его публикация в печатном средстве массовой информации. Офиц</w:t>
      </w:r>
      <w:r w:rsidRPr="00BC7372">
        <w:rPr>
          <w:rFonts w:ascii="Times New Roman" w:hAnsi="Times New Roman"/>
          <w:sz w:val="28"/>
          <w:szCs w:val="28"/>
          <w:lang w:eastAsia="ar-SA"/>
        </w:rPr>
        <w:t>и</w:t>
      </w:r>
      <w:r w:rsidRPr="00BC7372">
        <w:rPr>
          <w:rFonts w:ascii="Times New Roman" w:hAnsi="Times New Roman"/>
          <w:sz w:val="28"/>
          <w:szCs w:val="28"/>
          <w:lang w:eastAsia="ar-SA"/>
        </w:rPr>
        <w:t>альное опубликование производится за счет бюджета муниципального образ</w:t>
      </w:r>
      <w:r w:rsidRPr="00BC7372">
        <w:rPr>
          <w:rFonts w:ascii="Times New Roman" w:hAnsi="Times New Roman"/>
          <w:sz w:val="28"/>
          <w:szCs w:val="28"/>
          <w:lang w:eastAsia="ar-SA"/>
        </w:rPr>
        <w:t>о</w:t>
      </w:r>
      <w:r w:rsidRPr="00BC7372">
        <w:rPr>
          <w:rFonts w:ascii="Times New Roman" w:hAnsi="Times New Roman"/>
          <w:sz w:val="28"/>
          <w:szCs w:val="28"/>
          <w:lang w:eastAsia="ar-SA"/>
        </w:rPr>
        <w:t>вания Щербиновский район.</w:t>
      </w:r>
    </w:p>
    <w:p w:rsidR="0057342C" w:rsidRPr="00BC7372" w:rsidRDefault="0057342C" w:rsidP="00BC7372">
      <w:pPr>
        <w:widowControl w:val="0"/>
        <w:tabs>
          <w:tab w:val="left" w:pos="900"/>
        </w:tabs>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6. Официальным обнародованием нормативных правовых актов органов местного самоуправления муниципального образования Щербиновский район является доведение до всеобщего сведения граждан, проживающих на террит</w:t>
      </w:r>
      <w:r w:rsidRPr="00BC7372">
        <w:rPr>
          <w:rFonts w:ascii="Times New Roman" w:hAnsi="Times New Roman" w:cs="SchoolBook"/>
          <w:sz w:val="28"/>
          <w:szCs w:val="28"/>
          <w:lang w:eastAsia="ar-SA"/>
        </w:rPr>
        <w:t>о</w:t>
      </w:r>
      <w:r w:rsidRPr="00BC7372">
        <w:rPr>
          <w:rFonts w:ascii="Times New Roman" w:hAnsi="Times New Roman" w:cs="SchoolBook"/>
          <w:sz w:val="28"/>
          <w:szCs w:val="28"/>
          <w:lang w:eastAsia="ar-SA"/>
        </w:rPr>
        <w:t>рии муниципального образования Щербиновский район, текста муниципальн</w:t>
      </w:r>
      <w:r w:rsidRPr="00BC7372">
        <w:rPr>
          <w:rFonts w:ascii="Times New Roman" w:hAnsi="Times New Roman" w:cs="SchoolBook"/>
          <w:sz w:val="28"/>
          <w:szCs w:val="28"/>
          <w:lang w:eastAsia="ar-SA"/>
        </w:rPr>
        <w:t>о</w:t>
      </w:r>
      <w:r w:rsidRPr="00BC7372">
        <w:rPr>
          <w:rFonts w:ascii="Times New Roman" w:hAnsi="Times New Roman" w:cs="SchoolBook"/>
          <w:sz w:val="28"/>
          <w:szCs w:val="28"/>
          <w:lang w:eastAsia="ar-SA"/>
        </w:rPr>
        <w:t>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 муниципального образов</w:t>
      </w:r>
      <w:r w:rsidRPr="00BC7372">
        <w:rPr>
          <w:rFonts w:ascii="Times New Roman" w:hAnsi="Times New Roman" w:cs="SchoolBook"/>
          <w:sz w:val="28"/>
          <w:szCs w:val="28"/>
          <w:lang w:eastAsia="ar-SA"/>
        </w:rPr>
        <w:t>а</w:t>
      </w:r>
      <w:r w:rsidRPr="00BC7372">
        <w:rPr>
          <w:rFonts w:ascii="Times New Roman" w:hAnsi="Times New Roman" w:cs="SchoolBook"/>
          <w:sz w:val="28"/>
          <w:szCs w:val="28"/>
          <w:lang w:eastAsia="ar-SA"/>
        </w:rPr>
        <w:t>ния Щербиновский район.</w:t>
      </w:r>
    </w:p>
    <w:p w:rsidR="0057342C" w:rsidRPr="00BC7372" w:rsidRDefault="0057342C" w:rsidP="00BC7372">
      <w:pPr>
        <w:widowControl w:val="0"/>
        <w:tabs>
          <w:tab w:val="left" w:pos="900"/>
        </w:tabs>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Информация о специально установленных для обнародования местах доводится до населения администрацией через средства массовой информации.</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Тексты муниципальных правовых актов должны находиться в специал</w:t>
      </w:r>
      <w:r w:rsidRPr="00BC7372">
        <w:rPr>
          <w:rFonts w:ascii="Times New Roman" w:hAnsi="Times New Roman"/>
          <w:sz w:val="28"/>
          <w:szCs w:val="28"/>
          <w:lang w:eastAsia="ar-SA"/>
        </w:rPr>
        <w:t>ь</w:t>
      </w:r>
      <w:r w:rsidRPr="00BC7372">
        <w:rPr>
          <w:rFonts w:ascii="Times New Roman" w:hAnsi="Times New Roman"/>
          <w:sz w:val="28"/>
          <w:szCs w:val="28"/>
          <w:lang w:eastAsia="ar-SA"/>
        </w:rPr>
        <w:t>но установленных для обнародования местах в течение не менее чем 10 кале</w:t>
      </w:r>
      <w:r w:rsidRPr="00BC7372">
        <w:rPr>
          <w:rFonts w:ascii="Times New Roman" w:hAnsi="Times New Roman"/>
          <w:sz w:val="28"/>
          <w:szCs w:val="28"/>
          <w:lang w:eastAsia="ar-SA"/>
        </w:rPr>
        <w:t>н</w:t>
      </w:r>
      <w:r w:rsidRPr="00BC7372">
        <w:rPr>
          <w:rFonts w:ascii="Times New Roman" w:hAnsi="Times New Roman"/>
          <w:sz w:val="28"/>
          <w:szCs w:val="28"/>
          <w:lang w:eastAsia="ar-SA"/>
        </w:rPr>
        <w:t>дарных дней с момента их обнародования.</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При этом, в случае, если объем подлежащего</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обнародованию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пального правового акта превышает 20 печатных листов формата А4, допуст</w:t>
      </w:r>
      <w:r w:rsidRPr="00BC7372">
        <w:rPr>
          <w:rFonts w:ascii="Times New Roman" w:hAnsi="Times New Roman"/>
          <w:sz w:val="28"/>
          <w:szCs w:val="28"/>
          <w:lang w:eastAsia="ar-SA"/>
        </w:rPr>
        <w:t>и</w:t>
      </w:r>
      <w:r w:rsidRPr="00BC7372">
        <w:rPr>
          <w:rFonts w:ascii="Times New Roman" w:hAnsi="Times New Roman"/>
          <w:sz w:val="28"/>
          <w:szCs w:val="28"/>
          <w:lang w:eastAsia="ar-SA"/>
        </w:rPr>
        <w:t>мо его обнародование путем издания брошюр с его текстом с одновременным размещением в специально установленных для обнародования местах объявл</w:t>
      </w:r>
      <w:r w:rsidRPr="00BC7372">
        <w:rPr>
          <w:rFonts w:ascii="Times New Roman" w:hAnsi="Times New Roman"/>
          <w:sz w:val="28"/>
          <w:szCs w:val="28"/>
          <w:lang w:eastAsia="ar-SA"/>
        </w:rPr>
        <w:t>е</w:t>
      </w:r>
      <w:r w:rsidRPr="00BC7372">
        <w:rPr>
          <w:rFonts w:ascii="Times New Roman" w:hAnsi="Times New Roman"/>
          <w:sz w:val="28"/>
          <w:szCs w:val="28"/>
          <w:lang w:eastAsia="ar-SA"/>
        </w:rPr>
        <w:t>ния о порядке ознакомления с текстом муниципального правового акта.</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w:t>
      </w:r>
      <w:r w:rsidRPr="00BC7372">
        <w:rPr>
          <w:rFonts w:ascii="Times New Roman" w:hAnsi="Times New Roman"/>
          <w:bCs/>
          <w:sz w:val="28"/>
          <w:szCs w:val="28"/>
          <w:lang w:eastAsia="ar-SA"/>
        </w:rPr>
        <w:t>.</w:t>
      </w:r>
      <w:r w:rsidRPr="00BC7372">
        <w:rPr>
          <w:rFonts w:ascii="Times New Roman" w:hAnsi="Times New Roman"/>
          <w:sz w:val="28"/>
          <w:szCs w:val="28"/>
          <w:lang w:eastAsia="ar-SA"/>
        </w:rPr>
        <w:t xml:space="preserve"> Оригинал муниципального правового акта хранится в администрации, копия передается в библиотеки муниципального образования Щербиновский район, которые обеспечивают гражданам возможность ознакомления с мун</w:t>
      </w:r>
      <w:r w:rsidRPr="00BC7372">
        <w:rPr>
          <w:rFonts w:ascii="Times New Roman" w:hAnsi="Times New Roman"/>
          <w:sz w:val="28"/>
          <w:szCs w:val="28"/>
          <w:lang w:eastAsia="ar-SA"/>
        </w:rPr>
        <w:t>и</w:t>
      </w:r>
      <w:r w:rsidRPr="00BC7372">
        <w:rPr>
          <w:rFonts w:ascii="Times New Roman" w:hAnsi="Times New Roman"/>
          <w:sz w:val="28"/>
          <w:szCs w:val="28"/>
          <w:lang w:eastAsia="ar-SA"/>
        </w:rPr>
        <w:t>ципальным правовым актом без взимания платы.</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Опубликование (обнародование) муниципальных правовых актов о</w:t>
      </w:r>
      <w:r w:rsidRPr="00BC7372">
        <w:rPr>
          <w:rFonts w:ascii="Times New Roman" w:hAnsi="Times New Roman"/>
          <w:sz w:val="28"/>
          <w:szCs w:val="28"/>
          <w:lang w:eastAsia="ar-SA"/>
        </w:rPr>
        <w:t>р</w:t>
      </w:r>
      <w:r w:rsidRPr="00BC7372">
        <w:rPr>
          <w:rFonts w:ascii="Times New Roman" w:hAnsi="Times New Roman"/>
          <w:sz w:val="28"/>
          <w:szCs w:val="28"/>
          <w:lang w:eastAsia="ar-SA"/>
        </w:rPr>
        <w:t>ганов местного самоуправления муниципального образования Щербиновский район производится не позднее чем через 20 календарных</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дней со дня принятия (издания) муниципального правового акта, если иное не предусмотрено фед</w:t>
      </w:r>
      <w:r w:rsidRPr="00BC7372">
        <w:rPr>
          <w:rFonts w:ascii="Times New Roman" w:hAnsi="Times New Roman"/>
          <w:sz w:val="28"/>
          <w:szCs w:val="28"/>
          <w:lang w:eastAsia="ar-SA"/>
        </w:rPr>
        <w:t>е</w:t>
      </w:r>
      <w:r w:rsidRPr="00BC7372">
        <w:rPr>
          <w:rFonts w:ascii="Times New Roman" w:hAnsi="Times New Roman"/>
          <w:sz w:val="28"/>
          <w:szCs w:val="28"/>
          <w:lang w:eastAsia="ar-SA"/>
        </w:rPr>
        <w:t>ральным и краевым законодательством, правовыми актами органов местного самоуправления муниципального образования Щербиновский район, самим муниципальным правовым актом.</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9. В подтверждение соблюдения процедуры обнародования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Указанный акт об обнародовании подписывается главой муниципальн</w:t>
      </w:r>
      <w:r w:rsidRPr="00BC7372">
        <w:rPr>
          <w:rFonts w:ascii="Times New Roman" w:hAnsi="Times New Roman"/>
          <w:sz w:val="28"/>
          <w:szCs w:val="28"/>
          <w:lang w:eastAsia="ar-SA"/>
        </w:rPr>
        <w:t>о</w:t>
      </w:r>
      <w:r w:rsidRPr="00BC7372">
        <w:rPr>
          <w:rFonts w:ascii="Times New Roman" w:hAnsi="Times New Roman"/>
          <w:sz w:val="28"/>
          <w:szCs w:val="28"/>
          <w:lang w:eastAsia="ar-SA"/>
        </w:rPr>
        <w:t>го образования</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Щербиновский район</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и представителями учреждений и орган</w:t>
      </w:r>
      <w:r w:rsidRPr="00BC7372">
        <w:rPr>
          <w:rFonts w:ascii="Times New Roman" w:hAnsi="Times New Roman"/>
          <w:sz w:val="28"/>
          <w:szCs w:val="28"/>
          <w:lang w:eastAsia="ar-SA"/>
        </w:rPr>
        <w:t>и</w:t>
      </w:r>
      <w:r w:rsidRPr="00BC7372">
        <w:rPr>
          <w:rFonts w:ascii="Times New Roman" w:hAnsi="Times New Roman"/>
          <w:sz w:val="28"/>
          <w:szCs w:val="28"/>
          <w:lang w:eastAsia="ar-SA"/>
        </w:rPr>
        <w:t>заций, в ведении которых находятся места, использованные для обнародования.</w:t>
      </w:r>
    </w:p>
    <w:p w:rsidR="0057342C" w:rsidRPr="00BC7372" w:rsidRDefault="0057342C" w:rsidP="00BC7372">
      <w:pPr>
        <w:suppressAutoHyphens/>
        <w:autoSpaceDE w:val="0"/>
        <w:spacing w:after="0" w:line="240" w:lineRule="auto"/>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jc w:val="both"/>
        <w:rPr>
          <w:rFonts w:ascii="Times New Roman" w:hAnsi="Times New Roman"/>
          <w:sz w:val="28"/>
          <w:szCs w:val="28"/>
          <w:lang w:eastAsia="ar-SA"/>
        </w:rPr>
      </w:pPr>
    </w:p>
    <w:p w:rsidR="0057342C" w:rsidRPr="00BC7372" w:rsidRDefault="0057342C" w:rsidP="00ED13C8">
      <w:pPr>
        <w:keepNext/>
        <w:numPr>
          <w:ilvl w:val="0"/>
          <w:numId w:val="5"/>
        </w:numPr>
        <w:tabs>
          <w:tab w:val="left" w:pos="0"/>
          <w:tab w:val="left" w:pos="432"/>
        </w:tabs>
        <w:suppressAutoHyphens/>
        <w:spacing w:after="0" w:line="240" w:lineRule="auto"/>
        <w:ind w:firstLine="708"/>
        <w:jc w:val="center"/>
        <w:outlineLvl w:val="0"/>
        <w:rPr>
          <w:rFonts w:ascii="Times New Roman" w:hAnsi="Times New Roman"/>
          <w:b/>
          <w:bCs/>
          <w:sz w:val="28"/>
          <w:szCs w:val="28"/>
          <w:lang w:eastAsia="ar-SA"/>
        </w:rPr>
      </w:pPr>
      <w:r w:rsidRPr="00BC7372">
        <w:rPr>
          <w:rFonts w:ascii="Times New Roman" w:hAnsi="Times New Roman"/>
          <w:b/>
          <w:bCs/>
          <w:sz w:val="28"/>
          <w:szCs w:val="28"/>
          <w:lang w:eastAsia="ar-SA"/>
        </w:rPr>
        <w:t>ГЛАВА 8. ЭКОНОМИЧЕСКАЯ ОСНОВА МЕСТНОГО САМОУПРАВЛЕНИЯ</w:t>
      </w:r>
    </w:p>
    <w:p w:rsidR="0057342C" w:rsidRPr="00BC7372" w:rsidRDefault="0057342C" w:rsidP="00BC7372">
      <w:pPr>
        <w:spacing w:after="0" w:line="240" w:lineRule="auto"/>
        <w:jc w:val="both"/>
        <w:rPr>
          <w:rFonts w:ascii="Times New Roman" w:hAnsi="Times New Roman"/>
          <w:sz w:val="28"/>
          <w:szCs w:val="20"/>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69. Муниципальное имущество муниципального образования Щербиновский район</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 xml:space="preserve">1. Экономическую основу местного самоуправления в муниципальном образовании </w:t>
      </w:r>
      <w:r w:rsidRPr="00BC7372">
        <w:rPr>
          <w:rFonts w:ascii="Times New Roman" w:hAnsi="Times New Roman" w:cs="SchoolBook"/>
          <w:kern w:val="2"/>
          <w:sz w:val="28"/>
          <w:szCs w:val="28"/>
          <w:lang w:eastAsia="ar-SA"/>
        </w:rPr>
        <w:t xml:space="preserve">Щербиновский </w:t>
      </w:r>
      <w:r w:rsidRPr="00BC7372">
        <w:rPr>
          <w:rFonts w:ascii="Times New Roman" w:hAnsi="Times New Roman" w:cs="SchoolBook"/>
          <w:sz w:val="28"/>
          <w:szCs w:val="28"/>
          <w:lang w:eastAsia="ar-SA"/>
        </w:rPr>
        <w:t xml:space="preserve">район составляют находящееся в муниципальной собственности муниципального образования Щербиновский район имущество, средства бюджета муниципального образования </w:t>
      </w:r>
      <w:r w:rsidRPr="00BC7372">
        <w:rPr>
          <w:rFonts w:ascii="Times New Roman" w:hAnsi="Times New Roman" w:cs="SchoolBook"/>
          <w:kern w:val="2"/>
          <w:sz w:val="28"/>
          <w:szCs w:val="28"/>
          <w:lang w:eastAsia="ar-SA"/>
        </w:rPr>
        <w:t>Щербиновский район</w:t>
      </w:r>
      <w:r w:rsidRPr="00BC7372">
        <w:rPr>
          <w:rFonts w:ascii="Times New Roman" w:hAnsi="Times New Roman" w:cs="SchoolBook"/>
          <w:sz w:val="28"/>
          <w:szCs w:val="28"/>
          <w:lang w:eastAsia="ar-SA"/>
        </w:rPr>
        <w:t>, а также имущественные права муниципального образования</w:t>
      </w:r>
      <w:r w:rsidRPr="00BC7372">
        <w:rPr>
          <w:rFonts w:ascii="Times New Roman" w:hAnsi="Times New Roman" w:cs="SchoolBook"/>
          <w:kern w:val="2"/>
          <w:sz w:val="28"/>
          <w:szCs w:val="28"/>
          <w:lang w:eastAsia="ar-SA"/>
        </w:rPr>
        <w:t xml:space="preserve"> Щербиновский район</w:t>
      </w:r>
      <w:r w:rsidRPr="00BC7372">
        <w:rPr>
          <w:rFonts w:ascii="Times New Roman" w:hAnsi="Times New Roman" w:cs="SchoolBook"/>
          <w:sz w:val="28"/>
          <w:szCs w:val="28"/>
          <w:lang w:eastAsia="ar-SA"/>
        </w:rPr>
        <w:t xml:space="preserve">. </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sz w:val="28"/>
          <w:szCs w:val="28"/>
          <w:lang w:eastAsia="ar-SA"/>
        </w:rPr>
        <w:t xml:space="preserve">2. </w:t>
      </w:r>
      <w:r w:rsidRPr="00BC7372">
        <w:rPr>
          <w:rFonts w:ascii="Times New Roman" w:hAnsi="Times New Roman"/>
          <w:color w:val="000000"/>
          <w:sz w:val="28"/>
          <w:szCs w:val="28"/>
          <w:lang w:eastAsia="ar-SA"/>
        </w:rPr>
        <w:t xml:space="preserve">В собственности муниципального образования </w:t>
      </w:r>
      <w:r w:rsidRPr="00BC7372">
        <w:rPr>
          <w:rFonts w:ascii="Times New Roman" w:hAnsi="Times New Roman"/>
          <w:kern w:val="2"/>
          <w:sz w:val="28"/>
          <w:szCs w:val="28"/>
          <w:lang w:eastAsia="ar-SA"/>
        </w:rPr>
        <w:t xml:space="preserve">Щербиновский </w:t>
      </w:r>
      <w:r w:rsidRPr="00BC7372">
        <w:rPr>
          <w:rFonts w:ascii="Times New Roman" w:hAnsi="Times New Roman"/>
          <w:color w:val="000000"/>
          <w:sz w:val="28"/>
          <w:szCs w:val="28"/>
          <w:lang w:eastAsia="ar-SA"/>
        </w:rPr>
        <w:t>район может находиться:</w:t>
      </w:r>
    </w:p>
    <w:p w:rsidR="0057342C" w:rsidRPr="00BC7372" w:rsidRDefault="0057342C" w:rsidP="00BC7372">
      <w:pPr>
        <w:widowControl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1) имущество, предназначенное для решения установленных </w:t>
      </w:r>
      <w:r w:rsidRPr="00BC7372">
        <w:rPr>
          <w:rFonts w:ascii="Times New Roman" w:hAnsi="Times New Roman"/>
          <w:sz w:val="28"/>
          <w:szCs w:val="28"/>
          <w:lang w:eastAsia="ar-SA"/>
        </w:rPr>
        <w:t>Федерал</w:t>
      </w:r>
      <w:r w:rsidRPr="00BC7372">
        <w:rPr>
          <w:rFonts w:ascii="Times New Roman" w:hAnsi="Times New Roman"/>
          <w:sz w:val="28"/>
          <w:szCs w:val="28"/>
          <w:lang w:eastAsia="ar-SA"/>
        </w:rPr>
        <w:t>ь</w:t>
      </w:r>
      <w:r w:rsidRPr="00BC7372">
        <w:rPr>
          <w:rFonts w:ascii="Times New Roman" w:hAnsi="Times New Roman"/>
          <w:sz w:val="28"/>
          <w:szCs w:val="28"/>
          <w:lang w:eastAsia="ar-SA"/>
        </w:rPr>
        <w:t xml:space="preserve">ным законом от 06.10.2003 года № 131-ФЗ «Об общих принципах организации местного самоуправления в Российской Федерации» </w:t>
      </w:r>
      <w:r w:rsidRPr="00BC7372">
        <w:rPr>
          <w:rFonts w:ascii="Times New Roman" w:hAnsi="Times New Roman"/>
          <w:color w:val="000000"/>
          <w:sz w:val="28"/>
          <w:szCs w:val="28"/>
          <w:lang w:eastAsia="ar-SA"/>
        </w:rPr>
        <w:t>вопросов местного знач</w:t>
      </w:r>
      <w:r w:rsidRPr="00BC7372">
        <w:rPr>
          <w:rFonts w:ascii="Times New Roman" w:hAnsi="Times New Roman"/>
          <w:color w:val="000000"/>
          <w:sz w:val="28"/>
          <w:szCs w:val="28"/>
          <w:lang w:eastAsia="ar-SA"/>
        </w:rPr>
        <w:t>е</w:t>
      </w:r>
      <w:r w:rsidRPr="00BC7372">
        <w:rPr>
          <w:rFonts w:ascii="Times New Roman" w:hAnsi="Times New Roman"/>
          <w:color w:val="000000"/>
          <w:sz w:val="28"/>
          <w:szCs w:val="28"/>
          <w:lang w:eastAsia="ar-SA"/>
        </w:rPr>
        <w:t>ния;</w:t>
      </w:r>
    </w:p>
    <w:p w:rsidR="0057342C" w:rsidRPr="00BC7372" w:rsidRDefault="0057342C" w:rsidP="00BC7372">
      <w:pPr>
        <w:widowControl w:val="0"/>
        <w:spacing w:after="0" w:line="240" w:lineRule="auto"/>
        <w:ind w:firstLine="851"/>
        <w:jc w:val="both"/>
        <w:rPr>
          <w:rFonts w:ascii="Times New Roman" w:hAnsi="Times New Roman"/>
          <w:sz w:val="28"/>
          <w:szCs w:val="20"/>
          <w:lang w:eastAsia="ar-SA"/>
        </w:rPr>
      </w:pPr>
      <w:r w:rsidRPr="00BC7372">
        <w:rPr>
          <w:rFonts w:ascii="Times New Roman" w:hAnsi="Times New Roman"/>
          <w:color w:val="000000"/>
          <w:sz w:val="28"/>
          <w:szCs w:val="28"/>
          <w:lang w:eastAsia="ar-SA"/>
        </w:rPr>
        <w:t xml:space="preserve">2) </w:t>
      </w:r>
      <w:r w:rsidRPr="00BC7372">
        <w:rPr>
          <w:rFonts w:ascii="Times New Roman" w:hAnsi="Times New Roman"/>
          <w:sz w:val="28"/>
          <w:szCs w:val="20"/>
          <w:lang w:eastAsia="ar-SA"/>
        </w:rPr>
        <w:t>имущество, предназначенное для осуществления отдельных госуда</w:t>
      </w:r>
      <w:r w:rsidRPr="00BC7372">
        <w:rPr>
          <w:rFonts w:ascii="Times New Roman" w:hAnsi="Times New Roman"/>
          <w:sz w:val="28"/>
          <w:szCs w:val="20"/>
          <w:lang w:eastAsia="ar-SA"/>
        </w:rPr>
        <w:t>р</w:t>
      </w:r>
      <w:r w:rsidRPr="00BC7372">
        <w:rPr>
          <w:rFonts w:ascii="Times New Roman" w:hAnsi="Times New Roman"/>
          <w:sz w:val="28"/>
          <w:szCs w:val="20"/>
          <w:lang w:eastAsia="ar-SA"/>
        </w:rPr>
        <w:t>ственных полномочий, переданных органам местного самоуправления муниц</w:t>
      </w:r>
      <w:r w:rsidRPr="00BC7372">
        <w:rPr>
          <w:rFonts w:ascii="Times New Roman" w:hAnsi="Times New Roman"/>
          <w:sz w:val="28"/>
          <w:szCs w:val="20"/>
          <w:lang w:eastAsia="ar-SA"/>
        </w:rPr>
        <w:t>и</w:t>
      </w:r>
      <w:r w:rsidRPr="00BC7372">
        <w:rPr>
          <w:rFonts w:ascii="Times New Roman" w:hAnsi="Times New Roman"/>
          <w:sz w:val="28"/>
          <w:szCs w:val="20"/>
          <w:lang w:eastAsia="ar-SA"/>
        </w:rPr>
        <w:t>пального образования Щербиновский район, в случаях, установленных фед</w:t>
      </w:r>
      <w:r w:rsidRPr="00BC7372">
        <w:rPr>
          <w:rFonts w:ascii="Times New Roman" w:hAnsi="Times New Roman"/>
          <w:sz w:val="28"/>
          <w:szCs w:val="20"/>
          <w:lang w:eastAsia="ar-SA"/>
        </w:rPr>
        <w:t>е</w:t>
      </w:r>
      <w:r w:rsidRPr="00BC7372">
        <w:rPr>
          <w:rFonts w:ascii="Times New Roman" w:hAnsi="Times New Roman"/>
          <w:sz w:val="28"/>
          <w:szCs w:val="20"/>
          <w:lang w:eastAsia="ar-SA"/>
        </w:rPr>
        <w:t>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года № 131-ФЗ «Об общих принципах организации местного самоуправления в Российской Федерации»;</w:t>
      </w:r>
    </w:p>
    <w:p w:rsidR="0057342C" w:rsidRPr="00BC7372" w:rsidRDefault="0057342C" w:rsidP="00BC7372">
      <w:pPr>
        <w:widowControl w:val="0"/>
        <w:spacing w:after="0" w:line="200" w:lineRule="atLeast"/>
        <w:ind w:firstLine="851"/>
        <w:jc w:val="both"/>
        <w:rPr>
          <w:rFonts w:ascii="Times New Roman" w:hAnsi="Times New Roman"/>
          <w:sz w:val="28"/>
          <w:szCs w:val="28"/>
          <w:lang w:eastAsia="ar-SA"/>
        </w:rPr>
      </w:pPr>
      <w:r w:rsidRPr="00BC7372">
        <w:rPr>
          <w:rFonts w:ascii="Times New Roman" w:hAnsi="Times New Roman"/>
          <w:sz w:val="28"/>
          <w:szCs w:val="28"/>
          <w:lang w:eastAsia="ar-SA"/>
        </w:rPr>
        <w:t>3) имущество, предназначенное для обеспечения деятельности органов местного самоуправления и должностных лиц местного самоуправления мун</w:t>
      </w:r>
      <w:r w:rsidRPr="00BC7372">
        <w:rPr>
          <w:rFonts w:ascii="Times New Roman" w:hAnsi="Times New Roman"/>
          <w:sz w:val="28"/>
          <w:szCs w:val="28"/>
          <w:lang w:eastAsia="ar-SA"/>
        </w:rPr>
        <w:t>и</w:t>
      </w:r>
      <w:r w:rsidRPr="00BC7372">
        <w:rPr>
          <w:rFonts w:ascii="Times New Roman" w:hAnsi="Times New Roman"/>
          <w:sz w:val="28"/>
          <w:szCs w:val="28"/>
          <w:lang w:eastAsia="ar-SA"/>
        </w:rPr>
        <w:t>ципального образования Щербиновский район, муниципальных служащих, р</w:t>
      </w:r>
      <w:r w:rsidRPr="00BC7372">
        <w:rPr>
          <w:rFonts w:ascii="Times New Roman" w:hAnsi="Times New Roman"/>
          <w:sz w:val="28"/>
          <w:szCs w:val="28"/>
          <w:lang w:eastAsia="ar-SA"/>
        </w:rPr>
        <w:t>а</w:t>
      </w:r>
      <w:r w:rsidRPr="00BC7372">
        <w:rPr>
          <w:rFonts w:ascii="Times New Roman" w:hAnsi="Times New Roman"/>
          <w:sz w:val="28"/>
          <w:szCs w:val="28"/>
          <w:lang w:eastAsia="ar-SA"/>
        </w:rPr>
        <w:t>ботников муниципальных предприятий и учреждений муниципального образ</w:t>
      </w:r>
      <w:r w:rsidRPr="00BC7372">
        <w:rPr>
          <w:rFonts w:ascii="Times New Roman" w:hAnsi="Times New Roman"/>
          <w:sz w:val="28"/>
          <w:szCs w:val="28"/>
          <w:lang w:eastAsia="ar-SA"/>
        </w:rPr>
        <w:t>о</w:t>
      </w:r>
      <w:r w:rsidRPr="00BC7372">
        <w:rPr>
          <w:rFonts w:ascii="Times New Roman" w:hAnsi="Times New Roman"/>
          <w:sz w:val="28"/>
          <w:szCs w:val="28"/>
          <w:lang w:eastAsia="ar-SA"/>
        </w:rPr>
        <w:t>вания Щербиновский район в соответствии с нормативными правовыми актами Совета;</w:t>
      </w:r>
    </w:p>
    <w:p w:rsidR="0057342C" w:rsidRPr="00BC7372" w:rsidRDefault="0057342C" w:rsidP="00BC7372">
      <w:pPr>
        <w:widowControl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4) имущество, необходимое для решения вопросов, право решения кот</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рых предоставлено органам местного самоуправления муниципального образ</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вания Щербиновский район федеральными законами и которые не отнесены к вопросам местного значения.</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color w:val="000000"/>
          <w:sz w:val="28"/>
          <w:szCs w:val="28"/>
          <w:lang w:eastAsia="ar-SA"/>
        </w:rPr>
        <w:t xml:space="preserve">3. В собственности муниципального образования </w:t>
      </w:r>
      <w:r w:rsidRPr="00BC7372">
        <w:rPr>
          <w:rFonts w:ascii="Times New Roman" w:hAnsi="Times New Roman"/>
          <w:sz w:val="28"/>
          <w:szCs w:val="28"/>
          <w:lang w:eastAsia="ar-SA"/>
        </w:rPr>
        <w:t xml:space="preserve">Щербиновский </w:t>
      </w:r>
      <w:r w:rsidRPr="00BC7372">
        <w:rPr>
          <w:rFonts w:ascii="Times New Roman" w:hAnsi="Times New Roman"/>
          <w:color w:val="000000"/>
          <w:sz w:val="28"/>
          <w:szCs w:val="28"/>
          <w:lang w:eastAsia="ar-SA"/>
        </w:rPr>
        <w:t xml:space="preserve">район может находиться </w:t>
      </w:r>
      <w:r w:rsidRPr="00BC7372">
        <w:rPr>
          <w:rFonts w:ascii="Times New Roman" w:hAnsi="Times New Roman"/>
          <w:sz w:val="28"/>
          <w:szCs w:val="28"/>
          <w:lang w:eastAsia="ar-SA"/>
        </w:rPr>
        <w:t>имущество, предназначенное для решения вопросов местн</w:t>
      </w:r>
      <w:r w:rsidRPr="00BC7372">
        <w:rPr>
          <w:rFonts w:ascii="Times New Roman" w:hAnsi="Times New Roman"/>
          <w:sz w:val="28"/>
          <w:szCs w:val="28"/>
          <w:lang w:eastAsia="ar-SA"/>
        </w:rPr>
        <w:t>о</w:t>
      </w:r>
      <w:r w:rsidRPr="00BC7372">
        <w:rPr>
          <w:rFonts w:ascii="Times New Roman" w:hAnsi="Times New Roman"/>
          <w:sz w:val="28"/>
          <w:szCs w:val="28"/>
          <w:lang w:eastAsia="ar-SA"/>
        </w:rPr>
        <w:t>го значения муниципального образования Щербиновский район:</w:t>
      </w:r>
    </w:p>
    <w:p w:rsidR="0057342C" w:rsidRPr="00BC7372" w:rsidRDefault="0057342C" w:rsidP="00BC7372">
      <w:pPr>
        <w:widowControl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1) имущество, предназначенное для электро- и газоснабжения поселений в границах 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район;</w:t>
      </w:r>
    </w:p>
    <w:p w:rsidR="0057342C" w:rsidRPr="00BC7372" w:rsidRDefault="0057342C" w:rsidP="00BC7372">
      <w:pPr>
        <w:widowControl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2) автомобильные дороги местного значения вне границ населенных пунктов в границах муниципального образования Щербиновский район, а та</w:t>
      </w:r>
      <w:r w:rsidRPr="00BC7372">
        <w:rPr>
          <w:rFonts w:ascii="Times New Roman" w:hAnsi="Times New Roman"/>
          <w:color w:val="000000"/>
          <w:sz w:val="28"/>
          <w:szCs w:val="28"/>
          <w:lang w:eastAsia="ar-SA"/>
        </w:rPr>
        <w:t>к</w:t>
      </w:r>
      <w:r w:rsidRPr="00BC7372">
        <w:rPr>
          <w:rFonts w:ascii="Times New Roman" w:hAnsi="Times New Roman"/>
          <w:color w:val="000000"/>
          <w:sz w:val="28"/>
          <w:szCs w:val="28"/>
          <w:lang w:eastAsia="ar-SA"/>
        </w:rPr>
        <w:t>же имущество, предназначенное для обслуживания таких автомобильных д</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рог;</w:t>
      </w:r>
    </w:p>
    <w:p w:rsidR="0057342C" w:rsidRPr="00BC7372" w:rsidRDefault="0057342C" w:rsidP="00BC7372">
      <w:pPr>
        <w:widowControl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3) пассажирский транспорт и другое имущество, предназначенные для транспортного обслуживания населения между поселениями на территории м</w:t>
      </w:r>
      <w:r w:rsidRPr="00BC7372">
        <w:rPr>
          <w:rFonts w:ascii="Times New Roman" w:hAnsi="Times New Roman"/>
          <w:color w:val="000000"/>
          <w:sz w:val="28"/>
          <w:szCs w:val="28"/>
          <w:lang w:eastAsia="ar-SA"/>
        </w:rPr>
        <w:t>у</w:t>
      </w:r>
      <w:r w:rsidRPr="00BC7372">
        <w:rPr>
          <w:rFonts w:ascii="Times New Roman" w:hAnsi="Times New Roman"/>
          <w:color w:val="000000"/>
          <w:sz w:val="28"/>
          <w:szCs w:val="28"/>
          <w:lang w:eastAsia="ar-SA"/>
        </w:rPr>
        <w:t xml:space="preserve">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район;</w:t>
      </w:r>
    </w:p>
    <w:p w:rsidR="0057342C" w:rsidRPr="00BC7372" w:rsidRDefault="0057342C" w:rsidP="00BC7372">
      <w:pPr>
        <w:widowControl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4) имущество, предназначенное для предупреждения и ликвидации п</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 xml:space="preserve">следствий чрезвычайных ситуаций на территории 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район;</w:t>
      </w:r>
    </w:p>
    <w:p w:rsidR="0057342C" w:rsidRPr="00BC7372" w:rsidRDefault="0057342C" w:rsidP="00BC7372">
      <w:pPr>
        <w:widowControl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5) имущество, предназначенное для организации охраны общественного порядка на территории 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район м</w:t>
      </w:r>
      <w:r w:rsidRPr="00BC7372">
        <w:rPr>
          <w:rFonts w:ascii="Times New Roman" w:hAnsi="Times New Roman"/>
          <w:color w:val="000000"/>
          <w:sz w:val="28"/>
          <w:szCs w:val="28"/>
          <w:lang w:eastAsia="ar-SA"/>
        </w:rPr>
        <w:t>у</w:t>
      </w:r>
      <w:r w:rsidRPr="00BC7372">
        <w:rPr>
          <w:rFonts w:ascii="Times New Roman" w:hAnsi="Times New Roman"/>
          <w:color w:val="000000"/>
          <w:sz w:val="28"/>
          <w:szCs w:val="28"/>
          <w:lang w:eastAsia="ar-SA"/>
        </w:rPr>
        <w:t>ниципальной милицией;</w:t>
      </w:r>
    </w:p>
    <w:p w:rsidR="0057342C" w:rsidRPr="00BC7372" w:rsidRDefault="0057342C" w:rsidP="00BC7372">
      <w:pPr>
        <w:widowControl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6) имущество, предназначенное для обеспечения общедоступного и бе</w:t>
      </w:r>
      <w:r w:rsidRPr="00BC7372">
        <w:rPr>
          <w:rFonts w:ascii="Times New Roman" w:hAnsi="Times New Roman"/>
          <w:color w:val="000000"/>
          <w:sz w:val="28"/>
          <w:szCs w:val="28"/>
          <w:lang w:eastAsia="ar-SA"/>
        </w:rPr>
        <w:t>с</w:t>
      </w:r>
      <w:r w:rsidRPr="00BC7372">
        <w:rPr>
          <w:rFonts w:ascii="Times New Roman" w:hAnsi="Times New Roman"/>
          <w:color w:val="000000"/>
          <w:sz w:val="28"/>
          <w:szCs w:val="28"/>
          <w:lang w:eastAsia="ar-SA"/>
        </w:rPr>
        <w:t>платного дошкольного, начального общего, основного общего, среднего общ</w:t>
      </w:r>
      <w:r w:rsidRPr="00BC7372">
        <w:rPr>
          <w:rFonts w:ascii="Times New Roman" w:hAnsi="Times New Roman"/>
          <w:color w:val="000000"/>
          <w:sz w:val="28"/>
          <w:szCs w:val="28"/>
          <w:lang w:eastAsia="ar-SA"/>
        </w:rPr>
        <w:t>е</w:t>
      </w:r>
      <w:r w:rsidRPr="00BC7372">
        <w:rPr>
          <w:rFonts w:ascii="Times New Roman" w:hAnsi="Times New Roman"/>
          <w:color w:val="000000"/>
          <w:sz w:val="28"/>
          <w:szCs w:val="28"/>
          <w:lang w:eastAsia="ar-SA"/>
        </w:rPr>
        <w:t>го образования, а также предоставления дополнительного образования и орг</w:t>
      </w:r>
      <w:r w:rsidRPr="00BC7372">
        <w:rPr>
          <w:rFonts w:ascii="Times New Roman" w:hAnsi="Times New Roman"/>
          <w:color w:val="000000"/>
          <w:sz w:val="28"/>
          <w:szCs w:val="28"/>
          <w:lang w:eastAsia="ar-SA"/>
        </w:rPr>
        <w:t>а</w:t>
      </w:r>
      <w:r w:rsidRPr="00BC7372">
        <w:rPr>
          <w:rFonts w:ascii="Times New Roman" w:hAnsi="Times New Roman"/>
          <w:color w:val="000000"/>
          <w:sz w:val="28"/>
          <w:szCs w:val="28"/>
          <w:lang w:eastAsia="ar-SA"/>
        </w:rPr>
        <w:t>низации отдыха детей в каникулярное время;</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7) имущество, предназначенное для утилизации и переработки бытовых и промышленных отходов;</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8) архивные фонды, в том числе кадастр землеустроительной и град</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строительной документации, а также имущество, предназначенное для хран</w:t>
      </w:r>
      <w:r w:rsidRPr="00BC7372">
        <w:rPr>
          <w:rFonts w:ascii="Times New Roman" w:hAnsi="Times New Roman"/>
          <w:color w:val="000000"/>
          <w:sz w:val="28"/>
          <w:szCs w:val="28"/>
          <w:lang w:eastAsia="ar-SA"/>
        </w:rPr>
        <w:t>е</w:t>
      </w:r>
      <w:r w:rsidRPr="00BC7372">
        <w:rPr>
          <w:rFonts w:ascii="Times New Roman" w:hAnsi="Times New Roman"/>
          <w:color w:val="000000"/>
          <w:sz w:val="28"/>
          <w:szCs w:val="28"/>
          <w:lang w:eastAsia="ar-SA"/>
        </w:rPr>
        <w:t>ния указанных фондов;</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9) имущество, включая земельные участки, предназначенное для соде</w:t>
      </w:r>
      <w:r w:rsidRPr="00BC7372">
        <w:rPr>
          <w:rFonts w:ascii="Times New Roman" w:hAnsi="Times New Roman"/>
          <w:color w:val="000000"/>
          <w:sz w:val="28"/>
          <w:szCs w:val="28"/>
          <w:lang w:eastAsia="ar-SA"/>
        </w:rPr>
        <w:t>р</w:t>
      </w:r>
      <w:r w:rsidRPr="00BC7372">
        <w:rPr>
          <w:rFonts w:ascii="Times New Roman" w:hAnsi="Times New Roman"/>
          <w:color w:val="000000"/>
          <w:sz w:val="28"/>
          <w:szCs w:val="28"/>
          <w:lang w:eastAsia="ar-SA"/>
        </w:rPr>
        <w:t xml:space="preserve">жания на территории 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район ме</w:t>
      </w:r>
      <w:r w:rsidRPr="00BC7372">
        <w:rPr>
          <w:rFonts w:ascii="Times New Roman" w:hAnsi="Times New Roman"/>
          <w:color w:val="000000"/>
          <w:sz w:val="28"/>
          <w:szCs w:val="28"/>
          <w:lang w:eastAsia="ar-SA"/>
        </w:rPr>
        <w:t>ж</w:t>
      </w:r>
      <w:r w:rsidRPr="00BC7372">
        <w:rPr>
          <w:rFonts w:ascii="Times New Roman" w:hAnsi="Times New Roman"/>
          <w:color w:val="000000"/>
          <w:sz w:val="28"/>
          <w:szCs w:val="28"/>
          <w:lang w:eastAsia="ar-SA"/>
        </w:rPr>
        <w:t>поселенческих мест захоронения и организации ритуальных услуг;</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color w:val="000000"/>
          <w:sz w:val="28"/>
          <w:szCs w:val="28"/>
          <w:lang w:eastAsia="ar-SA"/>
        </w:rPr>
        <w:t xml:space="preserve">10) </w:t>
      </w:r>
      <w:r w:rsidRPr="00BC7372">
        <w:rPr>
          <w:rFonts w:ascii="Times New Roman" w:hAnsi="Times New Roman"/>
          <w:sz w:val="28"/>
          <w:szCs w:val="28"/>
          <w:lang w:eastAsia="ar-SA"/>
        </w:rPr>
        <w:t>имущество межпоселенческих библиотек;</w:t>
      </w:r>
    </w:p>
    <w:p w:rsidR="0057342C" w:rsidRPr="00BC7372" w:rsidRDefault="0057342C" w:rsidP="00BC7372">
      <w:pPr>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11) имущество, необходимое для официального опубликования (обнар</w:t>
      </w:r>
      <w:r w:rsidRPr="00BC7372">
        <w:rPr>
          <w:rFonts w:ascii="Times New Roman" w:hAnsi="Times New Roman"/>
          <w:color w:val="000000"/>
          <w:sz w:val="28"/>
          <w:szCs w:val="28"/>
          <w:lang w:eastAsia="ar-SA"/>
        </w:rPr>
        <w:t>о</w:t>
      </w:r>
      <w:r w:rsidRPr="00BC7372">
        <w:rPr>
          <w:rFonts w:ascii="Times New Roman" w:hAnsi="Times New Roman"/>
          <w:color w:val="000000"/>
          <w:sz w:val="28"/>
          <w:szCs w:val="28"/>
          <w:lang w:eastAsia="ar-SA"/>
        </w:rPr>
        <w:t>дования) муниципальных правовых актов, иной официальной информации;</w:t>
      </w:r>
    </w:p>
    <w:p w:rsidR="0057342C" w:rsidRPr="00BC7372" w:rsidRDefault="0057342C" w:rsidP="00BC7372">
      <w:pPr>
        <w:suppressAutoHyphen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12) земельные участки, отнесенные к муниципальной собственности 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район в соответствии с федеральными законами;</w:t>
      </w:r>
    </w:p>
    <w:p w:rsidR="0057342C" w:rsidRPr="00BC7372" w:rsidRDefault="0057342C" w:rsidP="00BC7372">
      <w:pPr>
        <w:suppressAutoHyphens/>
        <w:autoSpaceDE w:val="0"/>
        <w:spacing w:after="0" w:line="240" w:lineRule="auto"/>
        <w:ind w:firstLine="851"/>
        <w:jc w:val="both"/>
        <w:rPr>
          <w:rFonts w:ascii="Times New Roman" w:hAnsi="Times New Roman"/>
          <w:color w:val="000000"/>
          <w:sz w:val="28"/>
          <w:szCs w:val="28"/>
          <w:lang w:eastAsia="ar-SA"/>
        </w:rPr>
      </w:pPr>
      <w:r w:rsidRPr="00BC7372">
        <w:rPr>
          <w:rFonts w:ascii="Times New Roman" w:hAnsi="Times New Roman"/>
          <w:color w:val="000000"/>
          <w:sz w:val="28"/>
          <w:szCs w:val="28"/>
          <w:lang w:eastAsia="ar-SA"/>
        </w:rPr>
        <w:t xml:space="preserve">13) имущество, предназначенное для создания, развития и обеспечения охраны лечебно-оздоровительных местностей и курортов местного значения на территории 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район;</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14) имущество, предназначенное для обеспечения поселений, входящих в состав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услугами по организации досуга и услугами организаций культуры;</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15) имущество, предназначенное для развития на территории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физической культуры и массового спорта;</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16) имущество, предназначенное для организации защиты населения и территории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от чрезвыча</w:t>
      </w:r>
      <w:r w:rsidRPr="00BC7372">
        <w:rPr>
          <w:rFonts w:ascii="Times New Roman" w:hAnsi="Times New Roman"/>
          <w:sz w:val="28"/>
          <w:szCs w:val="28"/>
          <w:lang w:eastAsia="ar-SA"/>
        </w:rPr>
        <w:t>й</w:t>
      </w:r>
      <w:r w:rsidRPr="00BC7372">
        <w:rPr>
          <w:rFonts w:ascii="Times New Roman" w:hAnsi="Times New Roman"/>
          <w:sz w:val="28"/>
          <w:szCs w:val="28"/>
          <w:lang w:eastAsia="ar-SA"/>
        </w:rPr>
        <w:t>ных ситуаций природного и техногенного характера;</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17) имущество, предназначенное для обеспечения безопасности людей на водных объектах, охраны их жизни и здоровья;</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18) объекты культурного наследия (памятники истории и культуры) н</w:t>
      </w:r>
      <w:r w:rsidRPr="00BC7372">
        <w:rPr>
          <w:rFonts w:ascii="Times New Roman" w:hAnsi="Times New Roman"/>
          <w:sz w:val="28"/>
          <w:szCs w:val="28"/>
          <w:lang w:eastAsia="ar-SA"/>
        </w:rPr>
        <w:t>е</w:t>
      </w:r>
      <w:r w:rsidRPr="00BC7372">
        <w:rPr>
          <w:rFonts w:ascii="Times New Roman" w:hAnsi="Times New Roman"/>
          <w:sz w:val="28"/>
          <w:szCs w:val="28"/>
          <w:lang w:eastAsia="ar-SA"/>
        </w:rPr>
        <w:t>зависимо от категории их историко-культурного значения в случаях, устано</w:t>
      </w:r>
      <w:r w:rsidRPr="00BC7372">
        <w:rPr>
          <w:rFonts w:ascii="Times New Roman" w:hAnsi="Times New Roman"/>
          <w:sz w:val="28"/>
          <w:szCs w:val="28"/>
          <w:lang w:eastAsia="ar-SA"/>
        </w:rPr>
        <w:t>в</w:t>
      </w:r>
      <w:r w:rsidRPr="00BC7372">
        <w:rPr>
          <w:rFonts w:ascii="Times New Roman" w:hAnsi="Times New Roman"/>
          <w:sz w:val="28"/>
          <w:szCs w:val="28"/>
          <w:lang w:eastAsia="ar-SA"/>
        </w:rPr>
        <w:t>ленных законодательством Российской Федерации;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19) пруды, обводненные карьеры, расположенные на территориях двух и более поселений;</w:t>
      </w:r>
    </w:p>
    <w:p w:rsidR="0057342C" w:rsidRPr="00BC7372" w:rsidRDefault="0057342C" w:rsidP="00BC7372">
      <w:pPr>
        <w:suppressAutoHyphens/>
        <w:autoSpaceDE w:val="0"/>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20) имущество, предназначенное для содействия развитию малого и среднего предпринимательства на территории муниципального образования Щербиновский район, в том числе для формирования и развития инфраструктуры поддержки субъектов малого и среднего предпринимательства;</w:t>
      </w:r>
    </w:p>
    <w:p w:rsidR="0057342C" w:rsidRPr="00BC7372" w:rsidRDefault="0057342C" w:rsidP="00BC7372">
      <w:pPr>
        <w:suppressAutoHyphen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21) имущество, предназначенное для оказания поддержки социально ориентированным некоммерческим организациям на территории муниципального образования Щербиновский район;</w:t>
      </w:r>
    </w:p>
    <w:p w:rsidR="0057342C" w:rsidRPr="00BC7372" w:rsidRDefault="0057342C" w:rsidP="00BC7372">
      <w:pPr>
        <w:suppressAutoHyphen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22) имущество, предназначенное для создания условий для оказания медицинской помощи населению на территории муниципального образования Щербиновский район;</w:t>
      </w:r>
    </w:p>
    <w:p w:rsidR="0057342C" w:rsidRPr="00BC7372" w:rsidRDefault="0057342C" w:rsidP="00BC7372">
      <w:pPr>
        <w:suppressAutoHyphen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23) иное имущество, необходимое для осуществления полномочий  по решению вопросов местного значения муниципального района.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В случаях возникновения у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права собственности на имущество, не соответствующее требованиям частей 2, 3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keepLines/>
        <w:widowControl w:val="0"/>
        <w:suppressAutoHyphens/>
        <w:autoSpaceDE w:val="0"/>
        <w:spacing w:after="0" w:line="240" w:lineRule="auto"/>
        <w:ind w:firstLine="851"/>
        <w:jc w:val="both"/>
        <w:rPr>
          <w:rFonts w:ascii="Times New Roman" w:hAnsi="Times New Roman"/>
          <w:b/>
          <w:kern w:val="2"/>
          <w:sz w:val="28"/>
          <w:szCs w:val="28"/>
          <w:lang w:eastAsia="ar-SA"/>
        </w:rPr>
      </w:pPr>
      <w:r w:rsidRPr="00BC7372">
        <w:rPr>
          <w:rFonts w:ascii="Times New Roman" w:hAnsi="Times New Roman"/>
          <w:b/>
          <w:kern w:val="2"/>
          <w:sz w:val="28"/>
          <w:szCs w:val="28"/>
          <w:lang w:eastAsia="ar-SA"/>
        </w:rPr>
        <w:t>Статья 70. Владение, пользование и распоряжение муниципальным имуществом муниципального образования Щербиновский район</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 xml:space="preserve">1. Органы местного самоуправления </w:t>
      </w:r>
      <w:r w:rsidRPr="00BC7372">
        <w:rPr>
          <w:rFonts w:ascii="Times New Roman" w:hAnsi="Times New Roman" w:cs="SchoolBook"/>
          <w:kern w:val="2"/>
          <w:sz w:val="28"/>
          <w:szCs w:val="28"/>
          <w:lang w:eastAsia="ar-SA"/>
        </w:rPr>
        <w:t xml:space="preserve">муниципального образования </w:t>
      </w:r>
      <w:r w:rsidRPr="00BC7372">
        <w:rPr>
          <w:rFonts w:ascii="Times New Roman" w:hAnsi="Times New Roman" w:cs="SchoolBook"/>
          <w:sz w:val="28"/>
          <w:szCs w:val="28"/>
          <w:lang w:eastAsia="ar-SA"/>
        </w:rPr>
        <w:t>Ще</w:t>
      </w:r>
      <w:r w:rsidRPr="00BC7372">
        <w:rPr>
          <w:rFonts w:ascii="Times New Roman" w:hAnsi="Times New Roman" w:cs="SchoolBook"/>
          <w:sz w:val="28"/>
          <w:szCs w:val="28"/>
          <w:lang w:eastAsia="ar-SA"/>
        </w:rPr>
        <w:t>р</w:t>
      </w:r>
      <w:r w:rsidRPr="00BC7372">
        <w:rPr>
          <w:rFonts w:ascii="Times New Roman" w:hAnsi="Times New Roman" w:cs="SchoolBook"/>
          <w:sz w:val="28"/>
          <w:szCs w:val="28"/>
          <w:lang w:eastAsia="ar-SA"/>
        </w:rPr>
        <w:t>биновский</w:t>
      </w:r>
      <w:r w:rsidRPr="00BC7372">
        <w:rPr>
          <w:rFonts w:ascii="Times New Roman" w:hAnsi="Times New Roman" w:cs="SchoolBook"/>
          <w:color w:val="000000"/>
          <w:sz w:val="28"/>
          <w:szCs w:val="28"/>
          <w:lang w:eastAsia="ar-SA"/>
        </w:rPr>
        <w:t xml:space="preserve"> </w:t>
      </w:r>
      <w:r w:rsidRPr="00BC7372">
        <w:rPr>
          <w:rFonts w:ascii="Times New Roman" w:hAnsi="Times New Roman" w:cs="SchoolBook"/>
          <w:kern w:val="2"/>
          <w:sz w:val="28"/>
          <w:szCs w:val="28"/>
          <w:lang w:eastAsia="ar-SA"/>
        </w:rPr>
        <w:t xml:space="preserve">район </w:t>
      </w:r>
      <w:r w:rsidRPr="00BC7372">
        <w:rPr>
          <w:rFonts w:ascii="Times New Roman" w:hAnsi="Times New Roman" w:cs="SchoolBook"/>
          <w:sz w:val="28"/>
          <w:szCs w:val="28"/>
          <w:lang w:eastAsia="ar-SA"/>
        </w:rPr>
        <w:t>самостоятельно владеют, пользуются и распоряжаются мун</w:t>
      </w:r>
      <w:r w:rsidRPr="00BC7372">
        <w:rPr>
          <w:rFonts w:ascii="Times New Roman" w:hAnsi="Times New Roman" w:cs="SchoolBook"/>
          <w:sz w:val="28"/>
          <w:szCs w:val="28"/>
          <w:lang w:eastAsia="ar-SA"/>
        </w:rPr>
        <w:t>и</w:t>
      </w:r>
      <w:r w:rsidRPr="00BC7372">
        <w:rPr>
          <w:rFonts w:ascii="Times New Roman" w:hAnsi="Times New Roman" w:cs="SchoolBook"/>
          <w:sz w:val="28"/>
          <w:szCs w:val="28"/>
          <w:lang w:eastAsia="ar-SA"/>
        </w:rPr>
        <w:t xml:space="preserve">ципальным имуществом </w:t>
      </w:r>
      <w:r w:rsidRPr="00BC7372">
        <w:rPr>
          <w:rFonts w:ascii="Times New Roman" w:hAnsi="Times New Roman" w:cs="SchoolBook"/>
          <w:kern w:val="2"/>
          <w:sz w:val="28"/>
          <w:szCs w:val="28"/>
          <w:lang w:eastAsia="ar-SA"/>
        </w:rPr>
        <w:t xml:space="preserve">муниципального образования </w:t>
      </w:r>
      <w:r w:rsidRPr="00BC7372">
        <w:rPr>
          <w:rFonts w:ascii="Times New Roman" w:hAnsi="Times New Roman" w:cs="SchoolBook"/>
          <w:sz w:val="28"/>
          <w:szCs w:val="28"/>
          <w:lang w:eastAsia="ar-SA"/>
        </w:rPr>
        <w:t>Щербиновский</w:t>
      </w:r>
      <w:r w:rsidRPr="00BC7372">
        <w:rPr>
          <w:rFonts w:ascii="Times New Roman" w:hAnsi="Times New Roman" w:cs="SchoolBook"/>
          <w:color w:val="000000"/>
          <w:sz w:val="28"/>
          <w:szCs w:val="28"/>
          <w:lang w:eastAsia="ar-SA"/>
        </w:rPr>
        <w:t xml:space="preserve"> </w:t>
      </w:r>
      <w:r w:rsidRPr="00BC7372">
        <w:rPr>
          <w:rFonts w:ascii="Times New Roman" w:hAnsi="Times New Roman" w:cs="SchoolBook"/>
          <w:kern w:val="2"/>
          <w:sz w:val="28"/>
          <w:szCs w:val="28"/>
          <w:lang w:eastAsia="ar-SA"/>
        </w:rPr>
        <w:t>район</w:t>
      </w:r>
      <w:r w:rsidRPr="00BC7372">
        <w:rPr>
          <w:rFonts w:ascii="Times New Roman" w:hAnsi="Times New Roman" w:cs="SchoolBook"/>
          <w:sz w:val="28"/>
          <w:szCs w:val="28"/>
          <w:lang w:eastAsia="ar-SA"/>
        </w:rPr>
        <w:t xml:space="preserve"> в соответствии с Конституцией Российской Федерации, федеральными законами и принимаемыми в соответствии с ними нормативными правовыми актами о</w:t>
      </w:r>
      <w:r w:rsidRPr="00BC7372">
        <w:rPr>
          <w:rFonts w:ascii="Times New Roman" w:hAnsi="Times New Roman" w:cs="SchoolBook"/>
          <w:sz w:val="28"/>
          <w:szCs w:val="28"/>
          <w:lang w:eastAsia="ar-SA"/>
        </w:rPr>
        <w:t>р</w:t>
      </w:r>
      <w:r w:rsidRPr="00BC7372">
        <w:rPr>
          <w:rFonts w:ascii="Times New Roman" w:hAnsi="Times New Roman" w:cs="SchoolBook"/>
          <w:sz w:val="28"/>
          <w:szCs w:val="28"/>
          <w:lang w:eastAsia="ar-SA"/>
        </w:rPr>
        <w:t>ганов местного самоуправления муниципального образования Щербиновский</w:t>
      </w:r>
      <w:r w:rsidRPr="00BC7372">
        <w:rPr>
          <w:rFonts w:ascii="Times New Roman" w:hAnsi="Times New Roman" w:cs="SchoolBook"/>
          <w:color w:val="000000"/>
          <w:sz w:val="28"/>
          <w:szCs w:val="28"/>
          <w:lang w:eastAsia="ar-SA"/>
        </w:rPr>
        <w:t xml:space="preserve"> </w:t>
      </w:r>
      <w:r w:rsidRPr="00BC7372">
        <w:rPr>
          <w:rFonts w:ascii="Times New Roman" w:hAnsi="Times New Roman" w:cs="SchoolBook"/>
          <w:sz w:val="28"/>
          <w:szCs w:val="28"/>
          <w:lang w:eastAsia="ar-SA"/>
        </w:rPr>
        <w:t xml:space="preserve">район. </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 xml:space="preserve">2. Порядок и условия приватизации муниципального имущества </w:t>
      </w:r>
      <w:r w:rsidRPr="00BC7372">
        <w:rPr>
          <w:rFonts w:ascii="Times New Roman" w:hAnsi="Times New Roman" w:cs="SchoolBook"/>
          <w:kern w:val="2"/>
          <w:sz w:val="28"/>
          <w:szCs w:val="28"/>
          <w:lang w:eastAsia="ar-SA"/>
        </w:rPr>
        <w:t>мун</w:t>
      </w:r>
      <w:r w:rsidRPr="00BC7372">
        <w:rPr>
          <w:rFonts w:ascii="Times New Roman" w:hAnsi="Times New Roman" w:cs="SchoolBook"/>
          <w:kern w:val="2"/>
          <w:sz w:val="28"/>
          <w:szCs w:val="28"/>
          <w:lang w:eastAsia="ar-SA"/>
        </w:rPr>
        <w:t>и</w:t>
      </w:r>
      <w:r w:rsidRPr="00BC7372">
        <w:rPr>
          <w:rFonts w:ascii="Times New Roman" w:hAnsi="Times New Roman" w:cs="SchoolBook"/>
          <w:kern w:val="2"/>
          <w:sz w:val="28"/>
          <w:szCs w:val="28"/>
          <w:lang w:eastAsia="ar-SA"/>
        </w:rPr>
        <w:t xml:space="preserve">ципального образования </w:t>
      </w:r>
      <w:r w:rsidRPr="00BC7372">
        <w:rPr>
          <w:rFonts w:ascii="Times New Roman" w:hAnsi="Times New Roman" w:cs="SchoolBook"/>
          <w:sz w:val="28"/>
          <w:szCs w:val="28"/>
          <w:lang w:eastAsia="ar-SA"/>
        </w:rPr>
        <w:t>Щербиновский</w:t>
      </w:r>
      <w:r w:rsidRPr="00BC7372">
        <w:rPr>
          <w:rFonts w:ascii="Times New Roman" w:hAnsi="Times New Roman" w:cs="SchoolBook"/>
          <w:color w:val="000000"/>
          <w:sz w:val="28"/>
          <w:szCs w:val="28"/>
          <w:lang w:eastAsia="ar-SA"/>
        </w:rPr>
        <w:t xml:space="preserve"> </w:t>
      </w:r>
      <w:r w:rsidRPr="00BC7372">
        <w:rPr>
          <w:rFonts w:ascii="Times New Roman" w:hAnsi="Times New Roman" w:cs="SchoolBook"/>
          <w:kern w:val="2"/>
          <w:sz w:val="28"/>
          <w:szCs w:val="28"/>
          <w:lang w:eastAsia="ar-SA"/>
        </w:rPr>
        <w:t>район</w:t>
      </w:r>
      <w:r w:rsidRPr="00BC7372">
        <w:rPr>
          <w:rFonts w:ascii="Times New Roman" w:hAnsi="Times New Roman" w:cs="SchoolBook"/>
          <w:sz w:val="28"/>
          <w:szCs w:val="28"/>
          <w:lang w:eastAsia="ar-SA"/>
        </w:rPr>
        <w:t xml:space="preserve"> определяются решением Совета в соответствии с федеральными законами.</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 xml:space="preserve">Доходы от использования и приватизации муниципального имущества </w:t>
      </w:r>
      <w:r w:rsidRPr="00BC7372">
        <w:rPr>
          <w:rFonts w:ascii="Times New Roman" w:hAnsi="Times New Roman" w:cs="SchoolBook"/>
          <w:kern w:val="2"/>
          <w:sz w:val="28"/>
          <w:szCs w:val="28"/>
          <w:lang w:eastAsia="ar-SA"/>
        </w:rPr>
        <w:t xml:space="preserve">муниципального образования </w:t>
      </w:r>
      <w:r w:rsidRPr="00BC7372">
        <w:rPr>
          <w:rFonts w:ascii="Times New Roman" w:hAnsi="Times New Roman" w:cs="SchoolBook"/>
          <w:sz w:val="28"/>
          <w:szCs w:val="28"/>
          <w:lang w:eastAsia="ar-SA"/>
        </w:rPr>
        <w:t>Щербиновский</w:t>
      </w:r>
      <w:r w:rsidRPr="00BC7372">
        <w:rPr>
          <w:rFonts w:ascii="Times New Roman" w:hAnsi="Times New Roman" w:cs="SchoolBook"/>
          <w:color w:val="000000"/>
          <w:sz w:val="28"/>
          <w:szCs w:val="28"/>
          <w:lang w:eastAsia="ar-SA"/>
        </w:rPr>
        <w:t xml:space="preserve"> </w:t>
      </w:r>
      <w:r w:rsidRPr="00BC7372">
        <w:rPr>
          <w:rFonts w:ascii="Times New Roman" w:hAnsi="Times New Roman" w:cs="SchoolBook"/>
          <w:kern w:val="2"/>
          <w:sz w:val="28"/>
          <w:szCs w:val="28"/>
          <w:lang w:eastAsia="ar-SA"/>
        </w:rPr>
        <w:t>район</w:t>
      </w:r>
      <w:r w:rsidRPr="00BC7372">
        <w:rPr>
          <w:rFonts w:ascii="Times New Roman" w:hAnsi="Times New Roman" w:cs="SchoolBook"/>
          <w:sz w:val="28"/>
          <w:szCs w:val="28"/>
          <w:lang w:eastAsia="ar-SA"/>
        </w:rPr>
        <w:t xml:space="preserve"> поступают в бюджет </w:t>
      </w:r>
      <w:r w:rsidRPr="00BC7372">
        <w:rPr>
          <w:rFonts w:ascii="Times New Roman" w:hAnsi="Times New Roman" w:cs="SchoolBook"/>
          <w:kern w:val="2"/>
          <w:sz w:val="28"/>
          <w:szCs w:val="28"/>
          <w:lang w:eastAsia="ar-SA"/>
        </w:rPr>
        <w:t>мун</w:t>
      </w:r>
      <w:r w:rsidRPr="00BC7372">
        <w:rPr>
          <w:rFonts w:ascii="Times New Roman" w:hAnsi="Times New Roman" w:cs="SchoolBook"/>
          <w:kern w:val="2"/>
          <w:sz w:val="28"/>
          <w:szCs w:val="28"/>
          <w:lang w:eastAsia="ar-SA"/>
        </w:rPr>
        <w:t>и</w:t>
      </w:r>
      <w:r w:rsidRPr="00BC7372">
        <w:rPr>
          <w:rFonts w:ascii="Times New Roman" w:hAnsi="Times New Roman" w:cs="SchoolBook"/>
          <w:kern w:val="2"/>
          <w:sz w:val="28"/>
          <w:szCs w:val="28"/>
          <w:lang w:eastAsia="ar-SA"/>
        </w:rPr>
        <w:t xml:space="preserve">ципального образования </w:t>
      </w:r>
      <w:r w:rsidRPr="00BC7372">
        <w:rPr>
          <w:rFonts w:ascii="Times New Roman" w:hAnsi="Times New Roman" w:cs="SchoolBook"/>
          <w:sz w:val="28"/>
          <w:szCs w:val="28"/>
          <w:lang w:eastAsia="ar-SA"/>
        </w:rPr>
        <w:t>Щербиновский</w:t>
      </w:r>
      <w:r w:rsidRPr="00BC7372">
        <w:rPr>
          <w:rFonts w:ascii="Times New Roman" w:hAnsi="Times New Roman" w:cs="SchoolBook"/>
          <w:color w:val="000000"/>
          <w:sz w:val="28"/>
          <w:szCs w:val="28"/>
          <w:lang w:eastAsia="ar-SA"/>
        </w:rPr>
        <w:t xml:space="preserve"> </w:t>
      </w:r>
      <w:r w:rsidRPr="00BC7372">
        <w:rPr>
          <w:rFonts w:ascii="Times New Roman" w:hAnsi="Times New Roman" w:cs="SchoolBook"/>
          <w:kern w:val="2"/>
          <w:sz w:val="28"/>
          <w:szCs w:val="28"/>
          <w:lang w:eastAsia="ar-SA"/>
        </w:rPr>
        <w:t>район</w:t>
      </w:r>
      <w:r w:rsidRPr="00BC7372">
        <w:rPr>
          <w:rFonts w:ascii="Times New Roman" w:hAnsi="Times New Roman" w:cs="SchoolBook"/>
          <w:sz w:val="28"/>
          <w:szCs w:val="28"/>
          <w:lang w:eastAsia="ar-SA"/>
        </w:rPr>
        <w:t xml:space="preserve">. </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3. Администрация в соответствии с порядком, утвержденным Советом, вправе передавать муниципальное имущество </w:t>
      </w:r>
      <w:r w:rsidRPr="00BC7372">
        <w:rPr>
          <w:rFonts w:ascii="Times New Roman" w:hAnsi="Times New Roman"/>
          <w:kern w:val="2"/>
          <w:sz w:val="28"/>
          <w:szCs w:val="28"/>
          <w:lang w:eastAsia="ar-SA"/>
        </w:rPr>
        <w:t xml:space="preserve">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w:t>
      </w:r>
      <w:r w:rsidRPr="00BC7372">
        <w:rPr>
          <w:rFonts w:ascii="Times New Roman" w:hAnsi="Times New Roman"/>
          <w:kern w:val="2"/>
          <w:sz w:val="28"/>
          <w:szCs w:val="28"/>
          <w:lang w:eastAsia="ar-SA"/>
        </w:rPr>
        <w:t>район</w:t>
      </w:r>
      <w:r w:rsidRPr="00BC7372">
        <w:rPr>
          <w:rFonts w:ascii="Times New Roman" w:hAnsi="Times New Roman"/>
          <w:sz w:val="28"/>
          <w:szCs w:val="28"/>
          <w:lang w:eastAsia="ar-SA"/>
        </w:rPr>
        <w:t xml:space="preserve">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w:t>
      </w:r>
      <w:r w:rsidRPr="00BC7372">
        <w:rPr>
          <w:rFonts w:ascii="Times New Roman" w:hAnsi="Times New Roman"/>
          <w:sz w:val="28"/>
          <w:szCs w:val="28"/>
          <w:lang w:eastAsia="ar-SA"/>
        </w:rPr>
        <w:t>а</w:t>
      </w:r>
      <w:r w:rsidRPr="00BC7372">
        <w:rPr>
          <w:rFonts w:ascii="Times New Roman" w:hAnsi="Times New Roman"/>
          <w:sz w:val="28"/>
          <w:szCs w:val="28"/>
          <w:lang w:eastAsia="ar-SA"/>
        </w:rPr>
        <w:t>моуправления иных муниципальных образований, отчуждать, совершать иные сделки в соответствии с федеральными законами.</w:t>
      </w:r>
    </w:p>
    <w:p w:rsidR="0057342C" w:rsidRPr="00BC7372" w:rsidRDefault="0057342C" w:rsidP="00BC7372">
      <w:pPr>
        <w:spacing w:after="0" w:line="240" w:lineRule="auto"/>
        <w:ind w:firstLine="851"/>
        <w:jc w:val="both"/>
        <w:rPr>
          <w:rFonts w:ascii="Times New Roman" w:hAnsi="Times New Roman"/>
          <w:b/>
          <w:sz w:val="28"/>
          <w:szCs w:val="28"/>
          <w:lang w:eastAsia="ar-SA"/>
        </w:rPr>
      </w:pPr>
    </w:p>
    <w:p w:rsidR="0057342C" w:rsidRPr="00BC7372" w:rsidRDefault="0057342C" w:rsidP="00BC7372">
      <w:pPr>
        <w:spacing w:after="0" w:line="240" w:lineRule="auto"/>
        <w:ind w:firstLine="851"/>
        <w:jc w:val="both"/>
        <w:rPr>
          <w:rFonts w:ascii="Times New Roman" w:hAnsi="Times New Roman"/>
          <w:b/>
          <w:sz w:val="28"/>
          <w:szCs w:val="28"/>
          <w:lang w:eastAsia="ar-SA"/>
        </w:rPr>
      </w:pPr>
    </w:p>
    <w:p w:rsidR="0057342C" w:rsidRPr="00BC7372" w:rsidRDefault="0057342C" w:rsidP="00BC7372">
      <w:pPr>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71. Муниципальные предприятия и учреждения муниц</w:t>
      </w:r>
      <w:r w:rsidRPr="00BC7372">
        <w:rPr>
          <w:rFonts w:ascii="Times New Roman" w:hAnsi="Times New Roman"/>
          <w:b/>
          <w:sz w:val="28"/>
          <w:szCs w:val="28"/>
          <w:lang w:eastAsia="ar-SA"/>
        </w:rPr>
        <w:t>и</w:t>
      </w:r>
      <w:r w:rsidRPr="00BC7372">
        <w:rPr>
          <w:rFonts w:ascii="Times New Roman" w:hAnsi="Times New Roman"/>
          <w:b/>
          <w:sz w:val="28"/>
          <w:szCs w:val="28"/>
          <w:lang w:eastAsia="ar-SA"/>
        </w:rPr>
        <w:t xml:space="preserve">пального образования Щербиновский район </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Муниципальное образование Щербиновский район может создавать муниципальные предприятия и учреждения муниципального образования Ще</w:t>
      </w:r>
      <w:r w:rsidRPr="00BC7372">
        <w:rPr>
          <w:rFonts w:ascii="Times New Roman" w:hAnsi="Times New Roman"/>
          <w:sz w:val="28"/>
          <w:szCs w:val="28"/>
          <w:lang w:eastAsia="ar-SA"/>
        </w:rPr>
        <w:t>р</w:t>
      </w:r>
      <w:r w:rsidRPr="00BC7372">
        <w:rPr>
          <w:rFonts w:ascii="Times New Roman" w:hAnsi="Times New Roman"/>
          <w:sz w:val="28"/>
          <w:szCs w:val="28"/>
          <w:lang w:eastAsia="ar-SA"/>
        </w:rPr>
        <w:t>биновский район, участвовать в создании хозяйственных обществ, в том числе межмуниципальных, необходимых для осуществления полномочий по реш</w:t>
      </w:r>
      <w:r w:rsidRPr="00BC7372">
        <w:rPr>
          <w:rFonts w:ascii="Times New Roman" w:hAnsi="Times New Roman"/>
          <w:sz w:val="28"/>
          <w:szCs w:val="28"/>
          <w:lang w:eastAsia="ar-SA"/>
        </w:rPr>
        <w:t>е</w:t>
      </w:r>
      <w:r w:rsidRPr="00BC7372">
        <w:rPr>
          <w:rFonts w:ascii="Times New Roman" w:hAnsi="Times New Roman"/>
          <w:sz w:val="28"/>
          <w:szCs w:val="28"/>
          <w:lang w:eastAsia="ar-SA"/>
        </w:rPr>
        <w:t>нию вопросов местного значения муниципального образования Щербиновский район.</w:t>
      </w:r>
    </w:p>
    <w:p w:rsidR="0057342C" w:rsidRDefault="0057342C" w:rsidP="00BC7372">
      <w:pPr>
        <w:widowControl w:val="0"/>
        <w:spacing w:after="0" w:line="240" w:lineRule="auto"/>
        <w:ind w:firstLine="851"/>
        <w:jc w:val="both"/>
        <w:rPr>
          <w:rFonts w:ascii="Times New Roman" w:hAnsi="Times New Roman"/>
          <w:sz w:val="28"/>
          <w:szCs w:val="28"/>
          <w:lang w:eastAsia="ar-SA"/>
        </w:rPr>
      </w:pP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Функции и полномочия учредителя в отношении муниципальных пре</w:t>
      </w:r>
      <w:r w:rsidRPr="00BC7372">
        <w:rPr>
          <w:rFonts w:ascii="Times New Roman" w:hAnsi="Times New Roman"/>
          <w:sz w:val="28"/>
          <w:szCs w:val="28"/>
          <w:lang w:eastAsia="ar-SA"/>
        </w:rPr>
        <w:t>д</w:t>
      </w:r>
      <w:r w:rsidRPr="00BC7372">
        <w:rPr>
          <w:rFonts w:ascii="Times New Roman" w:hAnsi="Times New Roman"/>
          <w:sz w:val="28"/>
          <w:szCs w:val="28"/>
          <w:lang w:eastAsia="ar-SA"/>
        </w:rPr>
        <w:t>приятий и учреждений муниципального образования Щербиновский район осуществляет администрация.</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Администрация определяет цели, условия и порядок деятельности муниципальных предприятий и учреждений муниципального образования Щербиновский район, утверждает их уставы.</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Администрация назначает на должность и освобождает от должности в соответствии с законодательством руководителей</w:t>
      </w:r>
      <w:r>
        <w:rPr>
          <w:rFonts w:ascii="Times New Roman" w:hAnsi="Times New Roman"/>
          <w:sz w:val="28"/>
          <w:szCs w:val="28"/>
          <w:lang w:eastAsia="ar-SA"/>
        </w:rPr>
        <w:t xml:space="preserve"> (директоров)</w:t>
      </w:r>
      <w:r w:rsidRPr="00BC7372">
        <w:rPr>
          <w:rFonts w:ascii="Times New Roman" w:hAnsi="Times New Roman"/>
          <w:sz w:val="28"/>
          <w:szCs w:val="28"/>
          <w:lang w:eastAsia="ar-SA"/>
        </w:rPr>
        <w:t xml:space="preserve"> 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ных</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предприятий и учреждений муниципального образования Щербиновский район, заслушивает отчеты об их деятельности в порядке, предусмотренном н</w:t>
      </w:r>
      <w:r w:rsidRPr="00BC7372">
        <w:rPr>
          <w:rFonts w:ascii="Times New Roman" w:hAnsi="Times New Roman"/>
          <w:sz w:val="28"/>
          <w:szCs w:val="28"/>
          <w:lang w:eastAsia="ar-SA"/>
        </w:rPr>
        <w:t>а</w:t>
      </w:r>
      <w:r w:rsidRPr="00BC7372">
        <w:rPr>
          <w:rFonts w:ascii="Times New Roman" w:hAnsi="Times New Roman"/>
          <w:sz w:val="28"/>
          <w:szCs w:val="28"/>
          <w:lang w:eastAsia="ar-SA"/>
        </w:rPr>
        <w:t>стоящей статьей.</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Руководители </w:t>
      </w:r>
      <w:r>
        <w:rPr>
          <w:rFonts w:ascii="Times New Roman" w:hAnsi="Times New Roman"/>
          <w:sz w:val="28"/>
          <w:szCs w:val="28"/>
          <w:lang w:eastAsia="ar-SA"/>
        </w:rPr>
        <w:t xml:space="preserve">(директора) </w:t>
      </w:r>
      <w:r w:rsidRPr="00BC7372">
        <w:rPr>
          <w:rFonts w:ascii="Times New Roman" w:hAnsi="Times New Roman"/>
          <w:sz w:val="28"/>
          <w:szCs w:val="28"/>
          <w:lang w:eastAsia="ar-SA"/>
        </w:rPr>
        <w:t>муниципальных унитарных предприятий, у</w:t>
      </w:r>
      <w:r w:rsidRPr="00BC7372">
        <w:rPr>
          <w:rFonts w:ascii="Times New Roman" w:hAnsi="Times New Roman"/>
          <w:sz w:val="28"/>
          <w:szCs w:val="28"/>
          <w:lang w:eastAsia="ar-SA"/>
        </w:rPr>
        <w:t>ч</w:t>
      </w:r>
      <w:r w:rsidRPr="00BC7372">
        <w:rPr>
          <w:rFonts w:ascii="Times New Roman" w:hAnsi="Times New Roman"/>
          <w:sz w:val="28"/>
          <w:szCs w:val="28"/>
          <w:lang w:eastAsia="ar-SA"/>
        </w:rPr>
        <w:t>реждений муниципального образования Щербиновский район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 муниципального образования Щербиновский район.</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Органы местного самоуправления муниципального образования Ще</w:t>
      </w:r>
      <w:r w:rsidRPr="00BC7372">
        <w:rPr>
          <w:rFonts w:ascii="Times New Roman" w:hAnsi="Times New Roman"/>
          <w:sz w:val="28"/>
          <w:szCs w:val="28"/>
          <w:lang w:eastAsia="ar-SA"/>
        </w:rPr>
        <w:t>р</w:t>
      </w:r>
      <w:r w:rsidRPr="00BC7372">
        <w:rPr>
          <w:rFonts w:ascii="Times New Roman" w:hAnsi="Times New Roman"/>
          <w:sz w:val="28"/>
          <w:szCs w:val="28"/>
          <w:lang w:eastAsia="ar-SA"/>
        </w:rPr>
        <w:t>биновский район от имени муниципального образования Щербиновский район субсидиарно отвечают по обязательствам муниципальных казенных учрежд</w:t>
      </w:r>
      <w:r w:rsidRPr="00BC7372">
        <w:rPr>
          <w:rFonts w:ascii="Times New Roman" w:hAnsi="Times New Roman"/>
          <w:sz w:val="28"/>
          <w:szCs w:val="28"/>
          <w:lang w:eastAsia="ar-SA"/>
        </w:rPr>
        <w:t>е</w:t>
      </w:r>
      <w:r w:rsidRPr="00BC7372">
        <w:rPr>
          <w:rFonts w:ascii="Times New Roman" w:hAnsi="Times New Roman"/>
          <w:sz w:val="28"/>
          <w:szCs w:val="28"/>
          <w:lang w:eastAsia="ar-SA"/>
        </w:rPr>
        <w:t>ний муниципального образования Щербиновский район и обеспечивают их и</w:t>
      </w:r>
      <w:r w:rsidRPr="00BC7372">
        <w:rPr>
          <w:rFonts w:ascii="Times New Roman" w:hAnsi="Times New Roman"/>
          <w:sz w:val="28"/>
          <w:szCs w:val="28"/>
          <w:lang w:eastAsia="ar-SA"/>
        </w:rPr>
        <w:t>с</w:t>
      </w:r>
      <w:r w:rsidRPr="00BC7372">
        <w:rPr>
          <w:rFonts w:ascii="Times New Roman" w:hAnsi="Times New Roman"/>
          <w:sz w:val="28"/>
          <w:szCs w:val="28"/>
          <w:lang w:eastAsia="ar-SA"/>
        </w:rPr>
        <w:t>полнение в порядке, установленном федеральным законодательством.</w:t>
      </w:r>
    </w:p>
    <w:p w:rsidR="0057342C" w:rsidRPr="00132CB5" w:rsidRDefault="0057342C" w:rsidP="00DD0839">
      <w:pPr>
        <w:autoSpaceDE w:val="0"/>
        <w:autoSpaceDN w:val="0"/>
        <w:adjustRightInd w:val="0"/>
        <w:spacing w:line="240" w:lineRule="auto"/>
        <w:ind w:firstLine="851"/>
        <w:jc w:val="both"/>
        <w:rPr>
          <w:rFonts w:ascii="Times New Roman" w:hAnsi="Times New Roman"/>
          <w:b/>
          <w:sz w:val="28"/>
          <w:szCs w:val="28"/>
          <w:lang w:eastAsia="ru-RU"/>
        </w:rPr>
      </w:pPr>
      <w:r w:rsidRPr="00BC7372">
        <w:rPr>
          <w:rFonts w:ascii="Times New Roman" w:hAnsi="Times New Roman"/>
          <w:sz w:val="28"/>
          <w:szCs w:val="28"/>
          <w:lang w:eastAsia="ar-SA"/>
        </w:rPr>
        <w:t xml:space="preserve">5. </w:t>
      </w:r>
      <w:r w:rsidRPr="00132CB5">
        <w:rPr>
          <w:rFonts w:ascii="Times New Roman" w:hAnsi="Times New Roman"/>
          <w:b/>
          <w:sz w:val="28"/>
          <w:szCs w:val="28"/>
          <w:lang w:eastAsia="ru-RU"/>
        </w:rPr>
        <w:t xml:space="preserve">Муниципальные учреждения </w:t>
      </w:r>
      <w:r>
        <w:rPr>
          <w:rFonts w:ascii="Times New Roman" w:hAnsi="Times New Roman"/>
          <w:b/>
          <w:sz w:val="28"/>
          <w:szCs w:val="28"/>
          <w:lang w:eastAsia="ru-RU"/>
        </w:rPr>
        <w:t>муниципального образования Ще</w:t>
      </w:r>
      <w:r>
        <w:rPr>
          <w:rFonts w:ascii="Times New Roman" w:hAnsi="Times New Roman"/>
          <w:b/>
          <w:sz w:val="28"/>
          <w:szCs w:val="28"/>
          <w:lang w:eastAsia="ru-RU"/>
        </w:rPr>
        <w:t>р</w:t>
      </w:r>
      <w:r>
        <w:rPr>
          <w:rFonts w:ascii="Times New Roman" w:hAnsi="Times New Roman"/>
          <w:b/>
          <w:sz w:val="28"/>
          <w:szCs w:val="28"/>
          <w:lang w:eastAsia="ru-RU"/>
        </w:rPr>
        <w:t xml:space="preserve">биновский район </w:t>
      </w:r>
      <w:r w:rsidRPr="00132CB5">
        <w:rPr>
          <w:rFonts w:ascii="Times New Roman" w:hAnsi="Times New Roman"/>
          <w:b/>
          <w:sz w:val="28"/>
          <w:szCs w:val="28"/>
          <w:lang w:eastAsia="ru-RU"/>
        </w:rPr>
        <w:t>представляют в администрацию отчеты о результатах своей деятельности и об использовании закрепленного за ними муниц</w:t>
      </w:r>
      <w:r w:rsidRPr="00132CB5">
        <w:rPr>
          <w:rFonts w:ascii="Times New Roman" w:hAnsi="Times New Roman"/>
          <w:b/>
          <w:sz w:val="28"/>
          <w:szCs w:val="28"/>
          <w:lang w:eastAsia="ru-RU"/>
        </w:rPr>
        <w:t>и</w:t>
      </w:r>
      <w:r w:rsidRPr="00132CB5">
        <w:rPr>
          <w:rFonts w:ascii="Times New Roman" w:hAnsi="Times New Roman"/>
          <w:b/>
          <w:sz w:val="28"/>
          <w:szCs w:val="28"/>
          <w:lang w:eastAsia="ru-RU"/>
        </w:rPr>
        <w:t>пального имущества</w:t>
      </w:r>
      <w:r>
        <w:rPr>
          <w:rFonts w:ascii="Times New Roman" w:hAnsi="Times New Roman"/>
          <w:b/>
          <w:sz w:val="28"/>
          <w:szCs w:val="28"/>
          <w:lang w:eastAsia="ru-RU"/>
        </w:rPr>
        <w:t xml:space="preserve"> муниципального образования Щербиновский район</w:t>
      </w:r>
      <w:r w:rsidRPr="00132CB5">
        <w:rPr>
          <w:rFonts w:ascii="Times New Roman" w:hAnsi="Times New Roman"/>
          <w:b/>
          <w:sz w:val="28"/>
          <w:szCs w:val="28"/>
          <w:lang w:eastAsia="ru-RU"/>
        </w:rPr>
        <w:t>, составляемые и утверждаемые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w:t>
      </w:r>
      <w:r w:rsidRPr="00132CB5">
        <w:rPr>
          <w:rFonts w:ascii="Times New Roman" w:hAnsi="Times New Roman"/>
          <w:b/>
          <w:sz w:val="28"/>
          <w:szCs w:val="28"/>
          <w:lang w:eastAsia="ru-RU"/>
        </w:rPr>
        <w:t>о</w:t>
      </w:r>
      <w:r w:rsidRPr="00132CB5">
        <w:rPr>
          <w:rFonts w:ascii="Times New Roman" w:hAnsi="Times New Roman"/>
          <w:b/>
          <w:sz w:val="28"/>
          <w:szCs w:val="28"/>
          <w:lang w:eastAsia="ru-RU"/>
        </w:rPr>
        <w:t>сти</w:t>
      </w:r>
      <w:r>
        <w:rPr>
          <w:rFonts w:ascii="Times New Roman" w:hAnsi="Times New Roman"/>
          <w:b/>
          <w:sz w:val="28"/>
          <w:szCs w:val="28"/>
          <w:lang w:eastAsia="ru-RU"/>
        </w:rPr>
        <w:t>.</w:t>
      </w:r>
    </w:p>
    <w:p w:rsidR="0057342C" w:rsidRPr="00132CB5" w:rsidRDefault="0057342C" w:rsidP="00132CB5">
      <w:pPr>
        <w:autoSpaceDE w:val="0"/>
        <w:autoSpaceDN w:val="0"/>
        <w:adjustRightInd w:val="0"/>
        <w:spacing w:line="240" w:lineRule="auto"/>
        <w:ind w:firstLine="851"/>
        <w:jc w:val="both"/>
        <w:rPr>
          <w:rFonts w:ascii="Times New Roman" w:hAnsi="Times New Roman"/>
          <w:b/>
          <w:bCs/>
          <w:sz w:val="28"/>
          <w:szCs w:val="28"/>
          <w:lang w:eastAsia="ru-RU"/>
        </w:rPr>
      </w:pPr>
      <w:r w:rsidRPr="00132CB5">
        <w:rPr>
          <w:rFonts w:ascii="Times New Roman" w:hAnsi="Times New Roman"/>
          <w:b/>
          <w:bCs/>
          <w:sz w:val="28"/>
          <w:szCs w:val="28"/>
          <w:lang w:eastAsia="ru-RU"/>
        </w:rPr>
        <w:t xml:space="preserve">Муниципальные предприятия </w:t>
      </w:r>
      <w:r>
        <w:rPr>
          <w:rFonts w:ascii="Times New Roman" w:hAnsi="Times New Roman"/>
          <w:b/>
          <w:bCs/>
          <w:sz w:val="28"/>
          <w:szCs w:val="28"/>
          <w:lang w:eastAsia="ru-RU"/>
        </w:rPr>
        <w:t>муниципального образования Ще</w:t>
      </w:r>
      <w:r>
        <w:rPr>
          <w:rFonts w:ascii="Times New Roman" w:hAnsi="Times New Roman"/>
          <w:b/>
          <w:bCs/>
          <w:sz w:val="28"/>
          <w:szCs w:val="28"/>
          <w:lang w:eastAsia="ru-RU"/>
        </w:rPr>
        <w:t>р</w:t>
      </w:r>
      <w:r>
        <w:rPr>
          <w:rFonts w:ascii="Times New Roman" w:hAnsi="Times New Roman"/>
          <w:b/>
          <w:bCs/>
          <w:sz w:val="28"/>
          <w:szCs w:val="28"/>
          <w:lang w:eastAsia="ru-RU"/>
        </w:rPr>
        <w:t xml:space="preserve">биновский район </w:t>
      </w:r>
      <w:r w:rsidRPr="00132CB5">
        <w:rPr>
          <w:rFonts w:ascii="Times New Roman" w:hAnsi="Times New Roman"/>
          <w:b/>
          <w:bCs/>
          <w:sz w:val="28"/>
          <w:szCs w:val="28"/>
          <w:lang w:eastAsia="ru-RU"/>
        </w:rPr>
        <w:t>по окончании отчетного периода представляют админ</w:t>
      </w:r>
      <w:r w:rsidRPr="00132CB5">
        <w:rPr>
          <w:rFonts w:ascii="Times New Roman" w:hAnsi="Times New Roman"/>
          <w:b/>
          <w:bCs/>
          <w:sz w:val="28"/>
          <w:szCs w:val="28"/>
          <w:lang w:eastAsia="ru-RU"/>
        </w:rPr>
        <w:t>и</w:t>
      </w:r>
      <w:r w:rsidRPr="00132CB5">
        <w:rPr>
          <w:rFonts w:ascii="Times New Roman" w:hAnsi="Times New Roman"/>
          <w:b/>
          <w:bCs/>
          <w:sz w:val="28"/>
          <w:szCs w:val="28"/>
          <w:lang w:eastAsia="ru-RU"/>
        </w:rPr>
        <w:t>страци</w:t>
      </w:r>
      <w:r>
        <w:rPr>
          <w:rFonts w:ascii="Times New Roman" w:hAnsi="Times New Roman"/>
          <w:b/>
          <w:bCs/>
          <w:sz w:val="28"/>
          <w:szCs w:val="28"/>
          <w:lang w:eastAsia="ru-RU"/>
        </w:rPr>
        <w:t>и</w:t>
      </w:r>
      <w:r w:rsidRPr="00132CB5">
        <w:rPr>
          <w:rFonts w:ascii="Times New Roman" w:hAnsi="Times New Roman"/>
          <w:b/>
          <w:bCs/>
          <w:sz w:val="28"/>
          <w:szCs w:val="28"/>
          <w:lang w:eastAsia="ru-RU"/>
        </w:rPr>
        <w:t xml:space="preserve"> бухгалтерскую отчетность и иные документы, перечень которых определяется администрацией.</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6. Руководители </w:t>
      </w:r>
      <w:r>
        <w:rPr>
          <w:rFonts w:ascii="Times New Roman" w:hAnsi="Times New Roman"/>
          <w:sz w:val="28"/>
          <w:szCs w:val="28"/>
          <w:lang w:eastAsia="ar-SA"/>
        </w:rPr>
        <w:t xml:space="preserve">(директора) </w:t>
      </w:r>
      <w:r w:rsidRPr="00BC7372">
        <w:rPr>
          <w:rFonts w:ascii="Times New Roman" w:hAnsi="Times New Roman"/>
          <w:sz w:val="28"/>
          <w:szCs w:val="28"/>
          <w:lang w:eastAsia="ar-SA"/>
        </w:rPr>
        <w:t>муниципальных предприятий и учрежд</w:t>
      </w:r>
      <w:r w:rsidRPr="00BC7372">
        <w:rPr>
          <w:rFonts w:ascii="Times New Roman" w:hAnsi="Times New Roman"/>
          <w:sz w:val="28"/>
          <w:szCs w:val="28"/>
          <w:lang w:eastAsia="ar-SA"/>
        </w:rPr>
        <w:t>е</w:t>
      </w:r>
      <w:r w:rsidRPr="00BC7372">
        <w:rPr>
          <w:rFonts w:ascii="Times New Roman" w:hAnsi="Times New Roman"/>
          <w:sz w:val="28"/>
          <w:szCs w:val="28"/>
          <w:lang w:eastAsia="ar-SA"/>
        </w:rPr>
        <w:t>ний муниципального образования Щербиновский район отчитываются о р</w:t>
      </w:r>
      <w:r w:rsidRPr="00BC7372">
        <w:rPr>
          <w:rFonts w:ascii="Times New Roman" w:hAnsi="Times New Roman"/>
          <w:sz w:val="28"/>
          <w:szCs w:val="28"/>
          <w:lang w:eastAsia="ar-SA"/>
        </w:rPr>
        <w:t>е</w:t>
      </w:r>
      <w:r w:rsidRPr="00BC7372">
        <w:rPr>
          <w:rFonts w:ascii="Times New Roman" w:hAnsi="Times New Roman"/>
          <w:sz w:val="28"/>
          <w:szCs w:val="28"/>
          <w:lang w:eastAsia="ar-SA"/>
        </w:rPr>
        <w:t>зультатах деятельности не реже одного раза в год перед Советом.</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 По требованию администрации руководители муниципальных пре</w:t>
      </w:r>
      <w:r w:rsidRPr="00BC7372">
        <w:rPr>
          <w:rFonts w:ascii="Times New Roman" w:hAnsi="Times New Roman"/>
          <w:sz w:val="28"/>
          <w:szCs w:val="28"/>
          <w:lang w:eastAsia="ar-SA"/>
        </w:rPr>
        <w:t>д</w:t>
      </w:r>
      <w:r w:rsidRPr="00BC7372">
        <w:rPr>
          <w:rFonts w:ascii="Times New Roman" w:hAnsi="Times New Roman"/>
          <w:sz w:val="28"/>
          <w:szCs w:val="28"/>
          <w:lang w:eastAsia="ar-SA"/>
        </w:rPr>
        <w:t>приятий и учреждений муниципального образования Щербиновский район ежегодно, одновременно с представлением годового отчета, должны предста</w:t>
      </w:r>
      <w:r w:rsidRPr="00BC7372">
        <w:rPr>
          <w:rFonts w:ascii="Times New Roman" w:hAnsi="Times New Roman"/>
          <w:sz w:val="28"/>
          <w:szCs w:val="28"/>
          <w:lang w:eastAsia="ar-SA"/>
        </w:rPr>
        <w:t>в</w:t>
      </w:r>
      <w:r w:rsidRPr="00BC7372">
        <w:rPr>
          <w:rFonts w:ascii="Times New Roman" w:hAnsi="Times New Roman"/>
          <w:sz w:val="28"/>
          <w:szCs w:val="28"/>
          <w:lang w:eastAsia="ar-SA"/>
        </w:rPr>
        <w:t>лять пояснительную записку о результатах финансово-хозяйственной деятел</w:t>
      </w:r>
      <w:r w:rsidRPr="00BC7372">
        <w:rPr>
          <w:rFonts w:ascii="Times New Roman" w:hAnsi="Times New Roman"/>
          <w:sz w:val="28"/>
          <w:szCs w:val="28"/>
          <w:lang w:eastAsia="ar-SA"/>
        </w:rPr>
        <w:t>ь</w:t>
      </w:r>
      <w:r w:rsidRPr="00BC7372">
        <w:rPr>
          <w:rFonts w:ascii="Times New Roman" w:hAnsi="Times New Roman"/>
          <w:sz w:val="28"/>
          <w:szCs w:val="28"/>
          <w:lang w:eastAsia="ar-SA"/>
        </w:rPr>
        <w:t>ности муниципального предприятия или учреждения муниципального образ</w:t>
      </w:r>
      <w:r w:rsidRPr="00BC7372">
        <w:rPr>
          <w:rFonts w:ascii="Times New Roman" w:hAnsi="Times New Roman"/>
          <w:sz w:val="28"/>
          <w:szCs w:val="28"/>
          <w:lang w:eastAsia="ar-SA"/>
        </w:rPr>
        <w:t>о</w:t>
      </w:r>
      <w:r w:rsidRPr="00BC7372">
        <w:rPr>
          <w:rFonts w:ascii="Times New Roman" w:hAnsi="Times New Roman"/>
          <w:sz w:val="28"/>
          <w:szCs w:val="28"/>
          <w:lang w:eastAsia="ar-SA"/>
        </w:rPr>
        <w:t>вания Щербиновский район.</w:t>
      </w:r>
    </w:p>
    <w:p w:rsidR="0057342C"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Кроме периодической обязательной отчетности, руководители</w:t>
      </w:r>
      <w:r>
        <w:rPr>
          <w:rFonts w:ascii="Times New Roman" w:hAnsi="Times New Roman"/>
          <w:sz w:val="28"/>
          <w:szCs w:val="28"/>
          <w:lang w:eastAsia="ar-SA"/>
        </w:rPr>
        <w:t xml:space="preserve"> (дире</w:t>
      </w:r>
      <w:r>
        <w:rPr>
          <w:rFonts w:ascii="Times New Roman" w:hAnsi="Times New Roman"/>
          <w:sz w:val="28"/>
          <w:szCs w:val="28"/>
          <w:lang w:eastAsia="ar-SA"/>
        </w:rPr>
        <w:t>к</w:t>
      </w:r>
      <w:r>
        <w:rPr>
          <w:rFonts w:ascii="Times New Roman" w:hAnsi="Times New Roman"/>
          <w:sz w:val="28"/>
          <w:szCs w:val="28"/>
          <w:lang w:eastAsia="ar-SA"/>
        </w:rPr>
        <w:t xml:space="preserve">тора) </w:t>
      </w:r>
      <w:r w:rsidRPr="00BC7372">
        <w:rPr>
          <w:rFonts w:ascii="Times New Roman" w:hAnsi="Times New Roman"/>
          <w:sz w:val="28"/>
          <w:szCs w:val="28"/>
          <w:lang w:eastAsia="ar-SA"/>
        </w:rPr>
        <w:t>муниципальных предприятий и учреждений муниципального образования Щербиновский район обязаны представлять информацию и отчеты о деятел</w:t>
      </w:r>
      <w:r w:rsidRPr="00BC7372">
        <w:rPr>
          <w:rFonts w:ascii="Times New Roman" w:hAnsi="Times New Roman"/>
          <w:sz w:val="28"/>
          <w:szCs w:val="28"/>
          <w:lang w:eastAsia="ar-SA"/>
        </w:rPr>
        <w:t>ь</w:t>
      </w:r>
      <w:r w:rsidRPr="00BC7372">
        <w:rPr>
          <w:rFonts w:ascii="Times New Roman" w:hAnsi="Times New Roman"/>
          <w:sz w:val="28"/>
          <w:szCs w:val="28"/>
          <w:lang w:eastAsia="ar-SA"/>
        </w:rPr>
        <w:t>ности возглавляемых ими муниципальных предприятий и учреждений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пального образования Щербиновский район по запросам органов местного с</w:t>
      </w:r>
      <w:r w:rsidRPr="00BC7372">
        <w:rPr>
          <w:rFonts w:ascii="Times New Roman" w:hAnsi="Times New Roman"/>
          <w:sz w:val="28"/>
          <w:szCs w:val="28"/>
          <w:lang w:eastAsia="ar-SA"/>
        </w:rPr>
        <w:t>а</w:t>
      </w:r>
      <w:r w:rsidRPr="00BC7372">
        <w:rPr>
          <w:rFonts w:ascii="Times New Roman" w:hAnsi="Times New Roman"/>
          <w:sz w:val="28"/>
          <w:szCs w:val="28"/>
          <w:lang w:eastAsia="ar-SA"/>
        </w:rPr>
        <w:t>моуправления муниципального образования Щербиновский район в устано</w:t>
      </w:r>
      <w:r w:rsidRPr="00BC7372">
        <w:rPr>
          <w:rFonts w:ascii="Times New Roman" w:hAnsi="Times New Roman"/>
          <w:sz w:val="28"/>
          <w:szCs w:val="28"/>
          <w:lang w:eastAsia="ar-SA"/>
        </w:rPr>
        <w:t>в</w:t>
      </w:r>
      <w:r w:rsidRPr="00BC7372">
        <w:rPr>
          <w:rFonts w:ascii="Times New Roman" w:hAnsi="Times New Roman"/>
          <w:sz w:val="28"/>
          <w:szCs w:val="28"/>
          <w:lang w:eastAsia="ar-SA"/>
        </w:rPr>
        <w:t>ленных в этих запросах объемах и сроки</w:t>
      </w:r>
      <w:r>
        <w:rPr>
          <w:rFonts w:ascii="Times New Roman" w:hAnsi="Times New Roman"/>
          <w:sz w:val="28"/>
          <w:szCs w:val="28"/>
          <w:lang w:eastAsia="ar-SA"/>
        </w:rPr>
        <w:t>.</w:t>
      </w:r>
    </w:p>
    <w:p w:rsidR="0057342C" w:rsidRPr="009176C9" w:rsidRDefault="0057342C" w:rsidP="00BC7372">
      <w:pPr>
        <w:spacing w:after="0" w:line="240" w:lineRule="auto"/>
        <w:ind w:firstLine="851"/>
        <w:jc w:val="both"/>
        <w:rPr>
          <w:rFonts w:ascii="Times New Roman" w:hAnsi="Times New Roman"/>
          <w:spacing w:val="-4"/>
          <w:sz w:val="28"/>
          <w:szCs w:val="28"/>
          <w:lang w:eastAsia="ar-SA"/>
        </w:rPr>
      </w:pPr>
      <w:r w:rsidRPr="009176C9">
        <w:rPr>
          <w:rFonts w:ascii="Times New Roman" w:hAnsi="Times New Roman"/>
          <w:spacing w:val="-4"/>
          <w:sz w:val="28"/>
          <w:szCs w:val="28"/>
          <w:lang w:eastAsia="ar-SA"/>
        </w:rPr>
        <w:t>Бухгалтерская отчетность муниципального предприятия муниципального образования Щербиновский район в случаях, определенных администрацией, подлежит обязательной ежегодной аудиторской проверке независимым аудит</w:t>
      </w:r>
      <w:r w:rsidRPr="009176C9">
        <w:rPr>
          <w:rFonts w:ascii="Times New Roman" w:hAnsi="Times New Roman"/>
          <w:spacing w:val="-4"/>
          <w:sz w:val="28"/>
          <w:szCs w:val="28"/>
          <w:lang w:eastAsia="ar-SA"/>
        </w:rPr>
        <w:t>о</w:t>
      </w:r>
      <w:r w:rsidRPr="009176C9">
        <w:rPr>
          <w:rFonts w:ascii="Times New Roman" w:hAnsi="Times New Roman"/>
          <w:spacing w:val="-4"/>
          <w:sz w:val="28"/>
          <w:szCs w:val="28"/>
          <w:lang w:eastAsia="ar-SA"/>
        </w:rPr>
        <w:t>ром.</w:t>
      </w:r>
    </w:p>
    <w:p w:rsidR="0057342C" w:rsidRPr="009176C9" w:rsidRDefault="0057342C" w:rsidP="00BC7372">
      <w:pPr>
        <w:spacing w:after="0" w:line="240" w:lineRule="auto"/>
        <w:ind w:firstLine="851"/>
        <w:jc w:val="both"/>
        <w:rPr>
          <w:rFonts w:ascii="Times New Roman" w:hAnsi="Times New Roman"/>
          <w:spacing w:val="-4"/>
          <w:sz w:val="28"/>
          <w:szCs w:val="28"/>
          <w:lang w:eastAsia="ar-SA"/>
        </w:rPr>
      </w:pPr>
      <w:r w:rsidRPr="009176C9">
        <w:rPr>
          <w:rFonts w:ascii="Times New Roman" w:hAnsi="Times New Roman"/>
          <w:spacing w:val="-4"/>
          <w:sz w:val="28"/>
          <w:szCs w:val="28"/>
          <w:lang w:eastAsia="ar-SA"/>
        </w:rPr>
        <w:t>9. Руководители (директора) муниципальных предприятий и учреждений муниципального образования Щербиновский район несут персональную ответс</w:t>
      </w:r>
      <w:r w:rsidRPr="009176C9">
        <w:rPr>
          <w:rFonts w:ascii="Times New Roman" w:hAnsi="Times New Roman"/>
          <w:spacing w:val="-4"/>
          <w:sz w:val="28"/>
          <w:szCs w:val="28"/>
          <w:lang w:eastAsia="ar-SA"/>
        </w:rPr>
        <w:t>т</w:t>
      </w:r>
      <w:r w:rsidRPr="009176C9">
        <w:rPr>
          <w:rFonts w:ascii="Times New Roman" w:hAnsi="Times New Roman"/>
          <w:spacing w:val="-4"/>
          <w:sz w:val="28"/>
          <w:szCs w:val="28"/>
          <w:lang w:eastAsia="ar-SA"/>
        </w:rPr>
        <w:t>венность за достоверность и своевременность предоставляемой отчетности.</w:t>
      </w:r>
    </w:p>
    <w:p w:rsidR="0057342C" w:rsidRPr="00BC7372" w:rsidRDefault="0057342C" w:rsidP="00BC7372">
      <w:pPr>
        <w:tabs>
          <w:tab w:val="left" w:pos="720"/>
        </w:tabs>
        <w:suppressAutoHyphens/>
        <w:autoSpaceDE w:val="0"/>
        <w:spacing w:after="0" w:line="240" w:lineRule="auto"/>
        <w:ind w:firstLine="851"/>
        <w:jc w:val="both"/>
        <w:rPr>
          <w:rFonts w:ascii="Times New Roman" w:hAnsi="Times New Roman"/>
          <w:b/>
          <w:sz w:val="28"/>
          <w:szCs w:val="28"/>
          <w:lang w:eastAsia="ar-SA"/>
        </w:rPr>
      </w:pPr>
    </w:p>
    <w:p w:rsidR="0057342C" w:rsidRPr="00BC7372" w:rsidRDefault="0057342C" w:rsidP="00BC7372">
      <w:pPr>
        <w:keepNext/>
        <w:tabs>
          <w:tab w:val="left" w:pos="0"/>
          <w:tab w:val="left" w:pos="1008"/>
        </w:tabs>
        <w:suppressAutoHyphens/>
        <w:spacing w:after="0" w:line="240" w:lineRule="auto"/>
        <w:ind w:firstLine="851"/>
        <w:jc w:val="both"/>
        <w:outlineLvl w:val="4"/>
        <w:rPr>
          <w:rFonts w:ascii="Times New Roman" w:hAnsi="Times New Roman"/>
          <w:b/>
          <w:sz w:val="28"/>
          <w:szCs w:val="28"/>
          <w:lang w:eastAsia="ar-SA"/>
        </w:rPr>
      </w:pPr>
      <w:r w:rsidRPr="00BC7372">
        <w:rPr>
          <w:rFonts w:ascii="Times New Roman" w:hAnsi="Times New Roman"/>
          <w:b/>
          <w:sz w:val="28"/>
          <w:szCs w:val="28"/>
          <w:lang w:eastAsia="ar-SA"/>
        </w:rPr>
        <w:t xml:space="preserve">Статья 72. Бюджет муниципального образования </w:t>
      </w:r>
      <w:r w:rsidRPr="00BC7372">
        <w:rPr>
          <w:rFonts w:ascii="Times New Roman" w:hAnsi="Times New Roman"/>
          <w:b/>
          <w:bCs/>
          <w:sz w:val="28"/>
          <w:szCs w:val="28"/>
          <w:lang w:eastAsia="ar-SA"/>
        </w:rPr>
        <w:t>Щербиновский</w:t>
      </w:r>
      <w:r w:rsidRPr="00BC7372">
        <w:rPr>
          <w:rFonts w:ascii="Times New Roman" w:hAnsi="Times New Roman"/>
          <w:color w:val="000000"/>
          <w:sz w:val="28"/>
          <w:szCs w:val="28"/>
          <w:lang w:eastAsia="ar-SA"/>
        </w:rPr>
        <w:t xml:space="preserve"> </w:t>
      </w:r>
      <w:r w:rsidRPr="00BC7372">
        <w:rPr>
          <w:rFonts w:ascii="Times New Roman" w:hAnsi="Times New Roman"/>
          <w:b/>
          <w:sz w:val="28"/>
          <w:szCs w:val="28"/>
          <w:lang w:eastAsia="ar-SA"/>
        </w:rPr>
        <w:t>район</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b/>
          <w:sz w:val="28"/>
          <w:szCs w:val="28"/>
          <w:lang w:eastAsia="ar-SA"/>
        </w:rPr>
      </w:pPr>
      <w:r w:rsidRPr="00BC7372">
        <w:rPr>
          <w:rFonts w:ascii="Times New Roman" w:hAnsi="Times New Roman"/>
          <w:sz w:val="28"/>
          <w:szCs w:val="28"/>
          <w:lang w:eastAsia="ar-SA"/>
        </w:rPr>
        <w:t>1. Муниципальное образование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имеет собстве</w:t>
      </w:r>
      <w:r w:rsidRPr="00BC7372">
        <w:rPr>
          <w:rFonts w:ascii="Times New Roman" w:hAnsi="Times New Roman"/>
          <w:sz w:val="28"/>
          <w:szCs w:val="28"/>
          <w:lang w:eastAsia="ar-SA"/>
        </w:rPr>
        <w:t>н</w:t>
      </w:r>
      <w:r w:rsidRPr="00BC7372">
        <w:rPr>
          <w:rFonts w:ascii="Times New Roman" w:hAnsi="Times New Roman"/>
          <w:sz w:val="28"/>
          <w:szCs w:val="28"/>
          <w:lang w:eastAsia="ar-SA"/>
        </w:rPr>
        <w:t>ный бюджет (бюджет муниципального образования Щербиновский район).</w:t>
      </w:r>
      <w:r w:rsidRPr="00BC7372">
        <w:rPr>
          <w:rFonts w:ascii="Times New Roman" w:hAnsi="Times New Roman"/>
          <w:b/>
          <w:sz w:val="28"/>
          <w:szCs w:val="28"/>
          <w:lang w:eastAsia="ar-SA"/>
        </w:rPr>
        <w:t xml:space="preserve"> </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Использование органами местного самоуправления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иных форм образования и расходования д</w:t>
      </w:r>
      <w:r w:rsidRPr="00BC7372">
        <w:rPr>
          <w:rFonts w:ascii="Times New Roman" w:hAnsi="Times New Roman"/>
          <w:sz w:val="28"/>
          <w:szCs w:val="28"/>
          <w:lang w:eastAsia="ar-SA"/>
        </w:rPr>
        <w:t>е</w:t>
      </w:r>
      <w:r w:rsidRPr="00BC7372">
        <w:rPr>
          <w:rFonts w:ascii="Times New Roman" w:hAnsi="Times New Roman"/>
          <w:sz w:val="28"/>
          <w:szCs w:val="28"/>
          <w:lang w:eastAsia="ar-SA"/>
        </w:rPr>
        <w:t>нежных средств для исполнения расходных обязательств муниципального о</w:t>
      </w:r>
      <w:r w:rsidRPr="00BC7372">
        <w:rPr>
          <w:rFonts w:ascii="Times New Roman" w:hAnsi="Times New Roman"/>
          <w:sz w:val="28"/>
          <w:szCs w:val="28"/>
          <w:lang w:eastAsia="ar-SA"/>
        </w:rPr>
        <w:t>б</w:t>
      </w:r>
      <w:r w:rsidRPr="00BC7372">
        <w:rPr>
          <w:rFonts w:ascii="Times New Roman" w:hAnsi="Times New Roman"/>
          <w:sz w:val="28"/>
          <w:szCs w:val="28"/>
          <w:lang w:eastAsia="ar-SA"/>
        </w:rPr>
        <w:t>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не допускается.</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Бюджет муниципального образования Щербиновский район разрабат</w:t>
      </w:r>
      <w:r w:rsidRPr="00BC7372">
        <w:rPr>
          <w:rFonts w:ascii="Times New Roman" w:hAnsi="Times New Roman"/>
          <w:sz w:val="28"/>
          <w:szCs w:val="28"/>
          <w:lang w:eastAsia="ar-SA"/>
        </w:rPr>
        <w:t>ы</w:t>
      </w:r>
      <w:r w:rsidRPr="00BC7372">
        <w:rPr>
          <w:rFonts w:ascii="Times New Roman" w:hAnsi="Times New Roman"/>
          <w:sz w:val="28"/>
          <w:szCs w:val="28"/>
          <w:lang w:eastAsia="ar-SA"/>
        </w:rPr>
        <w:t>вается и утверждается в форме нормативного правового акта Совета, который подлежит официальному опубликованию.</w:t>
      </w:r>
    </w:p>
    <w:p w:rsidR="0057342C" w:rsidRPr="00BC7372" w:rsidRDefault="0057342C" w:rsidP="00BC7372">
      <w:pPr>
        <w:widowControl w:val="0"/>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Бюджет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и свод бюджетов поселений, входящих в состав муниципального образования</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Щерб</w:t>
      </w:r>
      <w:r w:rsidRPr="00BC7372">
        <w:rPr>
          <w:rFonts w:ascii="Times New Roman" w:hAnsi="Times New Roman"/>
          <w:sz w:val="28"/>
          <w:szCs w:val="28"/>
          <w:lang w:eastAsia="ar-SA"/>
        </w:rPr>
        <w:t>и</w:t>
      </w:r>
      <w:r w:rsidRPr="00BC7372">
        <w:rPr>
          <w:rFonts w:ascii="Times New Roman" w:hAnsi="Times New Roman"/>
          <w:sz w:val="28"/>
          <w:szCs w:val="28"/>
          <w:lang w:eastAsia="ar-SA"/>
        </w:rPr>
        <w:t>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составляют консолидированный бюджет муниципального обр</w:t>
      </w:r>
      <w:r w:rsidRPr="00BC7372">
        <w:rPr>
          <w:rFonts w:ascii="Times New Roman" w:hAnsi="Times New Roman"/>
          <w:sz w:val="28"/>
          <w:szCs w:val="28"/>
          <w:lang w:eastAsia="ar-SA"/>
        </w:rPr>
        <w:t>а</w:t>
      </w:r>
      <w:r w:rsidRPr="00BC7372">
        <w:rPr>
          <w:rFonts w:ascii="Times New Roman" w:hAnsi="Times New Roman"/>
          <w:sz w:val="28"/>
          <w:szCs w:val="28"/>
          <w:lang w:eastAsia="ar-SA"/>
        </w:rPr>
        <w:t>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w:t>
      </w:r>
    </w:p>
    <w:p w:rsidR="0057342C" w:rsidRDefault="0057342C" w:rsidP="00740B3D">
      <w:pPr>
        <w:pStyle w:val="BodyTextIndent"/>
        <w:ind w:firstLine="851"/>
        <w:rPr>
          <w:szCs w:val="28"/>
        </w:rPr>
      </w:pPr>
      <w:r w:rsidRPr="00BC7372">
        <w:rPr>
          <w:szCs w:val="28"/>
          <w:lang w:eastAsia="ar-SA"/>
        </w:rPr>
        <w:t>2</w:t>
      </w:r>
      <w:r w:rsidRPr="00740B3D">
        <w:rPr>
          <w:szCs w:val="28"/>
          <w:lang w:eastAsia="ar-SA"/>
        </w:rPr>
        <w:t xml:space="preserve">. </w:t>
      </w:r>
      <w:r w:rsidRPr="00740B3D">
        <w:rPr>
          <w:b/>
        </w:rPr>
        <w:t>Составление и рассмотрение проекта бюджета</w:t>
      </w:r>
      <w:r>
        <w:rPr>
          <w:b/>
        </w:rPr>
        <w:t xml:space="preserve"> муниципального образования Щербиновский район</w:t>
      </w:r>
      <w:r w:rsidRPr="00740B3D">
        <w:rPr>
          <w:b/>
        </w:rPr>
        <w:t xml:space="preserve">, </w:t>
      </w:r>
      <w:r>
        <w:rPr>
          <w:b/>
        </w:rPr>
        <w:t xml:space="preserve">утверждение и исполнение бюджета муниципального образования Щербиновский район, </w:t>
      </w:r>
      <w:r w:rsidRPr="00740B3D">
        <w:rPr>
          <w:b/>
        </w:rPr>
        <w:t>контроль за его и</w:t>
      </w:r>
      <w:r w:rsidRPr="00740B3D">
        <w:rPr>
          <w:b/>
        </w:rPr>
        <w:t>с</w:t>
      </w:r>
      <w:r w:rsidRPr="00740B3D">
        <w:rPr>
          <w:b/>
        </w:rPr>
        <w:t>полнением, осуществление бюджетного учета, составление, внешняя пр</w:t>
      </w:r>
      <w:r w:rsidRPr="00740B3D">
        <w:rPr>
          <w:b/>
        </w:rPr>
        <w:t>о</w:t>
      </w:r>
      <w:r w:rsidRPr="00740B3D">
        <w:rPr>
          <w:b/>
        </w:rPr>
        <w:t>верка, рассмотрение и утверждение бюджетной отчетности осуществляю</w:t>
      </w:r>
      <w:r w:rsidRPr="00740B3D">
        <w:rPr>
          <w:b/>
        </w:rPr>
        <w:t>т</w:t>
      </w:r>
      <w:r w:rsidRPr="00740B3D">
        <w:rPr>
          <w:b/>
        </w:rPr>
        <w:t>ся в порядке, установленном Положением о бюджетном процессе в мун</w:t>
      </w:r>
      <w:r w:rsidRPr="00740B3D">
        <w:rPr>
          <w:b/>
        </w:rPr>
        <w:t>и</w:t>
      </w:r>
      <w:r w:rsidRPr="00740B3D">
        <w:rPr>
          <w:b/>
        </w:rPr>
        <w:t>ципальном образовании</w:t>
      </w:r>
      <w:r>
        <w:rPr>
          <w:b/>
        </w:rPr>
        <w:t xml:space="preserve"> Щербиновский </w:t>
      </w:r>
      <w:r w:rsidRPr="00740B3D">
        <w:rPr>
          <w:b/>
        </w:rPr>
        <w:t>район, утверждаемым Советом.</w:t>
      </w:r>
      <w:r w:rsidRPr="00D45B66">
        <w:t xml:space="preserve"> </w:t>
      </w:r>
    </w:p>
    <w:p w:rsidR="0057342C" w:rsidRPr="00487207" w:rsidRDefault="0057342C" w:rsidP="00BC7372">
      <w:pPr>
        <w:autoSpaceDE w:val="0"/>
        <w:spacing w:after="0" w:line="240" w:lineRule="auto"/>
        <w:ind w:firstLine="851"/>
        <w:jc w:val="both"/>
        <w:rPr>
          <w:rFonts w:ascii="Times New Roman" w:hAnsi="Times New Roman"/>
          <w:spacing w:val="-6"/>
          <w:sz w:val="28"/>
          <w:szCs w:val="28"/>
          <w:lang w:eastAsia="ar-SA"/>
        </w:rPr>
      </w:pPr>
      <w:r w:rsidRPr="00487207">
        <w:rPr>
          <w:rFonts w:ascii="Times New Roman" w:hAnsi="Times New Roman"/>
          <w:spacing w:val="-6"/>
          <w:sz w:val="28"/>
          <w:szCs w:val="28"/>
          <w:lang w:eastAsia="ar-SA"/>
        </w:rPr>
        <w:t>Положение о бюджетном процессе в муниципальном образовании  Щерб</w:t>
      </w:r>
      <w:r w:rsidRPr="00487207">
        <w:rPr>
          <w:rFonts w:ascii="Times New Roman" w:hAnsi="Times New Roman"/>
          <w:spacing w:val="-6"/>
          <w:sz w:val="28"/>
          <w:szCs w:val="28"/>
          <w:lang w:eastAsia="ar-SA"/>
        </w:rPr>
        <w:t>и</w:t>
      </w:r>
      <w:r w:rsidRPr="00487207">
        <w:rPr>
          <w:rFonts w:ascii="Times New Roman" w:hAnsi="Times New Roman"/>
          <w:spacing w:val="-6"/>
          <w:sz w:val="28"/>
          <w:szCs w:val="28"/>
          <w:lang w:eastAsia="ar-SA"/>
        </w:rPr>
        <w:t>новский</w:t>
      </w:r>
      <w:r w:rsidRPr="00487207">
        <w:rPr>
          <w:rFonts w:ascii="Times New Roman" w:hAnsi="Times New Roman"/>
          <w:color w:val="000000"/>
          <w:spacing w:val="-6"/>
          <w:sz w:val="28"/>
          <w:szCs w:val="28"/>
          <w:lang w:eastAsia="ar-SA"/>
        </w:rPr>
        <w:t xml:space="preserve"> </w:t>
      </w:r>
      <w:r w:rsidRPr="00487207">
        <w:rPr>
          <w:rFonts w:ascii="Times New Roman" w:hAnsi="Times New Roman"/>
          <w:spacing w:val="-6"/>
          <w:sz w:val="28"/>
          <w:szCs w:val="28"/>
          <w:lang w:eastAsia="ar-SA"/>
        </w:rPr>
        <w:t>район должно соответствовать Бюджетному кодексу Российской Федер</w:t>
      </w:r>
      <w:r w:rsidRPr="00487207">
        <w:rPr>
          <w:rFonts w:ascii="Times New Roman" w:hAnsi="Times New Roman"/>
          <w:spacing w:val="-6"/>
          <w:sz w:val="28"/>
          <w:szCs w:val="28"/>
          <w:lang w:eastAsia="ar-SA"/>
        </w:rPr>
        <w:t>а</w:t>
      </w:r>
      <w:r w:rsidRPr="00487207">
        <w:rPr>
          <w:rFonts w:ascii="Times New Roman" w:hAnsi="Times New Roman"/>
          <w:spacing w:val="-6"/>
          <w:sz w:val="28"/>
          <w:szCs w:val="28"/>
          <w:lang w:eastAsia="ar-SA"/>
        </w:rPr>
        <w:t xml:space="preserve">ции, федеральным законам и законам Краснодарского края, настоящему Уставу. </w:t>
      </w:r>
    </w:p>
    <w:p w:rsidR="0057342C" w:rsidRPr="00BC7372" w:rsidRDefault="0057342C" w:rsidP="00BC7372">
      <w:pPr>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Формирование, утверждение, исполнение бюджета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и контроль за его исполнением осуществл</w:t>
      </w:r>
      <w:r w:rsidRPr="00BC7372">
        <w:rPr>
          <w:rFonts w:ascii="Times New Roman" w:hAnsi="Times New Roman"/>
          <w:sz w:val="28"/>
          <w:szCs w:val="28"/>
          <w:lang w:eastAsia="ar-SA"/>
        </w:rPr>
        <w:t>я</w:t>
      </w:r>
      <w:r w:rsidRPr="00BC7372">
        <w:rPr>
          <w:rFonts w:ascii="Times New Roman" w:hAnsi="Times New Roman"/>
          <w:sz w:val="28"/>
          <w:szCs w:val="28"/>
          <w:lang w:eastAsia="ar-SA"/>
        </w:rPr>
        <w:t xml:space="preserve">ются органами местного самоуправления </w:t>
      </w:r>
      <w:r w:rsidRPr="00BC7372">
        <w:rPr>
          <w:rFonts w:ascii="Times New Roman" w:hAnsi="Times New Roman"/>
          <w:kern w:val="2"/>
          <w:sz w:val="28"/>
          <w:szCs w:val="28"/>
          <w:lang w:eastAsia="ar-SA"/>
        </w:rPr>
        <w:t xml:space="preserve">муниципального образования </w:t>
      </w:r>
      <w:r w:rsidRPr="00BC7372">
        <w:rPr>
          <w:rFonts w:ascii="Times New Roman" w:hAnsi="Times New Roman"/>
          <w:sz w:val="28"/>
          <w:szCs w:val="28"/>
          <w:lang w:eastAsia="ar-SA"/>
        </w:rPr>
        <w:t>Щерб</w:t>
      </w:r>
      <w:r w:rsidRPr="00BC7372">
        <w:rPr>
          <w:rFonts w:ascii="Times New Roman" w:hAnsi="Times New Roman"/>
          <w:sz w:val="28"/>
          <w:szCs w:val="28"/>
          <w:lang w:eastAsia="ar-SA"/>
        </w:rPr>
        <w:t>и</w:t>
      </w:r>
      <w:r w:rsidRPr="00BC7372">
        <w:rPr>
          <w:rFonts w:ascii="Times New Roman" w:hAnsi="Times New Roman"/>
          <w:sz w:val="28"/>
          <w:szCs w:val="28"/>
          <w:lang w:eastAsia="ar-SA"/>
        </w:rPr>
        <w:t>новский</w:t>
      </w:r>
      <w:r w:rsidRPr="00BC7372">
        <w:rPr>
          <w:rFonts w:ascii="Times New Roman" w:hAnsi="Times New Roman"/>
          <w:color w:val="000000"/>
          <w:sz w:val="28"/>
          <w:szCs w:val="28"/>
          <w:lang w:eastAsia="ar-SA"/>
        </w:rPr>
        <w:t xml:space="preserve"> </w:t>
      </w:r>
      <w:r w:rsidRPr="00BC7372">
        <w:rPr>
          <w:rFonts w:ascii="Times New Roman" w:hAnsi="Times New Roman"/>
          <w:kern w:val="2"/>
          <w:sz w:val="28"/>
          <w:szCs w:val="28"/>
          <w:lang w:eastAsia="ar-SA"/>
        </w:rPr>
        <w:t>район</w:t>
      </w:r>
      <w:r w:rsidRPr="00BC7372">
        <w:rPr>
          <w:rFonts w:ascii="Times New Roman" w:hAnsi="Times New Roman"/>
          <w:sz w:val="28"/>
          <w:szCs w:val="28"/>
          <w:lang w:eastAsia="ar-SA"/>
        </w:rPr>
        <w:t xml:space="preserve"> самостоятельно с соблюдением требований, установленных Бюджетным кодексом Российской Федерации, Федеральным законом от 06.10.2003 года № 131-ФЗ</w:t>
      </w:r>
      <w:r w:rsidRPr="00BC7372">
        <w:rPr>
          <w:rFonts w:ascii="Times New Roman" w:hAnsi="Times New Roman"/>
          <w:b/>
          <w:i/>
          <w:sz w:val="28"/>
          <w:szCs w:val="28"/>
          <w:lang w:eastAsia="ar-SA"/>
        </w:rPr>
        <w:t xml:space="preserve"> </w:t>
      </w:r>
      <w:r w:rsidRPr="00BC7372">
        <w:rPr>
          <w:rFonts w:ascii="Times New Roman" w:hAnsi="Times New Roman"/>
          <w:sz w:val="28"/>
          <w:szCs w:val="28"/>
          <w:lang w:eastAsia="ar-SA"/>
        </w:rPr>
        <w:t>«Об общих принципах организации местного сам</w:t>
      </w:r>
      <w:r w:rsidRPr="00BC7372">
        <w:rPr>
          <w:rFonts w:ascii="Times New Roman" w:hAnsi="Times New Roman"/>
          <w:sz w:val="28"/>
          <w:szCs w:val="28"/>
          <w:lang w:eastAsia="ar-SA"/>
        </w:rPr>
        <w:t>о</w:t>
      </w:r>
      <w:r w:rsidRPr="00BC7372">
        <w:rPr>
          <w:rFonts w:ascii="Times New Roman" w:hAnsi="Times New Roman"/>
          <w:sz w:val="28"/>
          <w:szCs w:val="28"/>
          <w:lang w:eastAsia="ar-SA"/>
        </w:rPr>
        <w:t>управления в Российской Федерации», а также принимаемыми в соответствии с ними законами Краснодарского края.</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В бюджете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ра</w:t>
      </w:r>
      <w:r w:rsidRPr="00BC7372">
        <w:rPr>
          <w:rFonts w:ascii="Times New Roman" w:hAnsi="Times New Roman"/>
          <w:sz w:val="28"/>
          <w:szCs w:val="28"/>
          <w:lang w:eastAsia="ar-SA"/>
        </w:rPr>
        <w:t>з</w:t>
      </w:r>
      <w:r w:rsidRPr="00BC7372">
        <w:rPr>
          <w:rFonts w:ascii="Times New Roman" w:hAnsi="Times New Roman"/>
          <w:sz w:val="28"/>
          <w:szCs w:val="28"/>
          <w:lang w:eastAsia="ar-SA"/>
        </w:rPr>
        <w:t>дельно предусматриваются доходы, направляемые на осуществление полном</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чий органов местного самоуправления </w:t>
      </w:r>
      <w:r w:rsidRPr="00BC7372">
        <w:rPr>
          <w:rFonts w:ascii="Times New Roman" w:hAnsi="Times New Roman"/>
          <w:kern w:val="2"/>
          <w:sz w:val="28"/>
          <w:szCs w:val="28"/>
          <w:lang w:eastAsia="ar-SA"/>
        </w:rPr>
        <w:t xml:space="preserve">муниципального образования </w:t>
      </w:r>
      <w:r w:rsidRPr="00BC7372">
        <w:rPr>
          <w:rFonts w:ascii="Times New Roman" w:hAnsi="Times New Roman"/>
          <w:sz w:val="28"/>
          <w:szCs w:val="28"/>
          <w:lang w:eastAsia="ar-SA"/>
        </w:rPr>
        <w:t>Щерб</w:t>
      </w:r>
      <w:r w:rsidRPr="00BC7372">
        <w:rPr>
          <w:rFonts w:ascii="Times New Roman" w:hAnsi="Times New Roman"/>
          <w:sz w:val="28"/>
          <w:szCs w:val="28"/>
          <w:lang w:eastAsia="ar-SA"/>
        </w:rPr>
        <w:t>и</w:t>
      </w:r>
      <w:r w:rsidRPr="00BC7372">
        <w:rPr>
          <w:rFonts w:ascii="Times New Roman" w:hAnsi="Times New Roman"/>
          <w:sz w:val="28"/>
          <w:szCs w:val="28"/>
          <w:lang w:eastAsia="ar-SA"/>
        </w:rPr>
        <w:t>новский</w:t>
      </w:r>
      <w:r w:rsidRPr="00BC7372">
        <w:rPr>
          <w:rFonts w:ascii="Times New Roman" w:hAnsi="Times New Roman"/>
          <w:color w:val="000000"/>
          <w:sz w:val="28"/>
          <w:szCs w:val="28"/>
          <w:lang w:eastAsia="ar-SA"/>
        </w:rPr>
        <w:t xml:space="preserve"> </w:t>
      </w:r>
      <w:r w:rsidRPr="00BC7372">
        <w:rPr>
          <w:rFonts w:ascii="Times New Roman" w:hAnsi="Times New Roman"/>
          <w:kern w:val="2"/>
          <w:sz w:val="28"/>
          <w:szCs w:val="28"/>
          <w:lang w:eastAsia="ar-SA"/>
        </w:rPr>
        <w:t>район</w:t>
      </w:r>
      <w:r w:rsidRPr="00BC7372">
        <w:rPr>
          <w:rFonts w:ascii="Times New Roman" w:hAnsi="Times New Roman"/>
          <w:sz w:val="28"/>
          <w:szCs w:val="28"/>
          <w:lang w:eastAsia="ar-SA"/>
        </w:rPr>
        <w:t xml:space="preserve"> по решению вопросов местного значения муниципального обр</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зования Щербиновский район, и субвенции, предоставленные для обеспечения осуществления органами местного самоуправления </w:t>
      </w:r>
      <w:r w:rsidRPr="00BC7372">
        <w:rPr>
          <w:rFonts w:ascii="Times New Roman" w:hAnsi="Times New Roman"/>
          <w:kern w:val="2"/>
          <w:sz w:val="28"/>
          <w:szCs w:val="28"/>
          <w:lang w:eastAsia="ar-SA"/>
        </w:rPr>
        <w:t>муниципального образов</w:t>
      </w:r>
      <w:r w:rsidRPr="00BC7372">
        <w:rPr>
          <w:rFonts w:ascii="Times New Roman" w:hAnsi="Times New Roman"/>
          <w:kern w:val="2"/>
          <w:sz w:val="28"/>
          <w:szCs w:val="28"/>
          <w:lang w:eastAsia="ar-SA"/>
        </w:rPr>
        <w:t>а</w:t>
      </w:r>
      <w:r w:rsidRPr="00BC7372">
        <w:rPr>
          <w:rFonts w:ascii="Times New Roman" w:hAnsi="Times New Roman"/>
          <w:kern w:val="2"/>
          <w:sz w:val="28"/>
          <w:szCs w:val="28"/>
          <w:lang w:eastAsia="ar-SA"/>
        </w:rPr>
        <w:t xml:space="preserve">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w:t>
      </w:r>
      <w:r w:rsidRPr="00BC7372">
        <w:rPr>
          <w:rFonts w:ascii="Times New Roman" w:hAnsi="Times New Roman"/>
          <w:kern w:val="2"/>
          <w:sz w:val="28"/>
          <w:szCs w:val="28"/>
          <w:lang w:eastAsia="ar-SA"/>
        </w:rPr>
        <w:t>район</w:t>
      </w:r>
      <w:r w:rsidRPr="00BC7372">
        <w:rPr>
          <w:rFonts w:ascii="Times New Roman" w:hAnsi="Times New Roman"/>
          <w:sz w:val="28"/>
          <w:szCs w:val="28"/>
          <w:lang w:eastAsia="ar-SA"/>
        </w:rPr>
        <w:t xml:space="preserve"> отдельных государственных полномочий, переда</w:t>
      </w:r>
      <w:r w:rsidRPr="00BC7372">
        <w:rPr>
          <w:rFonts w:ascii="Times New Roman" w:hAnsi="Times New Roman"/>
          <w:sz w:val="28"/>
          <w:szCs w:val="28"/>
          <w:lang w:eastAsia="ar-SA"/>
        </w:rPr>
        <w:t>н</w:t>
      </w:r>
      <w:r w:rsidRPr="00BC7372">
        <w:rPr>
          <w:rFonts w:ascii="Times New Roman" w:hAnsi="Times New Roman"/>
          <w:sz w:val="28"/>
          <w:szCs w:val="28"/>
          <w:lang w:eastAsia="ar-SA"/>
        </w:rPr>
        <w:t>ных им федеральными законами и законами Краснодарского края, а также ос</w:t>
      </w:r>
      <w:r w:rsidRPr="00BC7372">
        <w:rPr>
          <w:rFonts w:ascii="Times New Roman" w:hAnsi="Times New Roman"/>
          <w:sz w:val="28"/>
          <w:szCs w:val="28"/>
          <w:lang w:eastAsia="ar-SA"/>
        </w:rPr>
        <w:t>у</w:t>
      </w:r>
      <w:r w:rsidRPr="00BC7372">
        <w:rPr>
          <w:rFonts w:ascii="Times New Roman" w:hAnsi="Times New Roman"/>
          <w:sz w:val="28"/>
          <w:szCs w:val="28"/>
          <w:lang w:eastAsia="ar-SA"/>
        </w:rPr>
        <w:t>ществляемые за счет указанных доходов и субвенций соответствующие расх</w:t>
      </w:r>
      <w:r w:rsidRPr="00BC7372">
        <w:rPr>
          <w:rFonts w:ascii="Times New Roman" w:hAnsi="Times New Roman"/>
          <w:sz w:val="28"/>
          <w:szCs w:val="28"/>
          <w:lang w:eastAsia="ar-SA"/>
        </w:rPr>
        <w:t>о</w:t>
      </w:r>
      <w:r w:rsidRPr="00BC7372">
        <w:rPr>
          <w:rFonts w:ascii="Times New Roman" w:hAnsi="Times New Roman"/>
          <w:sz w:val="28"/>
          <w:szCs w:val="28"/>
          <w:lang w:eastAsia="ar-SA"/>
        </w:rPr>
        <w:t>ды бюджета муниципального образования Щербиновский район.</w:t>
      </w:r>
    </w:p>
    <w:p w:rsidR="0057342C" w:rsidRPr="00DD06CC" w:rsidRDefault="0057342C" w:rsidP="00BC7372">
      <w:pPr>
        <w:spacing w:after="0" w:line="240" w:lineRule="auto"/>
        <w:ind w:firstLine="851"/>
        <w:jc w:val="both"/>
        <w:rPr>
          <w:rFonts w:ascii="Times New Roman" w:hAnsi="Times New Roman"/>
          <w:b/>
          <w:sz w:val="28"/>
          <w:szCs w:val="28"/>
          <w:lang w:eastAsia="ar-SA"/>
        </w:rPr>
      </w:pPr>
      <w:r w:rsidRPr="00DD06CC">
        <w:rPr>
          <w:rFonts w:ascii="Times New Roman" w:hAnsi="Times New Roman"/>
          <w:b/>
          <w:sz w:val="28"/>
          <w:szCs w:val="28"/>
          <w:lang w:eastAsia="ar-SA"/>
        </w:rPr>
        <w:t>5. Составление и исполнение бюджета муниципального образования Щербиновский</w:t>
      </w:r>
      <w:r w:rsidRPr="00DD06CC">
        <w:rPr>
          <w:rFonts w:ascii="Times New Roman" w:hAnsi="Times New Roman"/>
          <w:b/>
          <w:color w:val="000000"/>
          <w:sz w:val="28"/>
          <w:szCs w:val="28"/>
          <w:lang w:eastAsia="ar-SA"/>
        </w:rPr>
        <w:t xml:space="preserve"> </w:t>
      </w:r>
      <w:r w:rsidRPr="00DD06CC">
        <w:rPr>
          <w:rFonts w:ascii="Times New Roman" w:hAnsi="Times New Roman"/>
          <w:b/>
          <w:sz w:val="28"/>
          <w:szCs w:val="28"/>
          <w:lang w:eastAsia="ar-SA"/>
        </w:rPr>
        <w:t>район, подготовка отчетов о его исполнении осуществл</w:t>
      </w:r>
      <w:r w:rsidRPr="00DD06CC">
        <w:rPr>
          <w:rFonts w:ascii="Times New Roman" w:hAnsi="Times New Roman"/>
          <w:b/>
          <w:sz w:val="28"/>
          <w:szCs w:val="28"/>
          <w:lang w:eastAsia="ar-SA"/>
        </w:rPr>
        <w:t>я</w:t>
      </w:r>
      <w:r w:rsidRPr="00DD06CC">
        <w:rPr>
          <w:rFonts w:ascii="Times New Roman" w:hAnsi="Times New Roman"/>
          <w:b/>
          <w:sz w:val="28"/>
          <w:szCs w:val="28"/>
          <w:lang w:eastAsia="ar-SA"/>
        </w:rPr>
        <w:t>ются администрацией.</w:t>
      </w:r>
    </w:p>
    <w:p w:rsidR="0057342C" w:rsidRPr="00DD06CC" w:rsidRDefault="0057342C" w:rsidP="00BC7372">
      <w:pPr>
        <w:spacing w:after="0" w:line="240" w:lineRule="auto"/>
        <w:ind w:firstLine="851"/>
        <w:jc w:val="both"/>
        <w:rPr>
          <w:rFonts w:ascii="Times New Roman" w:hAnsi="Times New Roman"/>
          <w:b/>
          <w:sz w:val="28"/>
          <w:szCs w:val="28"/>
          <w:lang w:eastAsia="ar-SA"/>
        </w:rPr>
      </w:pPr>
      <w:r w:rsidRPr="00DD06CC">
        <w:rPr>
          <w:rFonts w:ascii="Times New Roman" w:hAnsi="Times New Roman"/>
          <w:b/>
          <w:sz w:val="28"/>
          <w:szCs w:val="28"/>
          <w:lang w:eastAsia="ar-SA"/>
        </w:rPr>
        <w:t>Организация исполнения бюджета муниципального образования Щербиновский район возлагается на финансовый орган, правовой статус которого определяется муниципальными правовыми актами, регулиру</w:t>
      </w:r>
      <w:r w:rsidRPr="00DD06CC">
        <w:rPr>
          <w:rFonts w:ascii="Times New Roman" w:hAnsi="Times New Roman"/>
          <w:b/>
          <w:sz w:val="28"/>
          <w:szCs w:val="28"/>
          <w:lang w:eastAsia="ar-SA"/>
        </w:rPr>
        <w:t>ю</w:t>
      </w:r>
      <w:r w:rsidRPr="00DD06CC">
        <w:rPr>
          <w:rFonts w:ascii="Times New Roman" w:hAnsi="Times New Roman"/>
          <w:b/>
          <w:sz w:val="28"/>
          <w:szCs w:val="28"/>
          <w:lang w:eastAsia="ar-SA"/>
        </w:rPr>
        <w:t>щими бюджетные правоотношения.</w:t>
      </w:r>
    </w:p>
    <w:p w:rsidR="0057342C"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73. Расходы бюджета</w:t>
      </w:r>
      <w:r w:rsidRPr="00BC7372">
        <w:rPr>
          <w:rFonts w:ascii="Arial" w:hAnsi="Arial" w:cs="Arial"/>
          <w:b/>
          <w:bCs/>
          <w:iCs/>
          <w:sz w:val="28"/>
          <w:szCs w:val="28"/>
          <w:lang w:eastAsia="ar-SA"/>
        </w:rPr>
        <w:t xml:space="preserve"> </w:t>
      </w:r>
      <w:r w:rsidRPr="00BC7372">
        <w:rPr>
          <w:rFonts w:ascii="Times New Roman" w:hAnsi="Times New Roman"/>
          <w:b/>
          <w:bCs/>
          <w:iCs/>
          <w:sz w:val="28"/>
          <w:szCs w:val="28"/>
          <w:lang w:eastAsia="ar-SA"/>
        </w:rPr>
        <w:t>муниципального образования Щербиновский</w:t>
      </w:r>
      <w:r w:rsidRPr="00BC7372">
        <w:rPr>
          <w:rFonts w:ascii="Times New Roman" w:hAnsi="Times New Roman"/>
          <w:b/>
          <w:bCs/>
          <w:iCs/>
          <w:color w:val="000000"/>
          <w:sz w:val="28"/>
          <w:szCs w:val="28"/>
          <w:lang w:eastAsia="ar-SA"/>
        </w:rPr>
        <w:t xml:space="preserve"> </w:t>
      </w:r>
      <w:r w:rsidRPr="00BC7372">
        <w:rPr>
          <w:rFonts w:ascii="Times New Roman" w:hAnsi="Times New Roman"/>
          <w:b/>
          <w:bCs/>
          <w:iCs/>
          <w:sz w:val="28"/>
          <w:szCs w:val="28"/>
          <w:lang w:eastAsia="ar-SA"/>
        </w:rPr>
        <w:t>район</w:t>
      </w:r>
    </w:p>
    <w:p w:rsidR="0057342C" w:rsidRPr="00F46928" w:rsidRDefault="0057342C" w:rsidP="00BC7372">
      <w:pPr>
        <w:spacing w:after="0" w:line="240" w:lineRule="auto"/>
        <w:ind w:firstLine="851"/>
        <w:jc w:val="both"/>
        <w:rPr>
          <w:rFonts w:ascii="Times New Roman" w:hAnsi="Times New Roman"/>
          <w:spacing w:val="-4"/>
          <w:sz w:val="28"/>
          <w:szCs w:val="28"/>
          <w:lang w:eastAsia="ar-SA"/>
        </w:rPr>
      </w:pPr>
      <w:r w:rsidRPr="00F46928">
        <w:rPr>
          <w:rFonts w:ascii="Times New Roman" w:hAnsi="Times New Roman"/>
          <w:spacing w:val="-4"/>
          <w:sz w:val="28"/>
          <w:szCs w:val="28"/>
          <w:lang w:eastAsia="ar-SA"/>
        </w:rPr>
        <w:t>1. Расходы бюджета муниципального образования Щербиновский район осуществляются в соответствии с Бюджетным кодексом Российской Федерации.</w:t>
      </w:r>
    </w:p>
    <w:p w:rsidR="0057342C" w:rsidRPr="00DD06CC" w:rsidRDefault="0057342C" w:rsidP="00BC7372">
      <w:pPr>
        <w:spacing w:after="0" w:line="240" w:lineRule="auto"/>
        <w:ind w:firstLine="851"/>
        <w:jc w:val="both"/>
        <w:rPr>
          <w:rFonts w:ascii="Times New Roman" w:hAnsi="Times New Roman"/>
          <w:b/>
          <w:sz w:val="28"/>
          <w:szCs w:val="28"/>
          <w:lang w:eastAsia="ar-SA"/>
        </w:rPr>
      </w:pPr>
      <w:r w:rsidRPr="00DD06CC">
        <w:rPr>
          <w:rFonts w:ascii="Times New Roman" w:hAnsi="Times New Roman"/>
          <w:b/>
          <w:kern w:val="2"/>
          <w:sz w:val="28"/>
          <w:szCs w:val="20"/>
          <w:lang w:eastAsia="ar-SA"/>
        </w:rPr>
        <w:t>Реестр расходных обязательств муниципального образования Ще</w:t>
      </w:r>
      <w:r w:rsidRPr="00DD06CC">
        <w:rPr>
          <w:rFonts w:ascii="Times New Roman" w:hAnsi="Times New Roman"/>
          <w:b/>
          <w:kern w:val="2"/>
          <w:sz w:val="28"/>
          <w:szCs w:val="20"/>
          <w:lang w:eastAsia="ar-SA"/>
        </w:rPr>
        <w:t>р</w:t>
      </w:r>
      <w:r w:rsidRPr="00DD06CC">
        <w:rPr>
          <w:rFonts w:ascii="Times New Roman" w:hAnsi="Times New Roman"/>
          <w:b/>
          <w:kern w:val="2"/>
          <w:sz w:val="28"/>
          <w:szCs w:val="20"/>
          <w:lang w:eastAsia="ar-SA"/>
        </w:rPr>
        <w:t>биновский район ведется в порядке, установленном администрацией.</w:t>
      </w:r>
      <w:r w:rsidRPr="00DD06CC">
        <w:rPr>
          <w:rFonts w:ascii="Times New Roman" w:hAnsi="Times New Roman"/>
          <w:b/>
          <w:sz w:val="28"/>
          <w:szCs w:val="28"/>
          <w:lang w:eastAsia="ar-SA"/>
        </w:rPr>
        <w:t xml:space="preserve"> </w:t>
      </w:r>
    </w:p>
    <w:p w:rsidR="0057342C" w:rsidRPr="00F46928" w:rsidRDefault="0057342C" w:rsidP="00BC7372">
      <w:pPr>
        <w:spacing w:after="0" w:line="240" w:lineRule="auto"/>
        <w:ind w:firstLine="851"/>
        <w:jc w:val="both"/>
        <w:rPr>
          <w:rFonts w:ascii="Times New Roman" w:hAnsi="Times New Roman"/>
          <w:b/>
          <w:sz w:val="28"/>
          <w:szCs w:val="28"/>
          <w:lang w:eastAsia="ar-SA"/>
        </w:rPr>
      </w:pPr>
      <w:r w:rsidRPr="00BC7372">
        <w:rPr>
          <w:rFonts w:ascii="Times New Roman" w:hAnsi="Times New Roman"/>
          <w:sz w:val="28"/>
          <w:szCs w:val="28"/>
          <w:lang w:eastAsia="ar-SA"/>
        </w:rPr>
        <w:t>2. Органы местного самоуправления муниципального образования Ще</w:t>
      </w:r>
      <w:r w:rsidRPr="00BC7372">
        <w:rPr>
          <w:rFonts w:ascii="Times New Roman" w:hAnsi="Times New Roman"/>
          <w:sz w:val="28"/>
          <w:szCs w:val="28"/>
          <w:lang w:eastAsia="ar-SA"/>
        </w:rPr>
        <w:t>р</w:t>
      </w:r>
      <w:r w:rsidRPr="00BC7372">
        <w:rPr>
          <w:rFonts w:ascii="Times New Roman" w:hAnsi="Times New Roman"/>
          <w:sz w:val="28"/>
          <w:szCs w:val="28"/>
          <w:lang w:eastAsia="ar-SA"/>
        </w:rPr>
        <w:t>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 xml:space="preserve">район самостоятельно определяют размер и условия оплаты труда выборного должностного лица местного самоуправления </w:t>
      </w:r>
      <w:r w:rsidRPr="00BC7372">
        <w:rPr>
          <w:rFonts w:ascii="Times New Roman" w:hAnsi="Times New Roman"/>
          <w:kern w:val="2"/>
          <w:sz w:val="28"/>
          <w:szCs w:val="28"/>
          <w:lang w:eastAsia="ar-SA"/>
        </w:rPr>
        <w:t>муниципального о</w:t>
      </w:r>
      <w:r w:rsidRPr="00BC7372">
        <w:rPr>
          <w:rFonts w:ascii="Times New Roman" w:hAnsi="Times New Roman"/>
          <w:kern w:val="2"/>
          <w:sz w:val="28"/>
          <w:szCs w:val="28"/>
          <w:lang w:eastAsia="ar-SA"/>
        </w:rPr>
        <w:t>б</w:t>
      </w:r>
      <w:r w:rsidRPr="00BC7372">
        <w:rPr>
          <w:rFonts w:ascii="Times New Roman" w:hAnsi="Times New Roman"/>
          <w:kern w:val="2"/>
          <w:sz w:val="28"/>
          <w:szCs w:val="28"/>
          <w:lang w:eastAsia="ar-SA"/>
        </w:rPr>
        <w:t xml:space="preserve">разования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w:t>
      </w:r>
      <w:r w:rsidRPr="00BC7372">
        <w:rPr>
          <w:rFonts w:ascii="Times New Roman" w:hAnsi="Times New Roman"/>
          <w:kern w:val="2"/>
          <w:sz w:val="28"/>
          <w:szCs w:val="28"/>
          <w:lang w:eastAsia="ar-SA"/>
        </w:rPr>
        <w:t>район</w:t>
      </w:r>
      <w:r w:rsidRPr="00BC7372">
        <w:rPr>
          <w:rFonts w:ascii="Times New Roman" w:hAnsi="Times New Roman"/>
          <w:sz w:val="28"/>
          <w:szCs w:val="28"/>
          <w:lang w:eastAsia="ar-SA"/>
        </w:rPr>
        <w:t xml:space="preserve">, муниципальных служащих </w:t>
      </w:r>
      <w:r w:rsidRPr="00BC7372">
        <w:rPr>
          <w:rFonts w:ascii="Times New Roman" w:hAnsi="Times New Roman"/>
          <w:kern w:val="2"/>
          <w:sz w:val="28"/>
          <w:szCs w:val="28"/>
          <w:lang w:eastAsia="ar-SA"/>
        </w:rPr>
        <w:t xml:space="preserve">муниципального образования </w:t>
      </w:r>
      <w:r w:rsidRPr="00BC7372">
        <w:rPr>
          <w:rFonts w:ascii="Times New Roman" w:hAnsi="Times New Roman"/>
          <w:sz w:val="28"/>
          <w:szCs w:val="28"/>
          <w:lang w:eastAsia="ar-SA"/>
        </w:rPr>
        <w:t>Щербиновский</w:t>
      </w:r>
      <w:r w:rsidRPr="00BC7372">
        <w:rPr>
          <w:rFonts w:ascii="Times New Roman" w:hAnsi="Times New Roman"/>
          <w:color w:val="000000"/>
          <w:sz w:val="28"/>
          <w:szCs w:val="28"/>
          <w:lang w:eastAsia="ar-SA"/>
        </w:rPr>
        <w:t xml:space="preserve"> </w:t>
      </w:r>
      <w:r w:rsidRPr="00BC7372">
        <w:rPr>
          <w:rFonts w:ascii="Times New Roman" w:hAnsi="Times New Roman"/>
          <w:kern w:val="2"/>
          <w:sz w:val="28"/>
          <w:szCs w:val="28"/>
          <w:lang w:eastAsia="ar-SA"/>
        </w:rPr>
        <w:t>район</w:t>
      </w:r>
      <w:r>
        <w:rPr>
          <w:rFonts w:ascii="Times New Roman" w:hAnsi="Times New Roman"/>
          <w:kern w:val="2"/>
          <w:sz w:val="28"/>
          <w:szCs w:val="28"/>
          <w:lang w:eastAsia="ar-SA"/>
        </w:rPr>
        <w:t xml:space="preserve">, </w:t>
      </w:r>
      <w:r w:rsidRPr="00F46928">
        <w:rPr>
          <w:rFonts w:ascii="Times New Roman" w:hAnsi="Times New Roman"/>
          <w:b/>
          <w:kern w:val="2"/>
          <w:sz w:val="28"/>
          <w:szCs w:val="28"/>
          <w:lang w:eastAsia="ar-SA"/>
        </w:rPr>
        <w:t>работников муниципальных предпр</w:t>
      </w:r>
      <w:r w:rsidRPr="00F46928">
        <w:rPr>
          <w:rFonts w:ascii="Times New Roman" w:hAnsi="Times New Roman"/>
          <w:b/>
          <w:kern w:val="2"/>
          <w:sz w:val="28"/>
          <w:szCs w:val="28"/>
          <w:lang w:eastAsia="ar-SA"/>
        </w:rPr>
        <w:t>и</w:t>
      </w:r>
      <w:r w:rsidRPr="00F46928">
        <w:rPr>
          <w:rFonts w:ascii="Times New Roman" w:hAnsi="Times New Roman"/>
          <w:b/>
          <w:kern w:val="2"/>
          <w:sz w:val="28"/>
          <w:szCs w:val="28"/>
          <w:lang w:eastAsia="ar-SA"/>
        </w:rPr>
        <w:t>ятий и учреждений муниципального образования Щербиновский район.</w:t>
      </w:r>
      <w:r w:rsidRPr="00F46928">
        <w:rPr>
          <w:rFonts w:ascii="Times New Roman" w:hAnsi="Times New Roman"/>
          <w:b/>
          <w:sz w:val="28"/>
          <w:szCs w:val="28"/>
          <w:lang w:eastAsia="ar-SA"/>
        </w:rPr>
        <w:t xml:space="preserve"> </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Размер должностного оклада выборного должностного лица местного самоуправления </w:t>
      </w:r>
      <w:r w:rsidRPr="00BC7372">
        <w:rPr>
          <w:rFonts w:ascii="Times New Roman" w:hAnsi="Times New Roman"/>
          <w:bCs/>
          <w:kern w:val="2"/>
          <w:sz w:val="28"/>
          <w:szCs w:val="28"/>
          <w:lang w:eastAsia="ar-SA"/>
        </w:rPr>
        <w:t xml:space="preserve">муниципального образования </w:t>
      </w:r>
      <w:r w:rsidRPr="00BC7372">
        <w:rPr>
          <w:rFonts w:ascii="Times New Roman" w:hAnsi="Times New Roman"/>
          <w:bCs/>
          <w:sz w:val="28"/>
          <w:szCs w:val="28"/>
          <w:lang w:eastAsia="ar-SA"/>
        </w:rPr>
        <w:t>Щербиновский</w:t>
      </w:r>
      <w:r w:rsidRPr="00BC7372">
        <w:rPr>
          <w:rFonts w:ascii="Times New Roman" w:hAnsi="Times New Roman"/>
          <w:bCs/>
          <w:color w:val="000000"/>
          <w:sz w:val="28"/>
          <w:szCs w:val="28"/>
          <w:lang w:eastAsia="ar-SA"/>
        </w:rPr>
        <w:t xml:space="preserve"> </w:t>
      </w:r>
      <w:r w:rsidRPr="00BC7372">
        <w:rPr>
          <w:rFonts w:ascii="Times New Roman" w:hAnsi="Times New Roman"/>
          <w:bCs/>
          <w:kern w:val="2"/>
          <w:sz w:val="28"/>
          <w:szCs w:val="28"/>
          <w:lang w:eastAsia="ar-SA"/>
        </w:rPr>
        <w:t>район</w:t>
      </w:r>
      <w:r w:rsidRPr="00BC7372">
        <w:rPr>
          <w:rFonts w:ascii="Times New Roman" w:hAnsi="Times New Roman"/>
          <w:bCs/>
          <w:sz w:val="28"/>
          <w:szCs w:val="28"/>
          <w:lang w:eastAsia="ar-SA"/>
        </w:rPr>
        <w:t>, муниц</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 xml:space="preserve">пальных служащих </w:t>
      </w:r>
      <w:r w:rsidRPr="00BC7372">
        <w:rPr>
          <w:rFonts w:ascii="Times New Roman" w:hAnsi="Times New Roman"/>
          <w:bCs/>
          <w:kern w:val="2"/>
          <w:sz w:val="28"/>
          <w:szCs w:val="28"/>
          <w:lang w:eastAsia="ar-SA"/>
        </w:rPr>
        <w:t xml:space="preserve">муниципального образования </w:t>
      </w:r>
      <w:r w:rsidRPr="00BC7372">
        <w:rPr>
          <w:rFonts w:ascii="Times New Roman" w:hAnsi="Times New Roman"/>
          <w:bCs/>
          <w:sz w:val="28"/>
          <w:szCs w:val="28"/>
          <w:lang w:eastAsia="ar-SA"/>
        </w:rPr>
        <w:t>Щербиновский</w:t>
      </w:r>
      <w:r w:rsidRPr="00BC7372">
        <w:rPr>
          <w:rFonts w:ascii="Times New Roman" w:hAnsi="Times New Roman"/>
          <w:bCs/>
          <w:color w:val="000000"/>
          <w:sz w:val="28"/>
          <w:szCs w:val="28"/>
          <w:lang w:eastAsia="ar-SA"/>
        </w:rPr>
        <w:t xml:space="preserve"> </w:t>
      </w:r>
      <w:r w:rsidRPr="00BC7372">
        <w:rPr>
          <w:rFonts w:ascii="Times New Roman" w:hAnsi="Times New Roman"/>
          <w:bCs/>
          <w:kern w:val="2"/>
          <w:sz w:val="28"/>
          <w:szCs w:val="28"/>
          <w:lang w:eastAsia="ar-SA"/>
        </w:rPr>
        <w:t>район</w:t>
      </w:r>
      <w:r w:rsidRPr="00BC7372">
        <w:rPr>
          <w:rFonts w:ascii="Times New Roman" w:hAnsi="Times New Roman"/>
          <w:bCs/>
          <w:sz w:val="28"/>
          <w:szCs w:val="28"/>
          <w:lang w:eastAsia="ar-SA"/>
        </w:rPr>
        <w:t>, а также размер ежемесячных и иных дополнительных выплат и порядок их осущест</w:t>
      </w:r>
      <w:r w:rsidRPr="00BC7372">
        <w:rPr>
          <w:rFonts w:ascii="Times New Roman" w:hAnsi="Times New Roman"/>
          <w:bCs/>
          <w:sz w:val="28"/>
          <w:szCs w:val="28"/>
          <w:lang w:eastAsia="ar-SA"/>
        </w:rPr>
        <w:t>в</w:t>
      </w:r>
      <w:r w:rsidRPr="00BC7372">
        <w:rPr>
          <w:rFonts w:ascii="Times New Roman" w:hAnsi="Times New Roman"/>
          <w:bCs/>
          <w:sz w:val="28"/>
          <w:szCs w:val="28"/>
          <w:lang w:eastAsia="ar-SA"/>
        </w:rPr>
        <w:t>ления устанавливаются муниципальными правовыми актами, принимаемыми Советом в соответствии с законодательством Российской Федерации и закон</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дательством Краснодарского края.</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Решением Совета устанавливаются муниципальные минимальные с</w:t>
      </w:r>
      <w:r w:rsidRPr="00BC7372">
        <w:rPr>
          <w:rFonts w:ascii="Times New Roman" w:hAnsi="Times New Roman"/>
          <w:sz w:val="28"/>
          <w:szCs w:val="28"/>
          <w:lang w:eastAsia="ar-SA"/>
        </w:rPr>
        <w:t>о</w:t>
      </w:r>
      <w:r w:rsidRPr="00BC7372">
        <w:rPr>
          <w:rFonts w:ascii="Times New Roman" w:hAnsi="Times New Roman"/>
          <w:sz w:val="28"/>
          <w:szCs w:val="28"/>
          <w:lang w:eastAsia="ar-SA"/>
        </w:rPr>
        <w:t>циальные стандарты и другие нормативы расходов бюджета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на решение вопросов местного значения м</w:t>
      </w:r>
      <w:r w:rsidRPr="00BC7372">
        <w:rPr>
          <w:rFonts w:ascii="Times New Roman" w:hAnsi="Times New Roman"/>
          <w:sz w:val="28"/>
          <w:szCs w:val="28"/>
          <w:lang w:eastAsia="ar-SA"/>
        </w:rPr>
        <w:t>у</w:t>
      </w:r>
      <w:r w:rsidRPr="00BC7372">
        <w:rPr>
          <w:rFonts w:ascii="Times New Roman" w:hAnsi="Times New Roman"/>
          <w:sz w:val="28"/>
          <w:szCs w:val="28"/>
          <w:lang w:eastAsia="ar-SA"/>
        </w:rPr>
        <w:t>ниципального образования Щербиновский район.</w:t>
      </w:r>
    </w:p>
    <w:p w:rsidR="0057342C" w:rsidRPr="00BC7372" w:rsidRDefault="0057342C" w:rsidP="00BC7372">
      <w:pPr>
        <w:widowControl w:val="0"/>
        <w:tabs>
          <w:tab w:val="left" w:pos="0"/>
        </w:tabs>
        <w:autoSpaceDE w:val="0"/>
        <w:spacing w:after="0" w:line="240" w:lineRule="auto"/>
        <w:ind w:firstLine="851"/>
        <w:jc w:val="both"/>
        <w:rPr>
          <w:rFonts w:ascii="Times New Roman" w:hAnsi="Times New Roman"/>
          <w:bCs/>
          <w:sz w:val="28"/>
          <w:szCs w:val="28"/>
          <w:lang w:eastAsia="ar-SA"/>
        </w:rPr>
      </w:pPr>
      <w:r w:rsidRPr="00BC7372">
        <w:rPr>
          <w:rFonts w:ascii="Times New Roman" w:hAnsi="Times New Roman"/>
          <w:sz w:val="28"/>
          <w:szCs w:val="28"/>
          <w:lang w:eastAsia="ar-SA"/>
        </w:rPr>
        <w:t xml:space="preserve">4. </w:t>
      </w:r>
      <w:r w:rsidRPr="00BC7372">
        <w:rPr>
          <w:rFonts w:ascii="Times New Roman" w:hAnsi="Times New Roman"/>
          <w:bCs/>
          <w:sz w:val="28"/>
          <w:szCs w:val="28"/>
          <w:lang w:eastAsia="ar-SA"/>
        </w:rPr>
        <w:t>В случае недостаточности объема субвенций, предоставляемых из других бюджетов бюджетной системы Российской Федерации для осуществл</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ния органами местного самоуправления муниципального образования Щерб</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новский район переданных им отдельных государственных полномочий, орг</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ны местного самоуправления муниципального образования Щербиновский район имеют право дополнительно использовать собственные финансовые средства. Объем средств бюджета муниципального образования Щербиновский район, дополнительно используемый для осуществления переданных полном</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чий устанавливается решением о бюджете муниципального образования Ще</w:t>
      </w:r>
      <w:r w:rsidRPr="00BC7372">
        <w:rPr>
          <w:rFonts w:ascii="Times New Roman" w:hAnsi="Times New Roman"/>
          <w:bCs/>
          <w:sz w:val="28"/>
          <w:szCs w:val="28"/>
          <w:lang w:eastAsia="ar-SA"/>
        </w:rPr>
        <w:t>р</w:t>
      </w:r>
      <w:r w:rsidRPr="00BC7372">
        <w:rPr>
          <w:rFonts w:ascii="Times New Roman" w:hAnsi="Times New Roman"/>
          <w:bCs/>
          <w:sz w:val="28"/>
          <w:szCs w:val="28"/>
          <w:lang w:eastAsia="ar-SA"/>
        </w:rPr>
        <w:t>биновский район в составе ведомственной структуры расходов бюджета мун</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ципального образования Щербиновский район в соответствии с классификац</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ей расходов бюджетов Российской Федерации.</w:t>
      </w:r>
    </w:p>
    <w:p w:rsidR="0057342C" w:rsidRPr="00BC7372" w:rsidRDefault="0057342C" w:rsidP="00BC7372">
      <w:pPr>
        <w:tabs>
          <w:tab w:val="left" w:pos="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Осуществление расходов бюджета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на финансирование полномочий федеральных органов государственной власти, органов государственной власти Краснодарского края не допускается, за исключением случаев, установленных федеральными зак</w:t>
      </w:r>
      <w:r w:rsidRPr="00BC7372">
        <w:rPr>
          <w:rFonts w:ascii="Times New Roman" w:hAnsi="Times New Roman"/>
          <w:sz w:val="28"/>
          <w:szCs w:val="28"/>
          <w:lang w:eastAsia="ar-SA"/>
        </w:rPr>
        <w:t>о</w:t>
      </w:r>
      <w:r w:rsidRPr="00BC7372">
        <w:rPr>
          <w:rFonts w:ascii="Times New Roman" w:hAnsi="Times New Roman"/>
          <w:sz w:val="28"/>
          <w:szCs w:val="28"/>
          <w:lang w:eastAsia="ar-SA"/>
        </w:rPr>
        <w:t>нами, законами Краснодарского края.</w:t>
      </w:r>
    </w:p>
    <w:p w:rsidR="0057342C" w:rsidRPr="00BC7372" w:rsidRDefault="0057342C" w:rsidP="00BC7372">
      <w:pPr>
        <w:tabs>
          <w:tab w:val="left" w:pos="0"/>
        </w:tabs>
        <w:spacing w:after="0" w:line="240" w:lineRule="auto"/>
        <w:ind w:firstLine="851"/>
        <w:jc w:val="both"/>
        <w:rPr>
          <w:rFonts w:ascii="Times New Roman" w:hAnsi="Times New Roman"/>
          <w:bCs/>
          <w:sz w:val="28"/>
          <w:szCs w:val="28"/>
          <w:lang w:eastAsia="ar-SA"/>
        </w:rPr>
      </w:pPr>
      <w:r w:rsidRPr="00BC7372">
        <w:rPr>
          <w:rFonts w:ascii="Times New Roman" w:hAnsi="Times New Roman"/>
          <w:sz w:val="28"/>
          <w:szCs w:val="28"/>
          <w:lang w:eastAsia="ar-SA"/>
        </w:rPr>
        <w:t xml:space="preserve">6. </w:t>
      </w:r>
      <w:r w:rsidRPr="00BC7372">
        <w:rPr>
          <w:rFonts w:ascii="Times New Roman" w:hAnsi="Times New Roman"/>
          <w:bCs/>
          <w:sz w:val="28"/>
          <w:szCs w:val="28"/>
          <w:lang w:eastAsia="ar-SA"/>
        </w:rPr>
        <w:t>Расходование средств бюджета муниципального образования Щерб</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новский район осуществляется по направлениям согласно бюджетной класс</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фикации в соответствии с расходными обязательствами муниципального обр</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зования Щербиновский район за счет собственных доходов бюджета муниц</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пального образования Щербиновский район</w:t>
      </w:r>
      <w:r>
        <w:rPr>
          <w:rFonts w:ascii="Times New Roman" w:hAnsi="Times New Roman"/>
          <w:bCs/>
          <w:sz w:val="28"/>
          <w:szCs w:val="28"/>
          <w:lang w:eastAsia="ar-SA"/>
        </w:rPr>
        <w:t>.</w:t>
      </w:r>
    </w:p>
    <w:p w:rsidR="0057342C" w:rsidRPr="00BC7372" w:rsidRDefault="0057342C" w:rsidP="00BC7372">
      <w:pPr>
        <w:keepLines/>
        <w:widowControl w:val="0"/>
        <w:spacing w:after="0" w:line="240" w:lineRule="auto"/>
        <w:ind w:left="1560" w:firstLine="851"/>
        <w:jc w:val="both"/>
        <w:rPr>
          <w:rFonts w:ascii="SchoolBook" w:hAnsi="SchoolBook" w:cs="SchoolBook"/>
          <w:sz w:val="26"/>
          <w:szCs w:val="28"/>
          <w:lang w:eastAsia="ar-SA"/>
        </w:rPr>
      </w:pPr>
    </w:p>
    <w:p w:rsidR="0057342C" w:rsidRPr="00102322" w:rsidRDefault="0057342C" w:rsidP="00102322">
      <w:pPr>
        <w:spacing w:line="240" w:lineRule="auto"/>
        <w:jc w:val="center"/>
        <w:rPr>
          <w:rFonts w:ascii="Times New Roman" w:hAnsi="Times New Roman"/>
          <w:b/>
          <w:sz w:val="28"/>
          <w:szCs w:val="28"/>
        </w:rPr>
      </w:pPr>
      <w:r w:rsidRPr="00102322">
        <w:rPr>
          <w:rFonts w:ascii="Times New Roman" w:hAnsi="Times New Roman"/>
          <w:b/>
          <w:sz w:val="28"/>
          <w:szCs w:val="28"/>
        </w:rPr>
        <w:t>Статья 74. Закупки для обеспечения муниципальных нужд муниципальн</w:t>
      </w:r>
      <w:r w:rsidRPr="00102322">
        <w:rPr>
          <w:rFonts w:ascii="Times New Roman" w:hAnsi="Times New Roman"/>
          <w:b/>
          <w:sz w:val="28"/>
          <w:szCs w:val="28"/>
        </w:rPr>
        <w:t>о</w:t>
      </w:r>
      <w:r w:rsidRPr="00102322">
        <w:rPr>
          <w:rFonts w:ascii="Times New Roman" w:hAnsi="Times New Roman"/>
          <w:b/>
          <w:sz w:val="28"/>
          <w:szCs w:val="28"/>
        </w:rPr>
        <w:t>го образования Щербиновский район</w:t>
      </w:r>
    </w:p>
    <w:p w:rsidR="0057342C" w:rsidRPr="00102322" w:rsidRDefault="0057342C" w:rsidP="00102322">
      <w:pPr>
        <w:spacing w:line="240" w:lineRule="auto"/>
        <w:ind w:firstLine="900"/>
        <w:jc w:val="both"/>
        <w:rPr>
          <w:rFonts w:ascii="Times New Roman" w:hAnsi="Times New Roman"/>
          <w:b/>
          <w:sz w:val="28"/>
          <w:szCs w:val="28"/>
        </w:rPr>
      </w:pPr>
      <w:r w:rsidRPr="00102322">
        <w:rPr>
          <w:rFonts w:ascii="Times New Roman" w:hAnsi="Times New Roman"/>
          <w:b/>
          <w:sz w:val="28"/>
          <w:szCs w:val="28"/>
        </w:rPr>
        <w:t>1. Закупки товаров, работ, услуг для обеспечения муниципальных нужд муниципального образования Щербиновский район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w:t>
      </w:r>
      <w:r w:rsidRPr="00102322">
        <w:rPr>
          <w:rFonts w:ascii="Times New Roman" w:hAnsi="Times New Roman"/>
          <w:b/>
          <w:sz w:val="28"/>
          <w:szCs w:val="28"/>
        </w:rPr>
        <w:t>т</w:t>
      </w:r>
      <w:r w:rsidRPr="00102322">
        <w:rPr>
          <w:rFonts w:ascii="Times New Roman" w:hAnsi="Times New Roman"/>
          <w:b/>
          <w:sz w:val="28"/>
          <w:szCs w:val="28"/>
        </w:rPr>
        <w:t>венных и муниципальных нужд.</w:t>
      </w:r>
    </w:p>
    <w:p w:rsidR="0057342C" w:rsidRPr="00102322" w:rsidRDefault="0057342C" w:rsidP="00102322">
      <w:pPr>
        <w:spacing w:line="240" w:lineRule="auto"/>
        <w:ind w:firstLine="851"/>
        <w:jc w:val="both"/>
        <w:rPr>
          <w:rFonts w:ascii="Times New Roman" w:hAnsi="Times New Roman"/>
          <w:b/>
          <w:spacing w:val="-4"/>
          <w:sz w:val="28"/>
          <w:szCs w:val="28"/>
        </w:rPr>
      </w:pPr>
      <w:r w:rsidRPr="00102322">
        <w:rPr>
          <w:rFonts w:ascii="Times New Roman" w:hAnsi="Times New Roman"/>
          <w:b/>
          <w:spacing w:val="-4"/>
          <w:sz w:val="28"/>
          <w:szCs w:val="28"/>
        </w:rPr>
        <w:t>2. Закупки товаров, работ, услуг для обеспечения муниципальных нужд муниципального образования Щербиновский район осуществляются за счет</w:t>
      </w:r>
      <w:r w:rsidRPr="00102322">
        <w:rPr>
          <w:rFonts w:ascii="Times New Roman" w:hAnsi="Times New Roman"/>
          <w:spacing w:val="-4"/>
          <w:sz w:val="28"/>
          <w:szCs w:val="28"/>
        </w:rPr>
        <w:t xml:space="preserve"> </w:t>
      </w:r>
      <w:r w:rsidRPr="00102322">
        <w:rPr>
          <w:rFonts w:ascii="Times New Roman" w:hAnsi="Times New Roman"/>
          <w:b/>
          <w:spacing w:val="-4"/>
          <w:sz w:val="28"/>
          <w:szCs w:val="28"/>
        </w:rPr>
        <w:t>средств бюджета муниципального образования Щербиновский район.</w:t>
      </w:r>
    </w:p>
    <w:p w:rsidR="0057342C" w:rsidRPr="00BC7372" w:rsidRDefault="0057342C" w:rsidP="00BC7372">
      <w:pPr>
        <w:keepNext/>
        <w:tabs>
          <w:tab w:val="left" w:pos="0"/>
          <w:tab w:val="left" w:pos="576"/>
        </w:tabs>
        <w:suppressAutoHyphen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75. Доходы бюджета муниципального образования Щербиновский</w:t>
      </w:r>
      <w:r w:rsidRPr="00BC7372">
        <w:rPr>
          <w:rFonts w:ascii="Times New Roman" w:hAnsi="Times New Roman"/>
          <w:b/>
          <w:bCs/>
          <w:iCs/>
          <w:color w:val="000000"/>
          <w:sz w:val="28"/>
          <w:szCs w:val="28"/>
          <w:lang w:eastAsia="ar-SA"/>
        </w:rPr>
        <w:t xml:space="preserve"> </w:t>
      </w:r>
      <w:r w:rsidRPr="00BC7372">
        <w:rPr>
          <w:rFonts w:ascii="Times New Roman" w:hAnsi="Times New Roman"/>
          <w:b/>
          <w:bCs/>
          <w:iCs/>
          <w:sz w:val="28"/>
          <w:szCs w:val="28"/>
          <w:lang w:eastAsia="ar-SA"/>
        </w:rPr>
        <w:t>район</w:t>
      </w:r>
    </w:p>
    <w:p w:rsidR="0057342C" w:rsidRPr="00BC7372" w:rsidRDefault="0057342C" w:rsidP="00BC7372">
      <w:pPr>
        <w:widowControl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Доходы бюджета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формируются в соответствии с Бюджетным кодексом Российской Федерации и Федеральным законом от 06.10.2003 года № 131-ФЗ "Об общих принципах о</w:t>
      </w:r>
      <w:r w:rsidRPr="00BC7372">
        <w:rPr>
          <w:rFonts w:ascii="Times New Roman" w:hAnsi="Times New Roman"/>
          <w:sz w:val="28"/>
          <w:szCs w:val="28"/>
          <w:lang w:eastAsia="ar-SA"/>
        </w:rPr>
        <w:t>р</w:t>
      </w:r>
      <w:r w:rsidRPr="00BC7372">
        <w:rPr>
          <w:rFonts w:ascii="Times New Roman" w:hAnsi="Times New Roman"/>
          <w:sz w:val="28"/>
          <w:szCs w:val="28"/>
          <w:lang w:eastAsia="ar-SA"/>
        </w:rPr>
        <w:t>ганизации местного самоуправления в Российской Федерации".</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К собственным доходам бюджета муниципального образования Ще</w:t>
      </w:r>
      <w:r w:rsidRPr="00BC7372">
        <w:rPr>
          <w:rFonts w:ascii="Times New Roman" w:hAnsi="Times New Roman"/>
          <w:sz w:val="28"/>
          <w:szCs w:val="28"/>
          <w:lang w:eastAsia="ar-SA"/>
        </w:rPr>
        <w:t>р</w:t>
      </w:r>
      <w:r w:rsidRPr="00BC7372">
        <w:rPr>
          <w:rFonts w:ascii="Times New Roman" w:hAnsi="Times New Roman"/>
          <w:sz w:val="28"/>
          <w:szCs w:val="28"/>
          <w:lang w:eastAsia="ar-SA"/>
        </w:rPr>
        <w:t>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относятся:</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средства самообложения граждан;</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доходы от местных налогов и сборов;</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доходы от региональных налогов и сборов;</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доходы от федеральных налогов и сборов;</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5) безвозмездные поступления из других бюджетов бюджетной системы Российской Федерации, включая дотации на выравнивание бюджетной обесп</w:t>
      </w:r>
      <w:r w:rsidRPr="00BC7372">
        <w:rPr>
          <w:rFonts w:ascii="Times New Roman" w:hAnsi="Times New Roman"/>
          <w:sz w:val="28"/>
          <w:szCs w:val="28"/>
          <w:lang w:eastAsia="ar-SA"/>
        </w:rPr>
        <w:t>е</w:t>
      </w:r>
      <w:r w:rsidRPr="00BC7372">
        <w:rPr>
          <w:rFonts w:ascii="Times New Roman" w:hAnsi="Times New Roman"/>
          <w:sz w:val="28"/>
          <w:szCs w:val="28"/>
          <w:lang w:eastAsia="ar-SA"/>
        </w:rPr>
        <w:t>ченности муниципальных образований, субсидии и иные межбюджетные трансферты, предоставляемые в соответствии со статьей 62 Федерального зак</w:t>
      </w:r>
      <w:r w:rsidRPr="00BC7372">
        <w:rPr>
          <w:rFonts w:ascii="Times New Roman" w:hAnsi="Times New Roman"/>
          <w:sz w:val="28"/>
          <w:szCs w:val="28"/>
          <w:lang w:eastAsia="ar-SA"/>
        </w:rPr>
        <w:t>о</w:t>
      </w:r>
      <w:r w:rsidRPr="00BC7372">
        <w:rPr>
          <w:rFonts w:ascii="Times New Roman" w:hAnsi="Times New Roman"/>
          <w:sz w:val="28"/>
          <w:szCs w:val="28"/>
          <w:lang w:eastAsia="ar-SA"/>
        </w:rPr>
        <w:t>на от 06.10.2003 года № 131-ФЗ «Об общих принципах организации местного самоуправления в Российской Федерации», и другие безвозмездные поступл</w:t>
      </w:r>
      <w:r w:rsidRPr="00BC7372">
        <w:rPr>
          <w:rFonts w:ascii="Times New Roman" w:hAnsi="Times New Roman"/>
          <w:sz w:val="28"/>
          <w:szCs w:val="28"/>
          <w:lang w:eastAsia="ar-SA"/>
        </w:rPr>
        <w:t>е</w:t>
      </w:r>
      <w:r w:rsidRPr="00BC7372">
        <w:rPr>
          <w:rFonts w:ascii="Times New Roman" w:hAnsi="Times New Roman"/>
          <w:sz w:val="28"/>
          <w:szCs w:val="28"/>
          <w:lang w:eastAsia="ar-SA"/>
        </w:rPr>
        <w:t>ния;</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доходы от имущества, находящегося в муниципальной собственности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w:t>
      </w:r>
    </w:p>
    <w:p w:rsidR="0057342C" w:rsidRPr="00BC7372" w:rsidRDefault="0057342C" w:rsidP="00BC7372">
      <w:pPr>
        <w:autoSpaceDE w:val="0"/>
        <w:spacing w:after="0" w:line="240" w:lineRule="auto"/>
        <w:ind w:firstLine="851"/>
        <w:jc w:val="both"/>
        <w:rPr>
          <w:rFonts w:ascii="Times New Roman" w:hAnsi="Times New Roman"/>
          <w:sz w:val="28"/>
          <w:szCs w:val="28"/>
          <w:lang w:eastAsia="ar-SA"/>
        </w:rPr>
      </w:pPr>
      <w:bookmarkStart w:id="1" w:name="sub_550107"/>
      <w:r w:rsidRPr="00BC7372">
        <w:rPr>
          <w:rFonts w:ascii="Times New Roman" w:hAnsi="Times New Roman"/>
          <w:sz w:val="28"/>
          <w:szCs w:val="28"/>
          <w:lang w:eastAsia="ar-SA"/>
        </w:rPr>
        <w:t>7) часть прибыли муниципальных предприятий муниципального образ</w:t>
      </w:r>
      <w:r w:rsidRPr="00BC7372">
        <w:rPr>
          <w:rFonts w:ascii="Times New Roman" w:hAnsi="Times New Roman"/>
          <w:sz w:val="28"/>
          <w:szCs w:val="28"/>
          <w:lang w:eastAsia="ar-SA"/>
        </w:rPr>
        <w:t>о</w:t>
      </w:r>
      <w:r w:rsidRPr="00BC7372">
        <w:rPr>
          <w:rFonts w:ascii="Times New Roman" w:hAnsi="Times New Roman"/>
          <w:sz w:val="28"/>
          <w:szCs w:val="28"/>
          <w:lang w:eastAsia="ar-SA"/>
        </w:rPr>
        <w:t>вания Щербиновский район,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w:t>
      </w:r>
      <w:r w:rsidRPr="00BC7372">
        <w:rPr>
          <w:rFonts w:ascii="Times New Roman" w:hAnsi="Times New Roman"/>
          <w:sz w:val="28"/>
          <w:szCs w:val="28"/>
          <w:lang w:eastAsia="ar-SA"/>
        </w:rPr>
        <w:t>а</w:t>
      </w:r>
      <w:r w:rsidRPr="00BC7372">
        <w:rPr>
          <w:rFonts w:ascii="Times New Roman" w:hAnsi="Times New Roman"/>
          <w:sz w:val="28"/>
          <w:szCs w:val="28"/>
          <w:lang w:eastAsia="ar-SA"/>
        </w:rPr>
        <w:t>ми местного самоуправления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и муниципальными казенными учреждениями муниципального образ</w:t>
      </w:r>
      <w:r w:rsidRPr="00BC7372">
        <w:rPr>
          <w:rFonts w:ascii="Times New Roman" w:hAnsi="Times New Roman"/>
          <w:sz w:val="28"/>
          <w:szCs w:val="28"/>
          <w:lang w:eastAsia="ar-SA"/>
        </w:rPr>
        <w:t>о</w:t>
      </w:r>
      <w:r w:rsidRPr="00BC7372">
        <w:rPr>
          <w:rFonts w:ascii="Times New Roman" w:hAnsi="Times New Roman"/>
          <w:sz w:val="28"/>
          <w:szCs w:val="28"/>
          <w:lang w:eastAsia="ar-SA"/>
        </w:rPr>
        <w:t>вания Щербиновский район платных услуг, остающаяся после уплаты налогов и сборов;</w:t>
      </w:r>
    </w:p>
    <w:p w:rsidR="0057342C" w:rsidRPr="00BC7372" w:rsidRDefault="0057342C" w:rsidP="00BC7372">
      <w:pPr>
        <w:spacing w:after="0" w:line="240" w:lineRule="auto"/>
        <w:ind w:firstLine="851"/>
        <w:jc w:val="both"/>
        <w:rPr>
          <w:rFonts w:ascii="Times New Roman" w:hAnsi="Times New Roman"/>
          <w:sz w:val="28"/>
          <w:szCs w:val="28"/>
          <w:lang w:eastAsia="ar-SA"/>
        </w:rPr>
      </w:pPr>
      <w:bookmarkStart w:id="2" w:name="sub_550108"/>
      <w:bookmarkEnd w:id="1"/>
      <w:r w:rsidRPr="00BC7372">
        <w:rPr>
          <w:rFonts w:ascii="Times New Roman" w:hAnsi="Times New Roman"/>
          <w:sz w:val="28"/>
          <w:szCs w:val="28"/>
          <w:lang w:eastAsia="ar-SA"/>
        </w:rPr>
        <w:t>8) штрафы, установление которых в соответствии с федеральным зак</w:t>
      </w:r>
      <w:r w:rsidRPr="00BC7372">
        <w:rPr>
          <w:rFonts w:ascii="Times New Roman" w:hAnsi="Times New Roman"/>
          <w:sz w:val="28"/>
          <w:szCs w:val="28"/>
          <w:lang w:eastAsia="ar-SA"/>
        </w:rPr>
        <w:t>о</w:t>
      </w:r>
      <w:r w:rsidRPr="00BC7372">
        <w:rPr>
          <w:rFonts w:ascii="Times New Roman" w:hAnsi="Times New Roman"/>
          <w:sz w:val="28"/>
          <w:szCs w:val="28"/>
          <w:lang w:eastAsia="ar-SA"/>
        </w:rPr>
        <w:t>ном отнесено к компетенции органов местного самоуправления муниципальн</w:t>
      </w:r>
      <w:r w:rsidRPr="00BC7372">
        <w:rPr>
          <w:rFonts w:ascii="Times New Roman" w:hAnsi="Times New Roman"/>
          <w:sz w:val="28"/>
          <w:szCs w:val="28"/>
          <w:lang w:eastAsia="ar-SA"/>
        </w:rPr>
        <w:t>о</w:t>
      </w:r>
      <w:r w:rsidRPr="00BC7372">
        <w:rPr>
          <w:rFonts w:ascii="Times New Roman" w:hAnsi="Times New Roman"/>
          <w:sz w:val="28"/>
          <w:szCs w:val="28"/>
          <w:lang w:eastAsia="ar-SA"/>
        </w:rPr>
        <w:t>го образования Щербиновский район.</w:t>
      </w:r>
    </w:p>
    <w:p w:rsidR="0057342C" w:rsidRPr="00BC7372" w:rsidRDefault="0057342C" w:rsidP="00BC7372">
      <w:pPr>
        <w:autoSpaceDE w:val="0"/>
        <w:spacing w:after="0" w:line="240" w:lineRule="auto"/>
        <w:ind w:firstLine="851"/>
        <w:jc w:val="both"/>
        <w:rPr>
          <w:rFonts w:ascii="Times New Roman" w:hAnsi="Times New Roman"/>
          <w:sz w:val="28"/>
          <w:szCs w:val="28"/>
          <w:lang w:eastAsia="ar-SA"/>
        </w:rPr>
      </w:pPr>
      <w:bookmarkStart w:id="3" w:name="sub_550109"/>
      <w:bookmarkEnd w:id="2"/>
      <w:r w:rsidRPr="00BC7372">
        <w:rPr>
          <w:rFonts w:ascii="Times New Roman" w:hAnsi="Times New Roman"/>
          <w:sz w:val="28"/>
          <w:szCs w:val="28"/>
          <w:lang w:eastAsia="ar-SA"/>
        </w:rPr>
        <w:t>9) добровольные пожертвования;</w:t>
      </w:r>
    </w:p>
    <w:p w:rsidR="0057342C" w:rsidRPr="00BC7372" w:rsidRDefault="0057342C" w:rsidP="00BC7372">
      <w:pPr>
        <w:autoSpaceDE w:val="0"/>
        <w:spacing w:after="0" w:line="240" w:lineRule="auto"/>
        <w:ind w:firstLine="851"/>
        <w:jc w:val="both"/>
        <w:rPr>
          <w:rFonts w:ascii="Times New Roman" w:hAnsi="Times New Roman"/>
          <w:sz w:val="28"/>
          <w:szCs w:val="28"/>
          <w:lang w:eastAsia="ar-SA"/>
        </w:rPr>
      </w:pPr>
      <w:bookmarkStart w:id="4" w:name="sub_550110"/>
      <w:bookmarkEnd w:id="3"/>
      <w:r w:rsidRPr="00BC7372">
        <w:rPr>
          <w:rFonts w:ascii="Times New Roman" w:hAnsi="Times New Roman"/>
          <w:sz w:val="28"/>
          <w:szCs w:val="28"/>
          <w:lang w:eastAsia="ar-SA"/>
        </w:rPr>
        <w:t>10) иные поступления в соответствии с федеральными законами, зак</w:t>
      </w:r>
      <w:r w:rsidRPr="00BC7372">
        <w:rPr>
          <w:rFonts w:ascii="Times New Roman" w:hAnsi="Times New Roman"/>
          <w:sz w:val="28"/>
          <w:szCs w:val="28"/>
          <w:lang w:eastAsia="ar-SA"/>
        </w:rPr>
        <w:t>о</w:t>
      </w:r>
      <w:r w:rsidRPr="00BC7372">
        <w:rPr>
          <w:rFonts w:ascii="Times New Roman" w:hAnsi="Times New Roman"/>
          <w:sz w:val="28"/>
          <w:szCs w:val="28"/>
          <w:lang w:eastAsia="ar-SA"/>
        </w:rPr>
        <w:t>нами Краснодарского края и решениями органов местного самоуправления м</w:t>
      </w:r>
      <w:r w:rsidRPr="00BC7372">
        <w:rPr>
          <w:rFonts w:ascii="Times New Roman" w:hAnsi="Times New Roman"/>
          <w:sz w:val="28"/>
          <w:szCs w:val="28"/>
          <w:lang w:eastAsia="ar-SA"/>
        </w:rPr>
        <w:t>у</w:t>
      </w:r>
      <w:r w:rsidRPr="00BC7372">
        <w:rPr>
          <w:rFonts w:ascii="Times New Roman" w:hAnsi="Times New Roman"/>
          <w:sz w:val="28"/>
          <w:szCs w:val="28"/>
          <w:lang w:eastAsia="ar-SA"/>
        </w:rPr>
        <w:t>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w:t>
      </w:r>
    </w:p>
    <w:bookmarkEnd w:id="4"/>
    <w:p w:rsidR="0057342C" w:rsidRPr="00BC7372" w:rsidRDefault="0057342C" w:rsidP="00BC7372">
      <w:pPr>
        <w:tabs>
          <w:tab w:val="left" w:pos="0"/>
        </w:tabs>
        <w:spacing w:after="0" w:line="240" w:lineRule="auto"/>
        <w:ind w:firstLine="851"/>
        <w:jc w:val="both"/>
        <w:rPr>
          <w:rFonts w:ascii="Times New Roman" w:hAnsi="Times New Roman"/>
          <w:sz w:val="28"/>
          <w:szCs w:val="28"/>
          <w:lang w:eastAsia="ar-SA"/>
        </w:rPr>
      </w:pPr>
    </w:p>
    <w:p w:rsidR="0057342C" w:rsidRPr="00BC7372" w:rsidRDefault="0057342C" w:rsidP="00BC7372">
      <w:pPr>
        <w:tabs>
          <w:tab w:val="left" w:pos="0"/>
        </w:tabs>
        <w:spacing w:after="0" w:line="240" w:lineRule="auto"/>
        <w:ind w:firstLine="851"/>
        <w:jc w:val="both"/>
        <w:rPr>
          <w:rFonts w:ascii="Times New Roman" w:hAnsi="Times New Roman"/>
          <w:sz w:val="28"/>
          <w:szCs w:val="28"/>
          <w:lang w:eastAsia="ar-SA"/>
        </w:rPr>
      </w:pPr>
    </w:p>
    <w:p w:rsidR="0057342C" w:rsidRPr="00BC7372" w:rsidRDefault="0057342C" w:rsidP="00ED13C8">
      <w:pPr>
        <w:keepNext/>
        <w:widowControl w:val="0"/>
        <w:numPr>
          <w:ilvl w:val="1"/>
          <w:numId w:val="5"/>
        </w:numPr>
        <w:tabs>
          <w:tab w:val="left" w:pos="576"/>
        </w:tabs>
        <w:spacing w:after="0" w:line="240" w:lineRule="auto"/>
        <w:ind w:firstLine="851"/>
        <w:jc w:val="both"/>
        <w:outlineLvl w:val="1"/>
        <w:rPr>
          <w:rFonts w:ascii="Times New Roman" w:hAnsi="Times New Roman"/>
          <w:b/>
          <w:bCs/>
          <w:iCs/>
          <w:sz w:val="28"/>
          <w:szCs w:val="28"/>
          <w:lang w:eastAsia="ar-SA"/>
        </w:rPr>
      </w:pPr>
      <w:r w:rsidRPr="00BC7372">
        <w:rPr>
          <w:rFonts w:ascii="Times New Roman" w:hAnsi="Times New Roman"/>
          <w:b/>
          <w:bCs/>
          <w:iCs/>
          <w:sz w:val="28"/>
          <w:szCs w:val="28"/>
          <w:lang w:eastAsia="ar-SA"/>
        </w:rPr>
        <w:t>Статья 76. Составление, рассмотрение проекта бюджета мун</w:t>
      </w:r>
      <w:r w:rsidRPr="00BC7372">
        <w:rPr>
          <w:rFonts w:ascii="Times New Roman" w:hAnsi="Times New Roman"/>
          <w:b/>
          <w:bCs/>
          <w:iCs/>
          <w:sz w:val="28"/>
          <w:szCs w:val="28"/>
          <w:lang w:eastAsia="ar-SA"/>
        </w:rPr>
        <w:t>и</w:t>
      </w:r>
      <w:r w:rsidRPr="00BC7372">
        <w:rPr>
          <w:rFonts w:ascii="Times New Roman" w:hAnsi="Times New Roman"/>
          <w:b/>
          <w:bCs/>
          <w:iCs/>
          <w:sz w:val="28"/>
          <w:szCs w:val="28"/>
          <w:lang w:eastAsia="ar-SA"/>
        </w:rPr>
        <w:t>ципального образования Щербиновский район и утверждение бюдж</w:t>
      </w:r>
      <w:r w:rsidRPr="00BC7372">
        <w:rPr>
          <w:rFonts w:ascii="Times New Roman" w:hAnsi="Times New Roman"/>
          <w:b/>
          <w:bCs/>
          <w:iCs/>
          <w:sz w:val="28"/>
          <w:szCs w:val="28"/>
          <w:lang w:eastAsia="ar-SA"/>
        </w:rPr>
        <w:t>е</w:t>
      </w:r>
      <w:r w:rsidRPr="00BC7372">
        <w:rPr>
          <w:rFonts w:ascii="Times New Roman" w:hAnsi="Times New Roman"/>
          <w:b/>
          <w:bCs/>
          <w:iCs/>
          <w:sz w:val="28"/>
          <w:szCs w:val="28"/>
          <w:lang w:eastAsia="ar-SA"/>
        </w:rPr>
        <w:t>та муниципального образования Щербиновский район</w:t>
      </w:r>
    </w:p>
    <w:p w:rsidR="0057342C" w:rsidRPr="00BC7372" w:rsidRDefault="0057342C" w:rsidP="00BC7372">
      <w:pPr>
        <w:tabs>
          <w:tab w:val="left" w:pos="9781"/>
        </w:tabs>
        <w:spacing w:after="0" w:line="240" w:lineRule="auto"/>
        <w:ind w:right="49" w:firstLine="851"/>
        <w:jc w:val="both"/>
        <w:rPr>
          <w:rFonts w:ascii="Times New Roman" w:hAnsi="Times New Roman"/>
          <w:bCs/>
          <w:sz w:val="28"/>
          <w:szCs w:val="28"/>
          <w:lang w:eastAsia="ar-SA"/>
        </w:rPr>
      </w:pPr>
      <w:r w:rsidRPr="00BC7372">
        <w:rPr>
          <w:rFonts w:ascii="Times New Roman" w:hAnsi="Times New Roman"/>
          <w:sz w:val="28"/>
          <w:szCs w:val="28"/>
          <w:lang w:eastAsia="ar-SA"/>
        </w:rPr>
        <w:t xml:space="preserve">1. </w:t>
      </w:r>
      <w:r w:rsidRPr="00BC7372">
        <w:rPr>
          <w:rFonts w:ascii="Times New Roman" w:hAnsi="Times New Roman"/>
          <w:bCs/>
          <w:sz w:val="28"/>
          <w:szCs w:val="28"/>
          <w:lang w:eastAsia="ar-SA"/>
        </w:rPr>
        <w:t xml:space="preserve">Составление проекта бюджета </w:t>
      </w:r>
      <w:r w:rsidRPr="00BC7372">
        <w:rPr>
          <w:rFonts w:ascii="Times New Roman" w:hAnsi="Times New Roman"/>
          <w:sz w:val="28"/>
          <w:szCs w:val="28"/>
          <w:lang w:eastAsia="ar-SA"/>
        </w:rPr>
        <w:t>муниципального образования Щерб</w:t>
      </w:r>
      <w:r w:rsidRPr="00BC7372">
        <w:rPr>
          <w:rFonts w:ascii="Times New Roman" w:hAnsi="Times New Roman"/>
          <w:sz w:val="28"/>
          <w:szCs w:val="28"/>
          <w:lang w:eastAsia="ar-SA"/>
        </w:rPr>
        <w:t>и</w:t>
      </w:r>
      <w:r w:rsidRPr="00BC7372">
        <w:rPr>
          <w:rFonts w:ascii="Times New Roman" w:hAnsi="Times New Roman"/>
          <w:sz w:val="28"/>
          <w:szCs w:val="28"/>
          <w:lang w:eastAsia="ar-SA"/>
        </w:rPr>
        <w:t>новский район</w:t>
      </w:r>
      <w:r w:rsidRPr="00BC7372">
        <w:rPr>
          <w:rFonts w:ascii="Times New Roman" w:hAnsi="Times New Roman"/>
          <w:bCs/>
          <w:sz w:val="28"/>
          <w:szCs w:val="28"/>
          <w:lang w:eastAsia="ar-SA"/>
        </w:rPr>
        <w:t xml:space="preserve"> осуществляется на основе прогноза социально-экономического развития муниципального образования Щербиновский район  в целях фина</w:t>
      </w:r>
      <w:r w:rsidRPr="00BC7372">
        <w:rPr>
          <w:rFonts w:ascii="Times New Roman" w:hAnsi="Times New Roman"/>
          <w:bCs/>
          <w:sz w:val="28"/>
          <w:szCs w:val="28"/>
          <w:lang w:eastAsia="ar-SA"/>
        </w:rPr>
        <w:t>н</w:t>
      </w:r>
      <w:r w:rsidRPr="00BC7372">
        <w:rPr>
          <w:rFonts w:ascii="Times New Roman" w:hAnsi="Times New Roman"/>
          <w:bCs/>
          <w:sz w:val="28"/>
          <w:szCs w:val="28"/>
          <w:lang w:eastAsia="ar-SA"/>
        </w:rPr>
        <w:t>сового обеспечения расходных обязательств.</w:t>
      </w:r>
    </w:p>
    <w:p w:rsidR="0057342C" w:rsidRPr="00BC7372" w:rsidRDefault="0057342C" w:rsidP="00BC7372">
      <w:pPr>
        <w:widowControl w:val="0"/>
        <w:tabs>
          <w:tab w:val="left" w:pos="9781"/>
        </w:tabs>
        <w:spacing w:after="0" w:line="240" w:lineRule="auto"/>
        <w:ind w:right="51" w:firstLine="851"/>
        <w:jc w:val="both"/>
        <w:rPr>
          <w:rFonts w:ascii="Times New Roman" w:hAnsi="Times New Roman"/>
          <w:sz w:val="28"/>
          <w:szCs w:val="28"/>
          <w:lang w:eastAsia="ar-SA"/>
        </w:rPr>
      </w:pPr>
      <w:r w:rsidRPr="00BC7372">
        <w:rPr>
          <w:rFonts w:ascii="Times New Roman" w:hAnsi="Times New Roman"/>
          <w:sz w:val="28"/>
          <w:szCs w:val="28"/>
          <w:lang w:eastAsia="ar-SA"/>
        </w:rPr>
        <w:t>Прогноз социально-экономического развития муниципального образ</w:t>
      </w:r>
      <w:r w:rsidRPr="00BC7372">
        <w:rPr>
          <w:rFonts w:ascii="Times New Roman" w:hAnsi="Times New Roman"/>
          <w:sz w:val="28"/>
          <w:szCs w:val="28"/>
          <w:lang w:eastAsia="ar-SA"/>
        </w:rPr>
        <w:t>о</w:t>
      </w:r>
      <w:r w:rsidRPr="00BC7372">
        <w:rPr>
          <w:rFonts w:ascii="Times New Roman" w:hAnsi="Times New Roman"/>
          <w:sz w:val="28"/>
          <w:szCs w:val="28"/>
          <w:lang w:eastAsia="ar-SA"/>
        </w:rPr>
        <w:t>вания Щербиновский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Щербиновский район одобряется администрацией одновременно с принятием решения о внесении проекта бюджета муниципального образования Щербиновский район в Совет.</w:t>
      </w:r>
    </w:p>
    <w:p w:rsidR="0057342C" w:rsidRPr="00BC7372" w:rsidRDefault="0057342C" w:rsidP="00BC7372">
      <w:pPr>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Изменение прогноза социально-экономического развития 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ного образования Щербиновский район в ходе составления и рассмотрения проекта бюджета муниципального образования Щербиновский район влечет за собой изменение основных характеристик проекта бюджета муниципального образования Щербиновский район.</w:t>
      </w:r>
    </w:p>
    <w:p w:rsidR="0057342C" w:rsidRPr="00BC7372" w:rsidRDefault="0057342C" w:rsidP="00BC7372">
      <w:pPr>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2. Составление проекта бюджета муниципального образования Щерб</w:t>
      </w:r>
      <w:r w:rsidRPr="00BC7372">
        <w:rPr>
          <w:rFonts w:ascii="Times New Roman" w:hAnsi="Times New Roman"/>
          <w:sz w:val="28"/>
          <w:szCs w:val="28"/>
          <w:lang w:eastAsia="ar-SA"/>
        </w:rPr>
        <w:t>и</w:t>
      </w:r>
      <w:r w:rsidRPr="00BC7372">
        <w:rPr>
          <w:rFonts w:ascii="Times New Roman" w:hAnsi="Times New Roman"/>
          <w:sz w:val="28"/>
          <w:szCs w:val="28"/>
          <w:lang w:eastAsia="ar-SA"/>
        </w:rPr>
        <w:t>новский район основывается на:</w:t>
      </w:r>
    </w:p>
    <w:p w:rsidR="0057342C" w:rsidRPr="00BC7372" w:rsidRDefault="0057342C" w:rsidP="00BC7372">
      <w:pPr>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1) Бюджетном </w:t>
      </w:r>
      <w:r w:rsidRPr="00BC7372">
        <w:rPr>
          <w:rFonts w:ascii="Times New Roman" w:hAnsi="Times New Roman"/>
          <w:bCs/>
          <w:sz w:val="28"/>
          <w:szCs w:val="28"/>
          <w:lang w:eastAsia="ar-SA"/>
        </w:rPr>
        <w:t>послании</w:t>
      </w:r>
      <w:r w:rsidRPr="00BC7372">
        <w:rPr>
          <w:rFonts w:ascii="Times New Roman" w:hAnsi="Times New Roman"/>
          <w:sz w:val="28"/>
          <w:szCs w:val="28"/>
          <w:lang w:eastAsia="ar-SA"/>
        </w:rPr>
        <w:t xml:space="preserve"> Президента Российской Федерации;</w:t>
      </w:r>
    </w:p>
    <w:p w:rsidR="0057342C" w:rsidRPr="00BC7372" w:rsidRDefault="0057342C" w:rsidP="00BC7372">
      <w:pPr>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2) прогнозе социально-экономического развития территории 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пального образования Щербиновский район;</w:t>
      </w:r>
    </w:p>
    <w:p w:rsidR="0057342C" w:rsidRDefault="0057342C" w:rsidP="00BC7372">
      <w:pPr>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3) на основных направлениях бюджетной и налоговой политики</w:t>
      </w:r>
      <w:r>
        <w:rPr>
          <w:rFonts w:ascii="Times New Roman" w:hAnsi="Times New Roman"/>
          <w:sz w:val="28"/>
          <w:szCs w:val="28"/>
          <w:lang w:eastAsia="ar-SA"/>
        </w:rPr>
        <w:t>;</w:t>
      </w:r>
    </w:p>
    <w:p w:rsidR="0057342C" w:rsidRPr="00717A1D" w:rsidRDefault="0057342C" w:rsidP="00BC7372">
      <w:pPr>
        <w:tabs>
          <w:tab w:val="left" w:pos="9781"/>
        </w:tabs>
        <w:spacing w:after="0" w:line="240" w:lineRule="auto"/>
        <w:ind w:right="49" w:firstLine="851"/>
        <w:jc w:val="both"/>
        <w:rPr>
          <w:rFonts w:ascii="Times New Roman" w:hAnsi="Times New Roman"/>
          <w:b/>
          <w:sz w:val="28"/>
          <w:szCs w:val="28"/>
          <w:lang w:eastAsia="ar-SA"/>
        </w:rPr>
      </w:pPr>
      <w:r w:rsidRPr="00717A1D">
        <w:rPr>
          <w:rFonts w:ascii="Times New Roman" w:hAnsi="Times New Roman"/>
          <w:b/>
          <w:sz w:val="28"/>
          <w:szCs w:val="28"/>
          <w:lang w:eastAsia="ar-SA"/>
        </w:rPr>
        <w:t>4) муниципальных программах</w:t>
      </w:r>
      <w:r>
        <w:rPr>
          <w:rFonts w:ascii="Times New Roman" w:hAnsi="Times New Roman"/>
          <w:b/>
          <w:sz w:val="28"/>
          <w:szCs w:val="28"/>
          <w:lang w:eastAsia="ar-SA"/>
        </w:rPr>
        <w:t xml:space="preserve"> муниципального образования Ще</w:t>
      </w:r>
      <w:r>
        <w:rPr>
          <w:rFonts w:ascii="Times New Roman" w:hAnsi="Times New Roman"/>
          <w:b/>
          <w:sz w:val="28"/>
          <w:szCs w:val="28"/>
          <w:lang w:eastAsia="ar-SA"/>
        </w:rPr>
        <w:t>р</w:t>
      </w:r>
      <w:r>
        <w:rPr>
          <w:rFonts w:ascii="Times New Roman" w:hAnsi="Times New Roman"/>
          <w:b/>
          <w:sz w:val="28"/>
          <w:szCs w:val="28"/>
          <w:lang w:eastAsia="ar-SA"/>
        </w:rPr>
        <w:t>биновский район</w:t>
      </w:r>
      <w:r w:rsidRPr="00717A1D">
        <w:rPr>
          <w:rFonts w:ascii="Times New Roman" w:hAnsi="Times New Roman"/>
          <w:b/>
          <w:sz w:val="28"/>
          <w:szCs w:val="28"/>
          <w:lang w:eastAsia="ar-SA"/>
        </w:rPr>
        <w:t>.</w:t>
      </w:r>
    </w:p>
    <w:p w:rsidR="0057342C" w:rsidRPr="00BC7372" w:rsidRDefault="0057342C" w:rsidP="00BC7372">
      <w:pPr>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3. Порядок и сроки составления проекта бюджета муниципального о</w:t>
      </w:r>
      <w:r w:rsidRPr="00BC7372">
        <w:rPr>
          <w:rFonts w:ascii="Times New Roman" w:hAnsi="Times New Roman"/>
          <w:sz w:val="28"/>
          <w:szCs w:val="28"/>
          <w:lang w:eastAsia="ar-SA"/>
        </w:rPr>
        <w:t>б</w:t>
      </w:r>
      <w:r w:rsidRPr="00BC7372">
        <w:rPr>
          <w:rFonts w:ascii="Times New Roman" w:hAnsi="Times New Roman"/>
          <w:sz w:val="28"/>
          <w:szCs w:val="28"/>
          <w:lang w:eastAsia="ar-SA"/>
        </w:rPr>
        <w:t>разования Щербиновский район устанавливаются администрацией в соответс</w:t>
      </w:r>
      <w:r w:rsidRPr="00BC7372">
        <w:rPr>
          <w:rFonts w:ascii="Times New Roman" w:hAnsi="Times New Roman"/>
          <w:sz w:val="28"/>
          <w:szCs w:val="28"/>
          <w:lang w:eastAsia="ar-SA"/>
        </w:rPr>
        <w:t>т</w:t>
      </w:r>
      <w:r w:rsidRPr="00BC7372">
        <w:rPr>
          <w:rFonts w:ascii="Times New Roman" w:hAnsi="Times New Roman"/>
          <w:sz w:val="28"/>
          <w:szCs w:val="28"/>
          <w:lang w:eastAsia="ar-SA"/>
        </w:rPr>
        <w:t>вии с требованиями Бюджетного кодекса Российской Федерации и принима</w:t>
      </w:r>
      <w:r w:rsidRPr="00BC7372">
        <w:rPr>
          <w:rFonts w:ascii="Times New Roman" w:hAnsi="Times New Roman"/>
          <w:sz w:val="28"/>
          <w:szCs w:val="28"/>
          <w:lang w:eastAsia="ar-SA"/>
        </w:rPr>
        <w:t>е</w:t>
      </w:r>
      <w:r w:rsidRPr="00BC7372">
        <w:rPr>
          <w:rFonts w:ascii="Times New Roman" w:hAnsi="Times New Roman"/>
          <w:sz w:val="28"/>
          <w:szCs w:val="28"/>
          <w:lang w:eastAsia="ar-SA"/>
        </w:rPr>
        <w:t>мыми с соблюдением его требований решениями Совета.</w:t>
      </w:r>
    </w:p>
    <w:p w:rsidR="0057342C" w:rsidRPr="00BC7372" w:rsidRDefault="0057342C" w:rsidP="00BC7372">
      <w:pPr>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5. Проект бюджета муниципального образования Щербиновский район вносится администрацией</w:t>
      </w:r>
      <w:r w:rsidRPr="00BC7372">
        <w:rPr>
          <w:rFonts w:ascii="Times New Roman" w:hAnsi="Times New Roman"/>
          <w:bCs/>
          <w:sz w:val="28"/>
          <w:szCs w:val="28"/>
          <w:lang w:eastAsia="ar-SA"/>
        </w:rPr>
        <w:t xml:space="preserve"> </w:t>
      </w:r>
      <w:r w:rsidRPr="00BC7372">
        <w:rPr>
          <w:rFonts w:ascii="Times New Roman" w:hAnsi="Times New Roman"/>
          <w:sz w:val="28"/>
          <w:szCs w:val="28"/>
          <w:lang w:eastAsia="ar-SA"/>
        </w:rPr>
        <w:t>на рассмотрение Совета в срок, установленный п</w:t>
      </w:r>
      <w:r w:rsidRPr="00BC7372">
        <w:rPr>
          <w:rFonts w:ascii="Times New Roman" w:hAnsi="Times New Roman"/>
          <w:sz w:val="28"/>
          <w:szCs w:val="28"/>
          <w:lang w:eastAsia="ar-SA"/>
        </w:rPr>
        <w:t>о</w:t>
      </w:r>
      <w:r w:rsidRPr="00BC7372">
        <w:rPr>
          <w:rFonts w:ascii="Times New Roman" w:hAnsi="Times New Roman"/>
          <w:sz w:val="28"/>
          <w:szCs w:val="28"/>
          <w:lang w:eastAsia="ar-SA"/>
        </w:rPr>
        <w:t>ложением о бюджетном процессе в муниципальном образовании Щербино</w:t>
      </w:r>
      <w:r w:rsidRPr="00BC7372">
        <w:rPr>
          <w:rFonts w:ascii="Times New Roman" w:hAnsi="Times New Roman"/>
          <w:sz w:val="28"/>
          <w:szCs w:val="28"/>
          <w:lang w:eastAsia="ar-SA"/>
        </w:rPr>
        <w:t>в</w:t>
      </w:r>
      <w:r w:rsidRPr="00BC7372">
        <w:rPr>
          <w:rFonts w:ascii="Times New Roman" w:hAnsi="Times New Roman"/>
          <w:sz w:val="28"/>
          <w:szCs w:val="28"/>
          <w:lang w:eastAsia="ar-SA"/>
        </w:rPr>
        <w:t xml:space="preserve">ский район. </w:t>
      </w:r>
    </w:p>
    <w:p w:rsidR="0057342C" w:rsidRPr="00BC7372" w:rsidRDefault="0057342C" w:rsidP="00BC7372">
      <w:pPr>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Одновременно с проектом бюджета муниципального образования Ще</w:t>
      </w:r>
      <w:r w:rsidRPr="00BC7372">
        <w:rPr>
          <w:rFonts w:ascii="Times New Roman" w:hAnsi="Times New Roman"/>
          <w:sz w:val="28"/>
          <w:szCs w:val="28"/>
          <w:lang w:eastAsia="ar-SA"/>
        </w:rPr>
        <w:t>р</w:t>
      </w:r>
      <w:r w:rsidRPr="00BC7372">
        <w:rPr>
          <w:rFonts w:ascii="Times New Roman" w:hAnsi="Times New Roman"/>
          <w:sz w:val="28"/>
          <w:szCs w:val="28"/>
          <w:lang w:eastAsia="ar-SA"/>
        </w:rPr>
        <w:t>биновский район в Совет представляются документы и материалы, предусмо</w:t>
      </w:r>
      <w:r w:rsidRPr="00BC7372">
        <w:rPr>
          <w:rFonts w:ascii="Times New Roman" w:hAnsi="Times New Roman"/>
          <w:sz w:val="28"/>
          <w:szCs w:val="28"/>
          <w:lang w:eastAsia="ar-SA"/>
        </w:rPr>
        <w:t>т</w:t>
      </w:r>
      <w:r w:rsidRPr="00BC7372">
        <w:rPr>
          <w:rFonts w:ascii="Times New Roman" w:hAnsi="Times New Roman"/>
          <w:sz w:val="28"/>
          <w:szCs w:val="28"/>
          <w:lang w:eastAsia="ar-SA"/>
        </w:rPr>
        <w:t>ренные Бюджетным кодексом Российской Федерации и положением о бю</w:t>
      </w:r>
      <w:r w:rsidRPr="00BC7372">
        <w:rPr>
          <w:rFonts w:ascii="Times New Roman" w:hAnsi="Times New Roman"/>
          <w:sz w:val="28"/>
          <w:szCs w:val="28"/>
          <w:lang w:eastAsia="ar-SA"/>
        </w:rPr>
        <w:t>д</w:t>
      </w:r>
      <w:r w:rsidRPr="00BC7372">
        <w:rPr>
          <w:rFonts w:ascii="Times New Roman" w:hAnsi="Times New Roman"/>
          <w:sz w:val="28"/>
          <w:szCs w:val="28"/>
          <w:lang w:eastAsia="ar-SA"/>
        </w:rPr>
        <w:t xml:space="preserve">жетном процессе в муниципальном образовании Щербиновский район. </w:t>
      </w:r>
    </w:p>
    <w:p w:rsidR="0057342C" w:rsidRPr="00BC7372" w:rsidRDefault="0057342C" w:rsidP="00BC7372">
      <w:pPr>
        <w:widowControl w:val="0"/>
        <w:suppressAutoHyphens/>
        <w:spacing w:after="0" w:line="240" w:lineRule="auto"/>
        <w:ind w:firstLine="851"/>
        <w:jc w:val="both"/>
        <w:rPr>
          <w:rFonts w:ascii="Times New Roman" w:hAnsi="Times New Roman"/>
          <w:kern w:val="2"/>
          <w:sz w:val="28"/>
          <w:szCs w:val="24"/>
          <w:lang w:eastAsia="ar-SA"/>
        </w:rPr>
      </w:pPr>
      <w:r w:rsidRPr="00BC7372">
        <w:rPr>
          <w:rFonts w:ascii="Times New Roman" w:hAnsi="Times New Roman"/>
          <w:kern w:val="2"/>
          <w:sz w:val="28"/>
          <w:szCs w:val="24"/>
          <w:lang w:eastAsia="ar-SA"/>
        </w:rPr>
        <w:t xml:space="preserve">6. Проект бюджета </w:t>
      </w:r>
      <w:r w:rsidRPr="00BC7372">
        <w:rPr>
          <w:rFonts w:ascii="Times New Roman" w:hAnsi="Times New Roman"/>
          <w:kern w:val="2"/>
          <w:sz w:val="28"/>
          <w:szCs w:val="28"/>
          <w:lang w:eastAsia="ar-SA"/>
        </w:rPr>
        <w:t>муниципального образования Щербиновский район</w:t>
      </w:r>
      <w:r w:rsidRPr="00BC7372">
        <w:rPr>
          <w:rFonts w:ascii="Times New Roman" w:hAnsi="Times New Roman"/>
          <w:kern w:val="2"/>
          <w:sz w:val="28"/>
          <w:szCs w:val="24"/>
          <w:lang w:eastAsia="ar-SA"/>
        </w:rPr>
        <w:t xml:space="preserve">, отчет об исполнении бюджета </w:t>
      </w:r>
      <w:r w:rsidRPr="00BC7372">
        <w:rPr>
          <w:rFonts w:ascii="Times New Roman" w:hAnsi="Times New Roman"/>
          <w:kern w:val="2"/>
          <w:sz w:val="28"/>
          <w:szCs w:val="28"/>
          <w:lang w:eastAsia="ar-SA"/>
        </w:rPr>
        <w:t xml:space="preserve">муниципального образования Щербиновский район </w:t>
      </w:r>
      <w:r w:rsidRPr="00BC7372">
        <w:rPr>
          <w:rFonts w:ascii="Times New Roman" w:hAnsi="Times New Roman"/>
          <w:kern w:val="2"/>
          <w:sz w:val="28"/>
          <w:szCs w:val="24"/>
          <w:lang w:eastAsia="ar-SA"/>
        </w:rPr>
        <w:t>за отчетный финансовый год выносится на публичные слушания не позднее 15 дней после размещения темы и перечня вопросов публичных слушаний в средствах массовой информации. Результаты публичных слушаний подлежат опубликованию.</w:t>
      </w:r>
    </w:p>
    <w:p w:rsidR="0057342C" w:rsidRPr="00BC7372" w:rsidRDefault="0057342C" w:rsidP="00BC7372">
      <w:pPr>
        <w:widowControl w:val="0"/>
        <w:suppressAutoHyphens/>
        <w:spacing w:after="0" w:line="240" w:lineRule="auto"/>
        <w:ind w:firstLine="851"/>
        <w:jc w:val="both"/>
        <w:rPr>
          <w:rFonts w:ascii="Times New Roman" w:hAnsi="Times New Roman"/>
          <w:kern w:val="2"/>
          <w:sz w:val="28"/>
          <w:szCs w:val="28"/>
          <w:lang w:eastAsia="ar-SA"/>
        </w:rPr>
      </w:pPr>
      <w:r w:rsidRPr="00BC7372">
        <w:rPr>
          <w:rFonts w:ascii="Times New Roman" w:hAnsi="Times New Roman"/>
          <w:kern w:val="2"/>
          <w:sz w:val="28"/>
          <w:szCs w:val="28"/>
          <w:lang w:eastAsia="ar-SA"/>
        </w:rPr>
        <w:t>7. После рассмотрения на публичных слушаниях проект бюджета муниципального образования Щербиновский район рассматривается Советом.</w:t>
      </w:r>
    </w:p>
    <w:p w:rsidR="0057342C" w:rsidRPr="00BC7372" w:rsidRDefault="0057342C" w:rsidP="00BC7372">
      <w:pPr>
        <w:tabs>
          <w:tab w:val="left" w:pos="720"/>
          <w:tab w:val="left" w:pos="900"/>
        </w:tabs>
        <w:spacing w:after="0" w:line="240" w:lineRule="auto"/>
        <w:ind w:firstLine="851"/>
        <w:jc w:val="both"/>
        <w:rPr>
          <w:rFonts w:ascii="Times New Roman" w:hAnsi="Times New Roman"/>
          <w:b/>
          <w:sz w:val="28"/>
          <w:szCs w:val="28"/>
          <w:lang w:eastAsia="ar-SA"/>
        </w:rPr>
      </w:pPr>
    </w:p>
    <w:p w:rsidR="0057342C" w:rsidRPr="00BC7372" w:rsidRDefault="0057342C" w:rsidP="00BC7372">
      <w:pPr>
        <w:tabs>
          <w:tab w:val="left" w:pos="720"/>
          <w:tab w:val="left" w:pos="900"/>
        </w:tabs>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77. Муниципальные внутренние заимствования, муниц</w:t>
      </w:r>
      <w:r w:rsidRPr="00BC7372">
        <w:rPr>
          <w:rFonts w:ascii="Times New Roman" w:hAnsi="Times New Roman"/>
          <w:b/>
          <w:sz w:val="28"/>
          <w:szCs w:val="28"/>
          <w:lang w:eastAsia="ar-SA"/>
        </w:rPr>
        <w:t>и</w:t>
      </w:r>
      <w:r w:rsidRPr="00BC7372">
        <w:rPr>
          <w:rFonts w:ascii="Times New Roman" w:hAnsi="Times New Roman"/>
          <w:b/>
          <w:sz w:val="28"/>
          <w:szCs w:val="28"/>
          <w:lang w:eastAsia="ar-SA"/>
        </w:rPr>
        <w:t>пальные гарантии</w:t>
      </w:r>
    </w:p>
    <w:p w:rsidR="0057342C" w:rsidRPr="00970D0D" w:rsidRDefault="0057342C" w:rsidP="00BC7372">
      <w:pPr>
        <w:widowControl w:val="0"/>
        <w:spacing w:after="0" w:line="240" w:lineRule="auto"/>
        <w:ind w:firstLine="851"/>
        <w:jc w:val="both"/>
        <w:rPr>
          <w:rFonts w:ascii="Times New Roman" w:hAnsi="Times New Roman" w:cs="SchoolBook"/>
          <w:b/>
          <w:sz w:val="28"/>
          <w:szCs w:val="28"/>
          <w:lang w:eastAsia="ar-SA"/>
        </w:rPr>
      </w:pPr>
      <w:r w:rsidRPr="00970D0D">
        <w:rPr>
          <w:rFonts w:ascii="Times New Roman" w:hAnsi="Times New Roman" w:cs="SchoolBook"/>
          <w:b/>
          <w:sz w:val="28"/>
          <w:szCs w:val="28"/>
          <w:lang w:eastAsia="ar-SA"/>
        </w:rPr>
        <w:t>1. Муниципальные внутренние заимствования осуществляются в целях финансирования дефицита бюджета муниципального образования Щербиновский район, а также для погашения долговых обязательств.</w:t>
      </w:r>
    </w:p>
    <w:p w:rsidR="0057342C" w:rsidRPr="00BC7372" w:rsidRDefault="0057342C" w:rsidP="00BC7372">
      <w:pPr>
        <w:widowControl w:val="0"/>
        <w:tabs>
          <w:tab w:val="left" w:pos="900"/>
        </w:tabs>
        <w:spacing w:after="0" w:line="240" w:lineRule="auto"/>
        <w:ind w:firstLine="851"/>
        <w:jc w:val="both"/>
        <w:rPr>
          <w:rFonts w:ascii="Times New Roman" w:hAnsi="Times New Roman" w:cs="SchoolBook"/>
          <w:b/>
          <w:sz w:val="28"/>
          <w:szCs w:val="28"/>
          <w:lang w:eastAsia="ar-SA"/>
        </w:rPr>
      </w:pPr>
      <w:r w:rsidRPr="00BC7372">
        <w:rPr>
          <w:rFonts w:ascii="Times New Roman" w:hAnsi="Times New Roman" w:cs="SchoolBook"/>
          <w:sz w:val="28"/>
          <w:szCs w:val="28"/>
          <w:lang w:eastAsia="ar-SA"/>
        </w:rPr>
        <w:t>2. От имени муниципального образования Щербиновский район право осуществления муниципальных внутренних заимствований принадлежит адм</w:t>
      </w:r>
      <w:r w:rsidRPr="00BC7372">
        <w:rPr>
          <w:rFonts w:ascii="Times New Roman" w:hAnsi="Times New Roman" w:cs="SchoolBook"/>
          <w:sz w:val="28"/>
          <w:szCs w:val="28"/>
          <w:lang w:eastAsia="ar-SA"/>
        </w:rPr>
        <w:t>и</w:t>
      </w:r>
      <w:r w:rsidRPr="00BC7372">
        <w:rPr>
          <w:rFonts w:ascii="Times New Roman" w:hAnsi="Times New Roman" w:cs="SchoolBook"/>
          <w:sz w:val="28"/>
          <w:szCs w:val="28"/>
          <w:lang w:eastAsia="ar-SA"/>
        </w:rPr>
        <w:t>нистрации.</w:t>
      </w:r>
      <w:r w:rsidRPr="00BC7372">
        <w:rPr>
          <w:rFonts w:ascii="Times New Roman" w:hAnsi="Times New Roman" w:cs="SchoolBook"/>
          <w:b/>
          <w:sz w:val="28"/>
          <w:szCs w:val="28"/>
          <w:lang w:eastAsia="ar-SA"/>
        </w:rPr>
        <w:t xml:space="preserve"> </w:t>
      </w:r>
    </w:p>
    <w:p w:rsidR="0057342C" w:rsidRPr="00970D0D" w:rsidRDefault="0057342C" w:rsidP="00BC7372">
      <w:pPr>
        <w:widowControl w:val="0"/>
        <w:spacing w:after="0" w:line="240" w:lineRule="auto"/>
        <w:ind w:firstLine="851"/>
        <w:jc w:val="both"/>
        <w:rPr>
          <w:rFonts w:ascii="Times New Roman" w:hAnsi="Times New Roman" w:cs="SchoolBook"/>
          <w:b/>
          <w:sz w:val="28"/>
          <w:szCs w:val="28"/>
          <w:lang w:eastAsia="ar-SA"/>
        </w:rPr>
      </w:pPr>
      <w:r w:rsidRPr="00970D0D">
        <w:rPr>
          <w:rFonts w:ascii="Times New Roman" w:hAnsi="Times New Roman" w:cs="SchoolBook"/>
          <w:b/>
          <w:sz w:val="28"/>
          <w:szCs w:val="28"/>
          <w:lang w:eastAsia="ar-SA"/>
        </w:rPr>
        <w:t>3. Программа муниципальных заимствований является приложен</w:t>
      </w:r>
      <w:r w:rsidRPr="00970D0D">
        <w:rPr>
          <w:rFonts w:ascii="Times New Roman" w:hAnsi="Times New Roman" w:cs="SchoolBook"/>
          <w:b/>
          <w:sz w:val="28"/>
          <w:szCs w:val="28"/>
          <w:lang w:eastAsia="ar-SA"/>
        </w:rPr>
        <w:t>и</w:t>
      </w:r>
      <w:r w:rsidRPr="00970D0D">
        <w:rPr>
          <w:rFonts w:ascii="Times New Roman" w:hAnsi="Times New Roman" w:cs="SchoolBook"/>
          <w:b/>
          <w:sz w:val="28"/>
          <w:szCs w:val="28"/>
          <w:lang w:eastAsia="ar-SA"/>
        </w:rPr>
        <w:t>ем к проекту решения о бюджете муниципального образования Щербино</w:t>
      </w:r>
      <w:r w:rsidRPr="00970D0D">
        <w:rPr>
          <w:rFonts w:ascii="Times New Roman" w:hAnsi="Times New Roman" w:cs="SchoolBook"/>
          <w:b/>
          <w:sz w:val="28"/>
          <w:szCs w:val="28"/>
          <w:lang w:eastAsia="ar-SA"/>
        </w:rPr>
        <w:t>в</w:t>
      </w:r>
      <w:r w:rsidRPr="00970D0D">
        <w:rPr>
          <w:rFonts w:ascii="Times New Roman" w:hAnsi="Times New Roman" w:cs="SchoolBook"/>
          <w:b/>
          <w:sz w:val="28"/>
          <w:szCs w:val="28"/>
          <w:lang w:eastAsia="ar-SA"/>
        </w:rPr>
        <w:t>ский район.</w:t>
      </w:r>
    </w:p>
    <w:p w:rsidR="0057342C" w:rsidRDefault="0057342C" w:rsidP="00BC7372">
      <w:pPr>
        <w:widowControl w:val="0"/>
        <w:spacing w:after="0" w:line="240" w:lineRule="auto"/>
        <w:ind w:firstLine="851"/>
        <w:jc w:val="both"/>
        <w:rPr>
          <w:rFonts w:ascii="Times New Roman" w:hAnsi="Times New Roman" w:cs="SchoolBook"/>
          <w:b/>
          <w:sz w:val="28"/>
          <w:szCs w:val="28"/>
          <w:lang w:eastAsia="ar-SA"/>
        </w:rPr>
      </w:pPr>
      <w:r w:rsidRPr="00970D0D">
        <w:rPr>
          <w:rFonts w:ascii="Times New Roman" w:hAnsi="Times New Roman" w:cs="SchoolBook"/>
          <w:b/>
          <w:sz w:val="28"/>
          <w:szCs w:val="28"/>
          <w:lang w:eastAsia="ar-SA"/>
        </w:rPr>
        <w:t>4. Предельные объемы выпуска муниципальных ценных бумаг по номинальной стоимости устанавливаются Советом муниципального обр</w:t>
      </w:r>
      <w:r w:rsidRPr="00970D0D">
        <w:rPr>
          <w:rFonts w:ascii="Times New Roman" w:hAnsi="Times New Roman" w:cs="SchoolBook"/>
          <w:b/>
          <w:sz w:val="28"/>
          <w:szCs w:val="28"/>
          <w:lang w:eastAsia="ar-SA"/>
        </w:rPr>
        <w:t>а</w:t>
      </w:r>
      <w:r w:rsidRPr="00970D0D">
        <w:rPr>
          <w:rFonts w:ascii="Times New Roman" w:hAnsi="Times New Roman" w:cs="SchoolBook"/>
          <w:b/>
          <w:sz w:val="28"/>
          <w:szCs w:val="28"/>
          <w:lang w:eastAsia="ar-SA"/>
        </w:rPr>
        <w:t>зования Щербиновский район в соответствии с верхним пределом мун</w:t>
      </w:r>
      <w:r w:rsidRPr="00970D0D">
        <w:rPr>
          <w:rFonts w:ascii="Times New Roman" w:hAnsi="Times New Roman" w:cs="SchoolBook"/>
          <w:b/>
          <w:sz w:val="28"/>
          <w:szCs w:val="28"/>
          <w:lang w:eastAsia="ar-SA"/>
        </w:rPr>
        <w:t>и</w:t>
      </w:r>
      <w:r w:rsidRPr="00970D0D">
        <w:rPr>
          <w:rFonts w:ascii="Times New Roman" w:hAnsi="Times New Roman" w:cs="SchoolBook"/>
          <w:b/>
          <w:sz w:val="28"/>
          <w:szCs w:val="28"/>
          <w:lang w:eastAsia="ar-SA"/>
        </w:rPr>
        <w:t>ципального долга, установленным решением о бюджете муниципального образования Щербиновский район.</w:t>
      </w:r>
    </w:p>
    <w:p w:rsidR="0057342C" w:rsidRPr="00970D0D" w:rsidRDefault="0057342C" w:rsidP="00BC7372">
      <w:pPr>
        <w:widowControl w:val="0"/>
        <w:spacing w:after="0" w:line="240" w:lineRule="auto"/>
        <w:ind w:firstLine="851"/>
        <w:jc w:val="both"/>
        <w:rPr>
          <w:rFonts w:ascii="Times New Roman" w:hAnsi="Times New Roman" w:cs="SchoolBook"/>
          <w:b/>
          <w:sz w:val="28"/>
          <w:szCs w:val="28"/>
          <w:lang w:eastAsia="ar-SA"/>
        </w:rPr>
      </w:pPr>
      <w:r>
        <w:rPr>
          <w:rFonts w:ascii="Times New Roman" w:hAnsi="Times New Roman" w:cs="SchoolBook"/>
          <w:b/>
          <w:sz w:val="28"/>
          <w:szCs w:val="28"/>
          <w:lang w:eastAsia="ar-SA"/>
        </w:rPr>
        <w:t>Процедура эмиссии муниципальных ценных бумаг регулируется  Федеральным законом от 29.07.1998 года № 136-ФЗ «Об особенностях эмиссии и обращения  государственных и муниципальных ценных бумаг».</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5. Муниципальные гарантии могут предоставляться муниципальным о</w:t>
      </w:r>
      <w:r w:rsidRPr="00BC7372">
        <w:rPr>
          <w:rFonts w:ascii="Times New Roman" w:hAnsi="Times New Roman" w:cs="SchoolBook"/>
          <w:sz w:val="28"/>
          <w:szCs w:val="28"/>
          <w:lang w:eastAsia="ar-SA"/>
        </w:rPr>
        <w:t>б</w:t>
      </w:r>
      <w:r w:rsidRPr="00BC7372">
        <w:rPr>
          <w:rFonts w:ascii="Times New Roman" w:hAnsi="Times New Roman" w:cs="SchoolBook"/>
          <w:sz w:val="28"/>
          <w:szCs w:val="28"/>
          <w:lang w:eastAsia="ar-SA"/>
        </w:rPr>
        <w:t>разованиям и юридическим лицам для обеспечения исполнения как уже во</w:t>
      </w:r>
      <w:r w:rsidRPr="00BC7372">
        <w:rPr>
          <w:rFonts w:ascii="Times New Roman" w:hAnsi="Times New Roman" w:cs="SchoolBook"/>
          <w:sz w:val="28"/>
          <w:szCs w:val="28"/>
          <w:lang w:eastAsia="ar-SA"/>
        </w:rPr>
        <w:t>з</w:t>
      </w:r>
      <w:r w:rsidRPr="00BC7372">
        <w:rPr>
          <w:rFonts w:ascii="Times New Roman" w:hAnsi="Times New Roman" w:cs="SchoolBook"/>
          <w:sz w:val="28"/>
          <w:szCs w:val="28"/>
          <w:lang w:eastAsia="ar-SA"/>
        </w:rPr>
        <w:t>никших обязательств, так и обязательств, которые могут возникнуть в буд</w:t>
      </w:r>
      <w:r w:rsidRPr="00BC7372">
        <w:rPr>
          <w:rFonts w:ascii="Times New Roman" w:hAnsi="Times New Roman" w:cs="SchoolBook"/>
          <w:sz w:val="28"/>
          <w:szCs w:val="28"/>
          <w:lang w:eastAsia="ar-SA"/>
        </w:rPr>
        <w:t>у</w:t>
      </w:r>
      <w:r w:rsidRPr="00BC7372">
        <w:rPr>
          <w:rFonts w:ascii="Times New Roman" w:hAnsi="Times New Roman" w:cs="SchoolBook"/>
          <w:sz w:val="28"/>
          <w:szCs w:val="28"/>
          <w:lang w:eastAsia="ar-SA"/>
        </w:rPr>
        <w:t>щем.</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Муниципальные гарантии предоставляются на основании решения С</w:t>
      </w:r>
      <w:r w:rsidRPr="00BC7372">
        <w:rPr>
          <w:rFonts w:ascii="Times New Roman" w:hAnsi="Times New Roman" w:cs="SchoolBook"/>
          <w:sz w:val="28"/>
          <w:szCs w:val="28"/>
          <w:lang w:eastAsia="ar-SA"/>
        </w:rPr>
        <w:t>о</w:t>
      </w:r>
      <w:r w:rsidRPr="00BC7372">
        <w:rPr>
          <w:rFonts w:ascii="Times New Roman" w:hAnsi="Times New Roman" w:cs="SchoolBook"/>
          <w:sz w:val="28"/>
          <w:szCs w:val="28"/>
          <w:lang w:eastAsia="ar-SA"/>
        </w:rPr>
        <w:t>вета о бюджете муниципального образования Щербиновский район, решений администрации, а также договора о предоставлении муниципальной гарантии.</w:t>
      </w:r>
    </w:p>
    <w:p w:rsidR="0057342C" w:rsidRPr="00BC7372" w:rsidRDefault="0057342C" w:rsidP="00BC7372">
      <w:pPr>
        <w:widowControl w:val="0"/>
        <w:tabs>
          <w:tab w:val="left" w:pos="840"/>
        </w:tabs>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В договоре о предоставлении муниципальной гарантии должно быть указано обязательство, которое ею обеспечивается.</w:t>
      </w:r>
    </w:p>
    <w:p w:rsidR="0057342C" w:rsidRPr="00D27C46" w:rsidRDefault="0057342C" w:rsidP="00BC7372">
      <w:pPr>
        <w:widowControl w:val="0"/>
        <w:spacing w:after="0" w:line="240" w:lineRule="auto"/>
        <w:ind w:firstLine="851"/>
        <w:jc w:val="both"/>
        <w:rPr>
          <w:rFonts w:ascii="Times New Roman" w:hAnsi="Times New Roman" w:cs="SchoolBook"/>
          <w:b/>
          <w:sz w:val="28"/>
          <w:szCs w:val="28"/>
          <w:lang w:eastAsia="ar-SA"/>
        </w:rPr>
      </w:pPr>
      <w:r w:rsidRPr="00D27C46">
        <w:rPr>
          <w:rFonts w:ascii="Times New Roman" w:hAnsi="Times New Roman" w:cs="SchoolBook"/>
          <w:b/>
          <w:sz w:val="28"/>
          <w:szCs w:val="28"/>
          <w:lang w:eastAsia="ar-SA"/>
        </w:rPr>
        <w:t>6. Программа муниципальных гарантий представляет собой пер</w:t>
      </w:r>
      <w:r w:rsidRPr="00D27C46">
        <w:rPr>
          <w:rFonts w:ascii="Times New Roman" w:hAnsi="Times New Roman" w:cs="SchoolBook"/>
          <w:b/>
          <w:sz w:val="28"/>
          <w:szCs w:val="28"/>
          <w:lang w:eastAsia="ar-SA"/>
        </w:rPr>
        <w:t>е</w:t>
      </w:r>
      <w:r w:rsidRPr="00D27C46">
        <w:rPr>
          <w:rFonts w:ascii="Times New Roman" w:hAnsi="Times New Roman" w:cs="SchoolBook"/>
          <w:b/>
          <w:sz w:val="28"/>
          <w:szCs w:val="28"/>
          <w:lang w:eastAsia="ar-SA"/>
        </w:rPr>
        <w:t>чень предоставляемых муниципальных гарантий на очередной финанс</w:t>
      </w:r>
      <w:r w:rsidRPr="00D27C46">
        <w:rPr>
          <w:rFonts w:ascii="Times New Roman" w:hAnsi="Times New Roman" w:cs="SchoolBook"/>
          <w:b/>
          <w:sz w:val="28"/>
          <w:szCs w:val="28"/>
          <w:lang w:eastAsia="ar-SA"/>
        </w:rPr>
        <w:t>о</w:t>
      </w:r>
      <w:r w:rsidRPr="00D27C46">
        <w:rPr>
          <w:rFonts w:ascii="Times New Roman" w:hAnsi="Times New Roman" w:cs="SchoolBook"/>
          <w:b/>
          <w:sz w:val="28"/>
          <w:szCs w:val="28"/>
          <w:lang w:eastAsia="ar-SA"/>
        </w:rPr>
        <w:t>вый год.</w:t>
      </w:r>
    </w:p>
    <w:p w:rsidR="0057342C" w:rsidRPr="00D27C46" w:rsidRDefault="0057342C" w:rsidP="00BC7372">
      <w:pPr>
        <w:widowControl w:val="0"/>
        <w:spacing w:after="0" w:line="240" w:lineRule="auto"/>
        <w:ind w:firstLine="851"/>
        <w:jc w:val="both"/>
        <w:rPr>
          <w:rFonts w:ascii="Times New Roman" w:hAnsi="Times New Roman" w:cs="SchoolBook"/>
          <w:b/>
          <w:sz w:val="28"/>
          <w:szCs w:val="28"/>
          <w:lang w:eastAsia="ar-SA"/>
        </w:rPr>
      </w:pPr>
      <w:r w:rsidRPr="00D27C46">
        <w:rPr>
          <w:rFonts w:ascii="Times New Roman" w:hAnsi="Times New Roman" w:cs="SchoolBook"/>
          <w:b/>
          <w:sz w:val="28"/>
          <w:szCs w:val="28"/>
          <w:lang w:eastAsia="ar-SA"/>
        </w:rPr>
        <w:t xml:space="preserve"> В программе муниципальных гарантий должно быть отдельно пр</w:t>
      </w:r>
      <w:r w:rsidRPr="00D27C46">
        <w:rPr>
          <w:rFonts w:ascii="Times New Roman" w:hAnsi="Times New Roman" w:cs="SchoolBook"/>
          <w:b/>
          <w:sz w:val="28"/>
          <w:szCs w:val="28"/>
          <w:lang w:eastAsia="ar-SA"/>
        </w:rPr>
        <w:t>е</w:t>
      </w:r>
      <w:r w:rsidRPr="00D27C46">
        <w:rPr>
          <w:rFonts w:ascii="Times New Roman" w:hAnsi="Times New Roman" w:cs="SchoolBook"/>
          <w:b/>
          <w:sz w:val="28"/>
          <w:szCs w:val="28"/>
          <w:lang w:eastAsia="ar-SA"/>
        </w:rPr>
        <w:t>дусмотрено каждое направление (цель) гарантирования с указанием кат</w:t>
      </w:r>
      <w:r w:rsidRPr="00D27C46">
        <w:rPr>
          <w:rFonts w:ascii="Times New Roman" w:hAnsi="Times New Roman" w:cs="SchoolBook"/>
          <w:b/>
          <w:sz w:val="28"/>
          <w:szCs w:val="28"/>
          <w:lang w:eastAsia="ar-SA"/>
        </w:rPr>
        <w:t>е</w:t>
      </w:r>
      <w:r w:rsidRPr="00D27C46">
        <w:rPr>
          <w:rFonts w:ascii="Times New Roman" w:hAnsi="Times New Roman" w:cs="SchoolBook"/>
          <w:b/>
          <w:sz w:val="28"/>
          <w:szCs w:val="28"/>
          <w:lang w:eastAsia="ar-SA"/>
        </w:rPr>
        <w:t>горий и (или) наименований принципалов, объем которого превышает 100 тысяч рублей.</w:t>
      </w:r>
    </w:p>
    <w:p w:rsidR="0057342C" w:rsidRPr="00D27C46" w:rsidRDefault="0057342C" w:rsidP="00BC7372">
      <w:pPr>
        <w:widowControl w:val="0"/>
        <w:spacing w:after="0" w:line="240" w:lineRule="auto"/>
        <w:ind w:firstLine="851"/>
        <w:jc w:val="both"/>
        <w:rPr>
          <w:rFonts w:ascii="Times New Roman" w:hAnsi="Times New Roman" w:cs="SchoolBook"/>
          <w:b/>
          <w:kern w:val="2"/>
          <w:sz w:val="28"/>
          <w:szCs w:val="28"/>
          <w:lang w:eastAsia="ar-SA"/>
        </w:rPr>
      </w:pPr>
      <w:r w:rsidRPr="00D27C46">
        <w:rPr>
          <w:rFonts w:ascii="Times New Roman" w:hAnsi="Times New Roman" w:cs="SchoolBook"/>
          <w:b/>
          <w:sz w:val="28"/>
          <w:szCs w:val="28"/>
          <w:lang w:eastAsia="ar-SA"/>
        </w:rPr>
        <w:t>Программа муниципальных гарантий является приложением к р</w:t>
      </w:r>
      <w:r w:rsidRPr="00D27C46">
        <w:rPr>
          <w:rFonts w:ascii="Times New Roman" w:hAnsi="Times New Roman" w:cs="SchoolBook"/>
          <w:b/>
          <w:sz w:val="28"/>
          <w:szCs w:val="28"/>
          <w:lang w:eastAsia="ar-SA"/>
        </w:rPr>
        <w:t>е</w:t>
      </w:r>
      <w:r w:rsidRPr="00D27C46">
        <w:rPr>
          <w:rFonts w:ascii="Times New Roman" w:hAnsi="Times New Roman" w:cs="SchoolBook"/>
          <w:b/>
          <w:sz w:val="28"/>
          <w:szCs w:val="28"/>
          <w:lang w:eastAsia="ar-SA"/>
        </w:rPr>
        <w:t xml:space="preserve">шению о бюджете муниципального образования Щербиновский район. </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 xml:space="preserve">7. От имени муниципального образования Щербиновский район право выдачи муниципальных гарантий принадлежит администрации. </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8. В случае предос</w:t>
      </w:r>
      <w:r>
        <w:rPr>
          <w:rFonts w:ascii="Times New Roman" w:hAnsi="Times New Roman" w:cs="SchoolBook"/>
          <w:sz w:val="28"/>
          <w:szCs w:val="28"/>
          <w:lang w:eastAsia="ar-SA"/>
        </w:rPr>
        <w:t xml:space="preserve">тавления муниципальной гарантии </w:t>
      </w:r>
      <w:r w:rsidRPr="00D27C46">
        <w:rPr>
          <w:rFonts w:ascii="Times New Roman" w:hAnsi="Times New Roman" w:cs="SchoolBook"/>
          <w:b/>
          <w:sz w:val="28"/>
          <w:szCs w:val="28"/>
          <w:lang w:eastAsia="ar-SA"/>
        </w:rPr>
        <w:t>финансов</w:t>
      </w:r>
      <w:r>
        <w:rPr>
          <w:rFonts w:ascii="Times New Roman" w:hAnsi="Times New Roman" w:cs="SchoolBook"/>
          <w:b/>
          <w:sz w:val="28"/>
          <w:szCs w:val="28"/>
          <w:lang w:eastAsia="ar-SA"/>
        </w:rPr>
        <w:t>ый о</w:t>
      </w:r>
      <w:r>
        <w:rPr>
          <w:rFonts w:ascii="Times New Roman" w:hAnsi="Times New Roman" w:cs="SchoolBook"/>
          <w:b/>
          <w:sz w:val="28"/>
          <w:szCs w:val="28"/>
          <w:lang w:eastAsia="ar-SA"/>
        </w:rPr>
        <w:t>р</w:t>
      </w:r>
      <w:r>
        <w:rPr>
          <w:rFonts w:ascii="Times New Roman" w:hAnsi="Times New Roman" w:cs="SchoolBook"/>
          <w:b/>
          <w:sz w:val="28"/>
          <w:szCs w:val="28"/>
          <w:lang w:eastAsia="ar-SA"/>
        </w:rPr>
        <w:t xml:space="preserve">ган муниципального образования Щербиновский район </w:t>
      </w:r>
      <w:r w:rsidRPr="00BC7372">
        <w:rPr>
          <w:rFonts w:ascii="Times New Roman" w:hAnsi="Times New Roman" w:cs="SchoolBook"/>
          <w:sz w:val="28"/>
          <w:szCs w:val="28"/>
          <w:lang w:eastAsia="ar-SA"/>
        </w:rPr>
        <w:t>обязан</w:t>
      </w:r>
      <w:r>
        <w:rPr>
          <w:rFonts w:ascii="Times New Roman" w:hAnsi="Times New Roman" w:cs="SchoolBook"/>
          <w:sz w:val="28"/>
          <w:szCs w:val="28"/>
          <w:lang w:eastAsia="ar-SA"/>
        </w:rPr>
        <w:t xml:space="preserve"> </w:t>
      </w:r>
      <w:r w:rsidRPr="00BC7372">
        <w:rPr>
          <w:rFonts w:ascii="Times New Roman" w:hAnsi="Times New Roman" w:cs="SchoolBook"/>
          <w:sz w:val="28"/>
          <w:szCs w:val="28"/>
          <w:lang w:eastAsia="ar-SA"/>
        </w:rPr>
        <w:t>провести проверку финансового состояния получателя указанной гарантии.</w:t>
      </w:r>
    </w:p>
    <w:p w:rsidR="0057342C" w:rsidRPr="00BC7372" w:rsidRDefault="0057342C" w:rsidP="00BC7372">
      <w:pPr>
        <w:tabs>
          <w:tab w:val="left" w:pos="-1620"/>
        </w:tabs>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Финансовый орган муниципального образования Щербиновский район ведет учет выданных муниципальных гарантий, исполнения получателями ук</w:t>
      </w:r>
      <w:r w:rsidRPr="00BC7372">
        <w:rPr>
          <w:rFonts w:ascii="Times New Roman" w:hAnsi="Times New Roman"/>
          <w:sz w:val="28"/>
          <w:szCs w:val="28"/>
          <w:lang w:eastAsia="ar-SA"/>
        </w:rPr>
        <w:t>а</w:t>
      </w:r>
      <w:r w:rsidRPr="00BC7372">
        <w:rPr>
          <w:rFonts w:ascii="Times New Roman" w:hAnsi="Times New Roman"/>
          <w:sz w:val="28"/>
          <w:szCs w:val="28"/>
          <w:lang w:eastAsia="ar-SA"/>
        </w:rPr>
        <w:t>занных гарантий своих обязательств, обеспеченных указанными гарантиями, а также учет осуществления платежей по выданным муниципальным гарантиям.</w:t>
      </w:r>
    </w:p>
    <w:p w:rsidR="0057342C" w:rsidRDefault="0057342C" w:rsidP="00BC7372">
      <w:pPr>
        <w:spacing w:after="0" w:line="240" w:lineRule="auto"/>
        <w:ind w:firstLine="851"/>
        <w:jc w:val="both"/>
        <w:rPr>
          <w:rFonts w:ascii="Times New Roman" w:hAnsi="Times New Roman"/>
          <w:b/>
          <w:sz w:val="28"/>
          <w:szCs w:val="28"/>
          <w:lang w:eastAsia="ar-SA"/>
        </w:rPr>
      </w:pPr>
    </w:p>
    <w:p w:rsidR="0057342C" w:rsidRPr="00BC7372" w:rsidRDefault="0057342C" w:rsidP="00BC7372">
      <w:pPr>
        <w:spacing w:after="0" w:line="240" w:lineRule="auto"/>
        <w:ind w:firstLine="851"/>
        <w:jc w:val="both"/>
        <w:rPr>
          <w:rFonts w:ascii="Times New Roman" w:hAnsi="Times New Roman"/>
          <w:b/>
          <w:sz w:val="28"/>
          <w:szCs w:val="28"/>
          <w:lang w:eastAsia="ar-SA"/>
        </w:rPr>
      </w:pPr>
    </w:p>
    <w:p w:rsidR="0057342C" w:rsidRPr="00BC7372" w:rsidRDefault="0057342C" w:rsidP="00BC7372">
      <w:pPr>
        <w:spacing w:after="0" w:line="240" w:lineRule="auto"/>
        <w:ind w:firstLine="851"/>
        <w:jc w:val="both"/>
        <w:rPr>
          <w:rFonts w:ascii="Times New Roman" w:hAnsi="Times New Roman"/>
          <w:b/>
          <w:bCs/>
          <w:sz w:val="28"/>
          <w:szCs w:val="28"/>
          <w:lang w:eastAsia="ar-SA"/>
        </w:rPr>
      </w:pPr>
      <w:r w:rsidRPr="00BC7372">
        <w:rPr>
          <w:rFonts w:ascii="Times New Roman" w:hAnsi="Times New Roman"/>
          <w:b/>
          <w:sz w:val="28"/>
          <w:szCs w:val="28"/>
          <w:lang w:eastAsia="ar-SA"/>
        </w:rPr>
        <w:t>Статья 78.</w:t>
      </w:r>
      <w:r w:rsidRPr="00BC7372">
        <w:rPr>
          <w:rFonts w:ascii="Times New Roman" w:hAnsi="Times New Roman"/>
          <w:sz w:val="28"/>
          <w:szCs w:val="28"/>
          <w:lang w:eastAsia="ar-SA"/>
        </w:rPr>
        <w:t xml:space="preserve"> </w:t>
      </w:r>
      <w:r w:rsidRPr="00BC7372">
        <w:rPr>
          <w:rFonts w:ascii="Times New Roman" w:hAnsi="Times New Roman"/>
          <w:b/>
          <w:sz w:val="28"/>
          <w:szCs w:val="28"/>
          <w:lang w:eastAsia="ar-SA"/>
        </w:rPr>
        <w:t>Исполнение бюджета</w:t>
      </w:r>
      <w:r w:rsidRPr="00BC7372">
        <w:rPr>
          <w:rFonts w:ascii="Times New Roman" w:hAnsi="Times New Roman"/>
          <w:sz w:val="28"/>
          <w:szCs w:val="28"/>
          <w:lang w:eastAsia="ar-SA"/>
        </w:rPr>
        <w:t xml:space="preserve"> </w:t>
      </w:r>
      <w:r w:rsidRPr="00BC7372">
        <w:rPr>
          <w:rFonts w:ascii="Times New Roman" w:hAnsi="Times New Roman"/>
          <w:b/>
          <w:bCs/>
          <w:sz w:val="28"/>
          <w:szCs w:val="28"/>
          <w:lang w:eastAsia="ar-SA"/>
        </w:rPr>
        <w:t>муниципального образования Щербиновский район</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1. Исполнение бюджета муниципального образования Щербиновский район производится в соответствии с Бюджетным кодексом Российской Фед</w:t>
      </w:r>
      <w:r w:rsidRPr="00BC7372">
        <w:rPr>
          <w:rFonts w:ascii="Times New Roman" w:hAnsi="Times New Roman"/>
          <w:sz w:val="28"/>
          <w:szCs w:val="28"/>
          <w:lang w:eastAsia="ar-SA"/>
        </w:rPr>
        <w:t>е</w:t>
      </w:r>
      <w:r w:rsidRPr="00BC7372">
        <w:rPr>
          <w:rFonts w:ascii="Times New Roman" w:hAnsi="Times New Roman"/>
          <w:sz w:val="28"/>
          <w:szCs w:val="28"/>
          <w:lang w:eastAsia="ar-SA"/>
        </w:rPr>
        <w:t>рации и обеспечивается администрацией.</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2. Организация исполнения бюджета муниципального образования Щербиновский район возлагается на финансовый орган муниципального обр</w:t>
      </w:r>
      <w:r w:rsidRPr="00BC7372">
        <w:rPr>
          <w:rFonts w:ascii="Times New Roman" w:hAnsi="Times New Roman"/>
          <w:sz w:val="28"/>
          <w:szCs w:val="28"/>
          <w:lang w:eastAsia="ar-SA"/>
        </w:rPr>
        <w:t>а</w:t>
      </w:r>
      <w:r w:rsidRPr="00BC7372">
        <w:rPr>
          <w:rFonts w:ascii="Times New Roman" w:hAnsi="Times New Roman"/>
          <w:sz w:val="28"/>
          <w:szCs w:val="28"/>
          <w:lang w:eastAsia="ar-SA"/>
        </w:rPr>
        <w:t xml:space="preserve">зования Щербиновский район и организуется им на основе </w:t>
      </w:r>
      <w:r w:rsidRPr="00AA6484">
        <w:rPr>
          <w:rFonts w:ascii="Times New Roman" w:hAnsi="Times New Roman"/>
          <w:b/>
          <w:sz w:val="28"/>
          <w:szCs w:val="28"/>
          <w:lang w:eastAsia="ar-SA"/>
        </w:rPr>
        <w:t xml:space="preserve">сводной </w:t>
      </w:r>
      <w:r w:rsidRPr="00BC7372">
        <w:rPr>
          <w:rFonts w:ascii="Times New Roman" w:hAnsi="Times New Roman"/>
          <w:sz w:val="28"/>
          <w:szCs w:val="28"/>
          <w:lang w:eastAsia="ar-SA"/>
        </w:rPr>
        <w:t>бюдже</w:t>
      </w:r>
      <w:r w:rsidRPr="00BC7372">
        <w:rPr>
          <w:rFonts w:ascii="Times New Roman" w:hAnsi="Times New Roman"/>
          <w:sz w:val="28"/>
          <w:szCs w:val="28"/>
          <w:lang w:eastAsia="ar-SA"/>
        </w:rPr>
        <w:t>т</w:t>
      </w:r>
      <w:r w:rsidRPr="00BC7372">
        <w:rPr>
          <w:rFonts w:ascii="Times New Roman" w:hAnsi="Times New Roman"/>
          <w:sz w:val="28"/>
          <w:szCs w:val="28"/>
          <w:lang w:eastAsia="ar-SA"/>
        </w:rPr>
        <w:t xml:space="preserve">ной росписи и кассового плана. </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3. Кассовое обслуживание исполнения бюджета муниципального обр</w:t>
      </w:r>
      <w:r w:rsidRPr="00BC7372">
        <w:rPr>
          <w:rFonts w:ascii="Times New Roman" w:hAnsi="Times New Roman"/>
          <w:sz w:val="28"/>
          <w:szCs w:val="28"/>
          <w:lang w:eastAsia="ar-SA"/>
        </w:rPr>
        <w:t>а</w:t>
      </w:r>
      <w:r w:rsidRPr="00BC7372">
        <w:rPr>
          <w:rFonts w:ascii="Times New Roman" w:hAnsi="Times New Roman"/>
          <w:sz w:val="28"/>
          <w:szCs w:val="28"/>
          <w:lang w:eastAsia="ar-SA"/>
        </w:rPr>
        <w:t>зования Щербиновский район осуществляется в порядке, установленном Бю</w:t>
      </w:r>
      <w:r w:rsidRPr="00BC7372">
        <w:rPr>
          <w:rFonts w:ascii="Times New Roman" w:hAnsi="Times New Roman"/>
          <w:sz w:val="28"/>
          <w:szCs w:val="28"/>
          <w:lang w:eastAsia="ar-SA"/>
        </w:rPr>
        <w:t>д</w:t>
      </w:r>
      <w:r w:rsidRPr="00BC7372">
        <w:rPr>
          <w:rFonts w:ascii="Times New Roman" w:hAnsi="Times New Roman"/>
          <w:sz w:val="28"/>
          <w:szCs w:val="28"/>
          <w:lang w:eastAsia="ar-SA"/>
        </w:rPr>
        <w:t>жетным кодексом Российской Федерации.</w:t>
      </w:r>
    </w:p>
    <w:p w:rsidR="0057342C" w:rsidRPr="00BC7372" w:rsidRDefault="0057342C" w:rsidP="00BC7372">
      <w:pPr>
        <w:widowControl w:val="0"/>
        <w:spacing w:after="0" w:line="240" w:lineRule="auto"/>
        <w:ind w:left="1560" w:firstLine="851"/>
        <w:jc w:val="both"/>
        <w:rPr>
          <w:rFonts w:ascii="SchoolBook" w:hAnsi="SchoolBook" w:cs="SchoolBook"/>
          <w:b/>
          <w:kern w:val="2"/>
          <w:sz w:val="26"/>
          <w:szCs w:val="28"/>
          <w:lang w:eastAsia="ar-SA"/>
        </w:rPr>
      </w:pPr>
    </w:p>
    <w:p w:rsidR="0057342C" w:rsidRPr="00BC7372" w:rsidRDefault="0057342C" w:rsidP="00BC7372">
      <w:pPr>
        <w:widowControl w:val="0"/>
        <w:spacing w:after="0" w:line="240" w:lineRule="auto"/>
        <w:ind w:firstLine="851"/>
        <w:jc w:val="both"/>
        <w:rPr>
          <w:rFonts w:ascii="Times New Roman" w:hAnsi="Times New Roman" w:cs="SchoolBook"/>
          <w:b/>
          <w:sz w:val="28"/>
          <w:szCs w:val="28"/>
          <w:lang w:eastAsia="ar-SA"/>
        </w:rPr>
      </w:pPr>
      <w:r w:rsidRPr="00BC7372">
        <w:rPr>
          <w:rFonts w:ascii="Times New Roman" w:hAnsi="Times New Roman" w:cs="SchoolBook"/>
          <w:b/>
          <w:kern w:val="2"/>
          <w:sz w:val="28"/>
          <w:szCs w:val="28"/>
          <w:lang w:eastAsia="ar-SA"/>
        </w:rPr>
        <w:t xml:space="preserve">Статья 79. </w:t>
      </w:r>
      <w:r w:rsidRPr="00BC7372">
        <w:rPr>
          <w:rFonts w:ascii="Times New Roman" w:hAnsi="Times New Roman" w:cs="SchoolBook"/>
          <w:b/>
          <w:sz w:val="28"/>
          <w:szCs w:val="28"/>
          <w:lang w:eastAsia="ar-SA"/>
        </w:rPr>
        <w:t>Осуществление финансового контроля</w:t>
      </w:r>
    </w:p>
    <w:p w:rsidR="0057342C" w:rsidRPr="00724314" w:rsidRDefault="0057342C" w:rsidP="00BC7372">
      <w:pPr>
        <w:spacing w:after="0" w:line="240" w:lineRule="auto"/>
        <w:ind w:firstLine="851"/>
        <w:jc w:val="both"/>
        <w:rPr>
          <w:rFonts w:ascii="Times New Roman" w:hAnsi="Times New Roman"/>
          <w:b/>
          <w:bCs/>
          <w:sz w:val="28"/>
          <w:szCs w:val="28"/>
          <w:lang w:eastAsia="ar-SA"/>
        </w:rPr>
      </w:pPr>
      <w:r w:rsidRPr="00724314">
        <w:rPr>
          <w:rFonts w:ascii="Times New Roman" w:hAnsi="Times New Roman"/>
          <w:b/>
          <w:bCs/>
          <w:sz w:val="28"/>
          <w:szCs w:val="28"/>
          <w:lang w:eastAsia="ar-SA"/>
        </w:rPr>
        <w:t>1. Финансовый контроль осуществляется органами муниципальн</w:t>
      </w:r>
      <w:r w:rsidRPr="00724314">
        <w:rPr>
          <w:rFonts w:ascii="Times New Roman" w:hAnsi="Times New Roman"/>
          <w:b/>
          <w:bCs/>
          <w:sz w:val="28"/>
          <w:szCs w:val="28"/>
          <w:lang w:eastAsia="ar-SA"/>
        </w:rPr>
        <w:t>о</w:t>
      </w:r>
      <w:r w:rsidRPr="00724314">
        <w:rPr>
          <w:rFonts w:ascii="Times New Roman" w:hAnsi="Times New Roman"/>
          <w:b/>
          <w:bCs/>
          <w:sz w:val="28"/>
          <w:szCs w:val="28"/>
          <w:lang w:eastAsia="ar-SA"/>
        </w:rPr>
        <w:t>го финансового контроля  с учетом требований, установленных Бюдже</w:t>
      </w:r>
      <w:r w:rsidRPr="00724314">
        <w:rPr>
          <w:rFonts w:ascii="Times New Roman" w:hAnsi="Times New Roman"/>
          <w:b/>
          <w:bCs/>
          <w:sz w:val="28"/>
          <w:szCs w:val="28"/>
          <w:lang w:eastAsia="ar-SA"/>
        </w:rPr>
        <w:t>т</w:t>
      </w:r>
      <w:r w:rsidRPr="00724314">
        <w:rPr>
          <w:rFonts w:ascii="Times New Roman" w:hAnsi="Times New Roman"/>
          <w:b/>
          <w:bCs/>
          <w:sz w:val="28"/>
          <w:szCs w:val="28"/>
          <w:lang w:eastAsia="ar-SA"/>
        </w:rPr>
        <w:t>ным кодексом Российской Федерации.</w:t>
      </w:r>
    </w:p>
    <w:p w:rsidR="0057342C" w:rsidRPr="00724314" w:rsidRDefault="0057342C" w:rsidP="00BC7372">
      <w:pPr>
        <w:spacing w:after="0" w:line="240" w:lineRule="auto"/>
        <w:ind w:firstLine="851"/>
        <w:jc w:val="both"/>
        <w:rPr>
          <w:rFonts w:ascii="Times New Roman" w:hAnsi="Times New Roman"/>
          <w:b/>
          <w:bCs/>
          <w:sz w:val="28"/>
          <w:szCs w:val="28"/>
          <w:lang w:eastAsia="ar-SA"/>
        </w:rPr>
      </w:pPr>
      <w:r w:rsidRPr="00724314">
        <w:rPr>
          <w:rFonts w:ascii="Times New Roman" w:hAnsi="Times New Roman"/>
          <w:b/>
          <w:bCs/>
          <w:sz w:val="28"/>
          <w:szCs w:val="28"/>
          <w:lang w:eastAsia="ar-SA"/>
        </w:rPr>
        <w:t>2. Совет осуществляет контроль в ходе рассмотрения отдельных в</w:t>
      </w:r>
      <w:r w:rsidRPr="00724314">
        <w:rPr>
          <w:rFonts w:ascii="Times New Roman" w:hAnsi="Times New Roman"/>
          <w:b/>
          <w:bCs/>
          <w:sz w:val="28"/>
          <w:szCs w:val="28"/>
          <w:lang w:eastAsia="ar-SA"/>
        </w:rPr>
        <w:t>о</w:t>
      </w:r>
      <w:r w:rsidRPr="00724314">
        <w:rPr>
          <w:rFonts w:ascii="Times New Roman" w:hAnsi="Times New Roman"/>
          <w:b/>
          <w:bCs/>
          <w:sz w:val="28"/>
          <w:szCs w:val="28"/>
          <w:lang w:eastAsia="ar-SA"/>
        </w:rPr>
        <w:t xml:space="preserve">просов исполнения бюджета </w:t>
      </w:r>
      <w:r w:rsidRPr="00724314">
        <w:rPr>
          <w:rFonts w:ascii="Times New Roman" w:hAnsi="Times New Roman"/>
          <w:b/>
          <w:sz w:val="28"/>
          <w:szCs w:val="28"/>
          <w:lang w:eastAsia="ar-SA"/>
        </w:rPr>
        <w:t xml:space="preserve">муниципального образования Щербиновский район на своих заседаниях, заседаниях </w:t>
      </w:r>
      <w:r w:rsidRPr="00724314">
        <w:rPr>
          <w:rFonts w:ascii="Times New Roman" w:hAnsi="Times New Roman"/>
          <w:b/>
          <w:bCs/>
          <w:sz w:val="28"/>
          <w:szCs w:val="28"/>
          <w:lang w:eastAsia="ar-SA"/>
        </w:rPr>
        <w:t>комиссий Совета, в ходе провод</w:t>
      </w:r>
      <w:r w:rsidRPr="00724314">
        <w:rPr>
          <w:rFonts w:ascii="Times New Roman" w:hAnsi="Times New Roman"/>
          <w:b/>
          <w:bCs/>
          <w:sz w:val="28"/>
          <w:szCs w:val="28"/>
          <w:lang w:eastAsia="ar-SA"/>
        </w:rPr>
        <w:t>и</w:t>
      </w:r>
      <w:r w:rsidRPr="00724314">
        <w:rPr>
          <w:rFonts w:ascii="Times New Roman" w:hAnsi="Times New Roman"/>
          <w:b/>
          <w:bCs/>
          <w:sz w:val="28"/>
          <w:szCs w:val="28"/>
          <w:lang w:eastAsia="ar-SA"/>
        </w:rPr>
        <w:t>мых Советом  слушаний и в связи с депутатскими запросами.</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3. Контроль Совета предусматривает право Совета на:</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получение от администрации необходимых сопроводительных мат</w:t>
      </w:r>
      <w:r w:rsidRPr="00BC7372">
        <w:rPr>
          <w:rFonts w:ascii="Times New Roman" w:hAnsi="Times New Roman"/>
          <w:bCs/>
          <w:sz w:val="28"/>
          <w:szCs w:val="28"/>
          <w:lang w:eastAsia="ar-SA"/>
        </w:rPr>
        <w:t>е</w:t>
      </w:r>
      <w:r w:rsidRPr="00BC7372">
        <w:rPr>
          <w:rFonts w:ascii="Times New Roman" w:hAnsi="Times New Roman"/>
          <w:bCs/>
          <w:sz w:val="28"/>
          <w:szCs w:val="28"/>
          <w:lang w:eastAsia="ar-SA"/>
        </w:rPr>
        <w:t>риалов при утверждении бюджета муниципального образования Щербиновский район;</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получение от финансового органа муниципального образования Ще</w:t>
      </w:r>
      <w:r w:rsidRPr="00BC7372">
        <w:rPr>
          <w:rFonts w:ascii="Times New Roman" w:hAnsi="Times New Roman"/>
          <w:bCs/>
          <w:sz w:val="28"/>
          <w:szCs w:val="28"/>
          <w:lang w:eastAsia="ar-SA"/>
        </w:rPr>
        <w:t>р</w:t>
      </w:r>
      <w:r w:rsidRPr="00BC7372">
        <w:rPr>
          <w:rFonts w:ascii="Times New Roman" w:hAnsi="Times New Roman"/>
          <w:bCs/>
          <w:sz w:val="28"/>
          <w:szCs w:val="28"/>
          <w:lang w:eastAsia="ar-SA"/>
        </w:rPr>
        <w:t xml:space="preserve">биновский район оперативной информации об исполнении бюджета </w:t>
      </w:r>
      <w:r w:rsidRPr="00BC7372">
        <w:rPr>
          <w:rFonts w:ascii="Times New Roman" w:hAnsi="Times New Roman"/>
          <w:sz w:val="28"/>
          <w:szCs w:val="28"/>
          <w:lang w:eastAsia="ar-SA"/>
        </w:rPr>
        <w:t>муниц</w:t>
      </w:r>
      <w:r w:rsidRPr="00BC7372">
        <w:rPr>
          <w:rFonts w:ascii="Times New Roman" w:hAnsi="Times New Roman"/>
          <w:sz w:val="28"/>
          <w:szCs w:val="28"/>
          <w:lang w:eastAsia="ar-SA"/>
        </w:rPr>
        <w:t>и</w:t>
      </w:r>
      <w:r w:rsidRPr="00BC7372">
        <w:rPr>
          <w:rFonts w:ascii="Times New Roman" w:hAnsi="Times New Roman"/>
          <w:sz w:val="28"/>
          <w:szCs w:val="28"/>
          <w:lang w:eastAsia="ar-SA"/>
        </w:rPr>
        <w:t>пального образования Щербиновский район</w:t>
      </w:r>
      <w:r w:rsidRPr="00BC7372">
        <w:rPr>
          <w:rFonts w:ascii="Times New Roman" w:hAnsi="Times New Roman"/>
          <w:bCs/>
          <w:sz w:val="28"/>
          <w:szCs w:val="28"/>
          <w:lang w:eastAsia="ar-SA"/>
        </w:rPr>
        <w:t>;</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 утверждение (не утверждение) отчета об исполнении бюджета </w:t>
      </w:r>
      <w:r w:rsidRPr="00BC7372">
        <w:rPr>
          <w:rFonts w:ascii="Times New Roman" w:hAnsi="Times New Roman"/>
          <w:sz w:val="28"/>
          <w:szCs w:val="28"/>
          <w:lang w:eastAsia="ar-SA"/>
        </w:rPr>
        <w:t>мун</w:t>
      </w:r>
      <w:r w:rsidRPr="00BC7372">
        <w:rPr>
          <w:rFonts w:ascii="Times New Roman" w:hAnsi="Times New Roman"/>
          <w:sz w:val="28"/>
          <w:szCs w:val="28"/>
          <w:lang w:eastAsia="ar-SA"/>
        </w:rPr>
        <w:t>и</w:t>
      </w:r>
      <w:r w:rsidRPr="00BC7372">
        <w:rPr>
          <w:rFonts w:ascii="Times New Roman" w:hAnsi="Times New Roman"/>
          <w:sz w:val="28"/>
          <w:szCs w:val="28"/>
          <w:lang w:eastAsia="ar-SA"/>
        </w:rPr>
        <w:t>ципального образования Щербиновский район</w:t>
      </w:r>
      <w:r w:rsidRPr="00BC7372">
        <w:rPr>
          <w:rFonts w:ascii="Times New Roman" w:hAnsi="Times New Roman"/>
          <w:bCs/>
          <w:sz w:val="28"/>
          <w:szCs w:val="28"/>
          <w:lang w:eastAsia="ar-SA"/>
        </w:rPr>
        <w:t>;</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создание собственного контрольного органа;</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 xml:space="preserve">- вынесение оценки деятельности органов, исполняющих  бюджет </w:t>
      </w:r>
      <w:r w:rsidRPr="00BC7372">
        <w:rPr>
          <w:rFonts w:ascii="Times New Roman" w:hAnsi="Times New Roman"/>
          <w:sz w:val="28"/>
          <w:szCs w:val="28"/>
          <w:lang w:eastAsia="ar-SA"/>
        </w:rPr>
        <w:t>мун</w:t>
      </w:r>
      <w:r w:rsidRPr="00BC7372">
        <w:rPr>
          <w:rFonts w:ascii="Times New Roman" w:hAnsi="Times New Roman"/>
          <w:sz w:val="28"/>
          <w:szCs w:val="28"/>
          <w:lang w:eastAsia="ar-SA"/>
        </w:rPr>
        <w:t>и</w:t>
      </w:r>
      <w:r w:rsidRPr="00BC7372">
        <w:rPr>
          <w:rFonts w:ascii="Times New Roman" w:hAnsi="Times New Roman"/>
          <w:sz w:val="28"/>
          <w:szCs w:val="28"/>
          <w:lang w:eastAsia="ar-SA"/>
        </w:rPr>
        <w:t>ципального образования Щербиновский район</w:t>
      </w:r>
      <w:r w:rsidRPr="00BC7372">
        <w:rPr>
          <w:rFonts w:ascii="Times New Roman" w:hAnsi="Times New Roman"/>
          <w:bCs/>
          <w:sz w:val="28"/>
          <w:szCs w:val="28"/>
          <w:lang w:eastAsia="ar-SA"/>
        </w:rPr>
        <w:t>.</w:t>
      </w:r>
    </w:p>
    <w:p w:rsidR="0057342C" w:rsidRPr="000978A9" w:rsidRDefault="0057342C" w:rsidP="00BC7372">
      <w:pPr>
        <w:spacing w:after="0" w:line="240" w:lineRule="auto"/>
        <w:ind w:firstLine="851"/>
        <w:jc w:val="both"/>
        <w:rPr>
          <w:rFonts w:ascii="Times New Roman" w:hAnsi="Times New Roman"/>
          <w:b/>
          <w:bCs/>
          <w:sz w:val="28"/>
          <w:szCs w:val="28"/>
          <w:lang w:eastAsia="ar-SA"/>
        </w:rPr>
      </w:pPr>
      <w:r w:rsidRPr="000978A9">
        <w:rPr>
          <w:rFonts w:ascii="Times New Roman" w:hAnsi="Times New Roman"/>
          <w:b/>
          <w:bCs/>
          <w:sz w:val="28"/>
          <w:szCs w:val="28"/>
          <w:lang w:eastAsia="ar-SA"/>
        </w:rPr>
        <w:t>4. Органы муниципального финансового контроля, созданные а</w:t>
      </w:r>
      <w:r w:rsidRPr="000978A9">
        <w:rPr>
          <w:rFonts w:ascii="Times New Roman" w:hAnsi="Times New Roman"/>
          <w:b/>
          <w:bCs/>
          <w:sz w:val="28"/>
          <w:szCs w:val="28"/>
          <w:lang w:eastAsia="ar-SA"/>
        </w:rPr>
        <w:t>д</w:t>
      </w:r>
      <w:r w:rsidRPr="000978A9">
        <w:rPr>
          <w:rFonts w:ascii="Times New Roman" w:hAnsi="Times New Roman"/>
          <w:b/>
          <w:bCs/>
          <w:sz w:val="28"/>
          <w:szCs w:val="28"/>
          <w:lang w:eastAsia="ar-SA"/>
        </w:rPr>
        <w:t xml:space="preserve">министрацией, осуществляют предварительный  и последующий контроль за исполнением бюджета </w:t>
      </w:r>
      <w:r w:rsidRPr="000978A9">
        <w:rPr>
          <w:rFonts w:ascii="Times New Roman" w:hAnsi="Times New Roman"/>
          <w:b/>
          <w:sz w:val="28"/>
          <w:szCs w:val="28"/>
          <w:lang w:eastAsia="ar-SA"/>
        </w:rPr>
        <w:t>муниципального образования Щербиновский район</w:t>
      </w:r>
      <w:r w:rsidRPr="000978A9">
        <w:rPr>
          <w:rFonts w:ascii="Times New Roman" w:hAnsi="Times New Roman"/>
          <w:b/>
          <w:bCs/>
          <w:sz w:val="28"/>
          <w:szCs w:val="28"/>
          <w:lang w:eastAsia="ar-SA"/>
        </w:rPr>
        <w:t>.</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Администрация вправе создавать подразделения внутреннего финанс</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 xml:space="preserve">вого аудита (внутреннего контроля), осуществляющие разработку и контроль за соблюдением внутренних стандартов и процедур составления и исполнения бюджета </w:t>
      </w:r>
      <w:r w:rsidRPr="00BC7372">
        <w:rPr>
          <w:rFonts w:ascii="Times New Roman" w:hAnsi="Times New Roman"/>
          <w:sz w:val="28"/>
          <w:szCs w:val="28"/>
          <w:lang w:eastAsia="ar-SA"/>
        </w:rPr>
        <w:t>муниципального образования Щербиновский район</w:t>
      </w:r>
      <w:r w:rsidRPr="00BC7372">
        <w:rPr>
          <w:rFonts w:ascii="Times New Roman" w:hAnsi="Times New Roman"/>
          <w:bCs/>
          <w:sz w:val="28"/>
          <w:szCs w:val="28"/>
          <w:lang w:eastAsia="ar-SA"/>
        </w:rPr>
        <w:t>, составления бюджетной отчетности и ведения бюджетного учета, а также подготовку и о</w:t>
      </w:r>
      <w:r w:rsidRPr="00BC7372">
        <w:rPr>
          <w:rFonts w:ascii="Times New Roman" w:hAnsi="Times New Roman"/>
          <w:bCs/>
          <w:sz w:val="28"/>
          <w:szCs w:val="28"/>
          <w:lang w:eastAsia="ar-SA"/>
        </w:rPr>
        <w:t>р</w:t>
      </w:r>
      <w:r w:rsidRPr="00BC7372">
        <w:rPr>
          <w:rFonts w:ascii="Times New Roman" w:hAnsi="Times New Roman"/>
          <w:bCs/>
          <w:sz w:val="28"/>
          <w:szCs w:val="28"/>
          <w:lang w:eastAsia="ar-SA"/>
        </w:rPr>
        <w:t>ганизацию осуществления мер, направленных на повышение результативности (эффективности и экономности) использования бюджетных средств.</w:t>
      </w:r>
    </w:p>
    <w:p w:rsidR="0057342C" w:rsidRPr="001F518F" w:rsidRDefault="0057342C" w:rsidP="001F518F">
      <w:pPr>
        <w:autoSpaceDE w:val="0"/>
        <w:autoSpaceDN w:val="0"/>
        <w:adjustRightInd w:val="0"/>
        <w:spacing w:line="240" w:lineRule="auto"/>
        <w:ind w:firstLine="851"/>
        <w:jc w:val="both"/>
        <w:rPr>
          <w:rFonts w:ascii="Times New Roman" w:hAnsi="Times New Roman"/>
          <w:b/>
          <w:bCs/>
          <w:sz w:val="28"/>
          <w:szCs w:val="28"/>
        </w:rPr>
      </w:pPr>
      <w:r w:rsidRPr="001F518F">
        <w:rPr>
          <w:rFonts w:ascii="Times New Roman" w:hAnsi="Times New Roman"/>
          <w:b/>
          <w:bCs/>
          <w:sz w:val="28"/>
        </w:rPr>
        <w:t xml:space="preserve">5. Финансовый орган </w:t>
      </w:r>
      <w:r>
        <w:rPr>
          <w:rFonts w:ascii="Times New Roman" w:hAnsi="Times New Roman"/>
          <w:b/>
          <w:bCs/>
          <w:sz w:val="28"/>
        </w:rPr>
        <w:t xml:space="preserve">муниципального образования Щербиновский район </w:t>
      </w:r>
      <w:r w:rsidRPr="001F518F">
        <w:rPr>
          <w:rFonts w:ascii="Times New Roman" w:hAnsi="Times New Roman"/>
          <w:b/>
          <w:bCs/>
          <w:sz w:val="28"/>
        </w:rPr>
        <w:t>осуществляет финансовый контроль</w:t>
      </w:r>
      <w:r w:rsidRPr="001F518F">
        <w:rPr>
          <w:rFonts w:ascii="Times New Roman" w:hAnsi="Times New Roman"/>
          <w:b/>
          <w:bCs/>
          <w:sz w:val="28"/>
          <w:szCs w:val="28"/>
        </w:rPr>
        <w:t xml:space="preserve"> за непревышением суммы по операции над лимитами бюджетных обязательств и (или) бюджетными а</w:t>
      </w:r>
      <w:r w:rsidRPr="001F518F">
        <w:rPr>
          <w:rFonts w:ascii="Times New Roman" w:hAnsi="Times New Roman"/>
          <w:b/>
          <w:bCs/>
          <w:sz w:val="28"/>
          <w:szCs w:val="28"/>
        </w:rPr>
        <w:t>с</w:t>
      </w:r>
      <w:r w:rsidRPr="001F518F">
        <w:rPr>
          <w:rFonts w:ascii="Times New Roman" w:hAnsi="Times New Roman"/>
          <w:b/>
          <w:bCs/>
          <w:sz w:val="28"/>
          <w:szCs w:val="28"/>
        </w:rPr>
        <w:t>сигнованиями, за наличием документов, подтверждающих возникновение денежного обязательства, подлежащего оплате за счет средств бюджета</w:t>
      </w:r>
      <w:r>
        <w:rPr>
          <w:rFonts w:ascii="Times New Roman" w:hAnsi="Times New Roman"/>
          <w:b/>
          <w:bCs/>
          <w:sz w:val="28"/>
          <w:szCs w:val="28"/>
        </w:rPr>
        <w:t xml:space="preserve"> муниципального образования Щербиновский район</w:t>
      </w:r>
      <w:r w:rsidRPr="001F518F">
        <w:rPr>
          <w:rFonts w:ascii="Times New Roman" w:hAnsi="Times New Roman"/>
          <w:b/>
          <w:bCs/>
          <w:sz w:val="28"/>
          <w:szCs w:val="28"/>
        </w:rPr>
        <w:t>, а также осуществляет иные виды контроля, предусмотренные Бюджетным кодексом Российской Федерации.</w:t>
      </w:r>
    </w:p>
    <w:p w:rsidR="0057342C" w:rsidRPr="001F518F" w:rsidRDefault="0057342C" w:rsidP="001F518F">
      <w:pPr>
        <w:spacing w:line="240" w:lineRule="auto"/>
        <w:ind w:firstLine="710"/>
        <w:jc w:val="both"/>
        <w:rPr>
          <w:rFonts w:ascii="Times New Roman" w:hAnsi="Times New Roman"/>
          <w:b/>
          <w:sz w:val="28"/>
          <w:szCs w:val="28"/>
        </w:rPr>
      </w:pPr>
      <w:r w:rsidRPr="001F518F">
        <w:rPr>
          <w:rFonts w:ascii="Times New Roman" w:hAnsi="Times New Roman"/>
          <w:b/>
          <w:sz w:val="28"/>
          <w:szCs w:val="28"/>
        </w:rPr>
        <w:t xml:space="preserve">6. Главные распорядители (распорядители) средств бюджета </w:t>
      </w:r>
      <w:r>
        <w:rPr>
          <w:rFonts w:ascii="Times New Roman" w:hAnsi="Times New Roman"/>
          <w:b/>
          <w:sz w:val="28"/>
          <w:szCs w:val="28"/>
        </w:rPr>
        <w:t>мун</w:t>
      </w:r>
      <w:r>
        <w:rPr>
          <w:rFonts w:ascii="Times New Roman" w:hAnsi="Times New Roman"/>
          <w:b/>
          <w:sz w:val="28"/>
          <w:szCs w:val="28"/>
        </w:rPr>
        <w:t>и</w:t>
      </w:r>
      <w:r>
        <w:rPr>
          <w:rFonts w:ascii="Times New Roman" w:hAnsi="Times New Roman"/>
          <w:b/>
          <w:sz w:val="28"/>
          <w:szCs w:val="28"/>
        </w:rPr>
        <w:t xml:space="preserve">ципального образования Щербиновский район </w:t>
      </w:r>
      <w:r w:rsidRPr="001F518F">
        <w:rPr>
          <w:rFonts w:ascii="Times New Roman" w:hAnsi="Times New Roman"/>
          <w:b/>
          <w:sz w:val="28"/>
          <w:szCs w:val="28"/>
        </w:rPr>
        <w:t>осуществляют внутренний финансовый контроль, направленный на:</w:t>
      </w:r>
    </w:p>
    <w:p w:rsidR="0057342C" w:rsidRPr="001F518F" w:rsidRDefault="0057342C" w:rsidP="001F518F">
      <w:pPr>
        <w:spacing w:line="240" w:lineRule="auto"/>
        <w:ind w:firstLine="710"/>
        <w:jc w:val="both"/>
        <w:rPr>
          <w:rFonts w:ascii="Times New Roman" w:hAnsi="Times New Roman"/>
          <w:b/>
          <w:sz w:val="28"/>
          <w:szCs w:val="28"/>
        </w:rPr>
      </w:pPr>
      <w:r w:rsidRPr="001F518F">
        <w:rPr>
          <w:rFonts w:ascii="Times New Roman" w:hAnsi="Times New Roman"/>
          <w:b/>
          <w:sz w:val="28"/>
          <w:szCs w:val="28"/>
        </w:rPr>
        <w:t>соблюдение внутренних стандартов и процедур составления и испо</w:t>
      </w:r>
      <w:r w:rsidRPr="001F518F">
        <w:rPr>
          <w:rFonts w:ascii="Times New Roman" w:hAnsi="Times New Roman"/>
          <w:b/>
          <w:sz w:val="28"/>
          <w:szCs w:val="28"/>
        </w:rPr>
        <w:t>л</w:t>
      </w:r>
      <w:r w:rsidRPr="001F518F">
        <w:rPr>
          <w:rFonts w:ascii="Times New Roman" w:hAnsi="Times New Roman"/>
          <w:b/>
          <w:sz w:val="28"/>
          <w:szCs w:val="28"/>
        </w:rPr>
        <w:t>нения бюджета</w:t>
      </w:r>
      <w:r>
        <w:rPr>
          <w:rFonts w:ascii="Times New Roman" w:hAnsi="Times New Roman"/>
          <w:b/>
          <w:sz w:val="28"/>
          <w:szCs w:val="28"/>
        </w:rPr>
        <w:t xml:space="preserve"> муниципального образования Щербиновский район</w:t>
      </w:r>
      <w:r w:rsidRPr="001F518F">
        <w:rPr>
          <w:rFonts w:ascii="Times New Roman" w:hAnsi="Times New Roman"/>
          <w:b/>
          <w:sz w:val="28"/>
          <w:szCs w:val="28"/>
        </w:rPr>
        <w:t xml:space="preserve"> по расходам, включая расходы на закупку товаров, работ, услуг для обесп</w:t>
      </w:r>
      <w:r w:rsidRPr="001F518F">
        <w:rPr>
          <w:rFonts w:ascii="Times New Roman" w:hAnsi="Times New Roman"/>
          <w:b/>
          <w:sz w:val="28"/>
          <w:szCs w:val="28"/>
        </w:rPr>
        <w:t>е</w:t>
      </w:r>
      <w:r w:rsidRPr="001F518F">
        <w:rPr>
          <w:rFonts w:ascii="Times New Roman" w:hAnsi="Times New Roman"/>
          <w:b/>
          <w:sz w:val="28"/>
          <w:szCs w:val="28"/>
        </w:rPr>
        <w:t>чения муниципальных нужд, составления бюджетной отчетности и вед</w:t>
      </w:r>
      <w:r w:rsidRPr="001F518F">
        <w:rPr>
          <w:rFonts w:ascii="Times New Roman" w:hAnsi="Times New Roman"/>
          <w:b/>
          <w:sz w:val="28"/>
          <w:szCs w:val="28"/>
        </w:rPr>
        <w:t>е</w:t>
      </w:r>
      <w:r w:rsidRPr="001F518F">
        <w:rPr>
          <w:rFonts w:ascii="Times New Roman" w:hAnsi="Times New Roman"/>
          <w:b/>
          <w:sz w:val="28"/>
          <w:szCs w:val="28"/>
        </w:rPr>
        <w:t>ния бюджетного учета этими главными распорядителями бюджетных средств и подведомственными ему распорядителями и получателями бю</w:t>
      </w:r>
      <w:r w:rsidRPr="001F518F">
        <w:rPr>
          <w:rFonts w:ascii="Times New Roman" w:hAnsi="Times New Roman"/>
          <w:b/>
          <w:sz w:val="28"/>
          <w:szCs w:val="28"/>
        </w:rPr>
        <w:t>д</w:t>
      </w:r>
      <w:r w:rsidRPr="001F518F">
        <w:rPr>
          <w:rFonts w:ascii="Times New Roman" w:hAnsi="Times New Roman"/>
          <w:b/>
          <w:sz w:val="28"/>
          <w:szCs w:val="28"/>
        </w:rPr>
        <w:t>жетных средств;</w:t>
      </w:r>
    </w:p>
    <w:p w:rsidR="0057342C" w:rsidRPr="001F518F" w:rsidRDefault="0057342C" w:rsidP="001F518F">
      <w:pPr>
        <w:spacing w:line="240" w:lineRule="auto"/>
        <w:ind w:firstLine="710"/>
        <w:jc w:val="both"/>
        <w:rPr>
          <w:rFonts w:ascii="Times New Roman" w:hAnsi="Times New Roman"/>
          <w:b/>
          <w:sz w:val="28"/>
          <w:szCs w:val="28"/>
        </w:rPr>
      </w:pPr>
      <w:r w:rsidRPr="001F518F">
        <w:rPr>
          <w:rFonts w:ascii="Times New Roman" w:hAnsi="Times New Roman"/>
          <w:b/>
          <w:sz w:val="28"/>
          <w:szCs w:val="28"/>
        </w:rPr>
        <w:t>подготовку и организацию мер по повышению экономности и р</w:t>
      </w:r>
      <w:r w:rsidRPr="001F518F">
        <w:rPr>
          <w:rFonts w:ascii="Times New Roman" w:hAnsi="Times New Roman"/>
          <w:b/>
          <w:sz w:val="28"/>
          <w:szCs w:val="28"/>
        </w:rPr>
        <w:t>е</w:t>
      </w:r>
      <w:r w:rsidRPr="001F518F">
        <w:rPr>
          <w:rFonts w:ascii="Times New Roman" w:hAnsi="Times New Roman"/>
          <w:b/>
          <w:sz w:val="28"/>
          <w:szCs w:val="28"/>
        </w:rPr>
        <w:t>зультативности использования бюджетных средств</w:t>
      </w:r>
      <w:r>
        <w:rPr>
          <w:rFonts w:ascii="Times New Roman" w:hAnsi="Times New Roman"/>
          <w:b/>
          <w:sz w:val="28"/>
          <w:szCs w:val="28"/>
        </w:rPr>
        <w:t xml:space="preserve"> бюджета муниципал</w:t>
      </w:r>
      <w:r>
        <w:rPr>
          <w:rFonts w:ascii="Times New Roman" w:hAnsi="Times New Roman"/>
          <w:b/>
          <w:sz w:val="28"/>
          <w:szCs w:val="28"/>
        </w:rPr>
        <w:t>ь</w:t>
      </w:r>
      <w:r>
        <w:rPr>
          <w:rFonts w:ascii="Times New Roman" w:hAnsi="Times New Roman"/>
          <w:b/>
          <w:sz w:val="28"/>
          <w:szCs w:val="28"/>
        </w:rPr>
        <w:t>ного образования Щербиновский район</w:t>
      </w:r>
      <w:r w:rsidRPr="001F518F">
        <w:rPr>
          <w:rFonts w:ascii="Times New Roman" w:hAnsi="Times New Roman"/>
          <w:b/>
          <w:sz w:val="28"/>
          <w:szCs w:val="28"/>
        </w:rPr>
        <w:t>.</w:t>
      </w:r>
    </w:p>
    <w:p w:rsidR="0057342C" w:rsidRPr="001F518F" w:rsidRDefault="0057342C" w:rsidP="001F518F">
      <w:pPr>
        <w:spacing w:line="240" w:lineRule="auto"/>
        <w:ind w:firstLine="710"/>
        <w:jc w:val="both"/>
        <w:rPr>
          <w:rFonts w:ascii="Times New Roman" w:hAnsi="Times New Roman"/>
          <w:b/>
          <w:sz w:val="28"/>
          <w:szCs w:val="28"/>
        </w:rPr>
      </w:pPr>
      <w:r w:rsidRPr="001F518F">
        <w:rPr>
          <w:rFonts w:ascii="Times New Roman" w:hAnsi="Times New Roman"/>
          <w:b/>
          <w:sz w:val="28"/>
          <w:szCs w:val="28"/>
        </w:rPr>
        <w:t xml:space="preserve">7. Главный администратор (администратор) доходов бюджета </w:t>
      </w:r>
      <w:r>
        <w:rPr>
          <w:rFonts w:ascii="Times New Roman" w:hAnsi="Times New Roman"/>
          <w:b/>
          <w:sz w:val="28"/>
          <w:szCs w:val="28"/>
        </w:rPr>
        <w:t>мун</w:t>
      </w:r>
      <w:r>
        <w:rPr>
          <w:rFonts w:ascii="Times New Roman" w:hAnsi="Times New Roman"/>
          <w:b/>
          <w:sz w:val="28"/>
          <w:szCs w:val="28"/>
        </w:rPr>
        <w:t>и</w:t>
      </w:r>
      <w:r>
        <w:rPr>
          <w:rFonts w:ascii="Times New Roman" w:hAnsi="Times New Roman"/>
          <w:b/>
          <w:sz w:val="28"/>
          <w:szCs w:val="28"/>
        </w:rPr>
        <w:t xml:space="preserve">ципального образования Щербиновский район </w:t>
      </w:r>
      <w:r w:rsidRPr="001F518F">
        <w:rPr>
          <w:rFonts w:ascii="Times New Roman" w:hAnsi="Times New Roman"/>
          <w:b/>
          <w:sz w:val="28"/>
          <w:szCs w:val="28"/>
        </w:rPr>
        <w:t>осуществляет внутренний финансовый контроль, направленный на соблюдение внутренних станда</w:t>
      </w:r>
      <w:r w:rsidRPr="001F518F">
        <w:rPr>
          <w:rFonts w:ascii="Times New Roman" w:hAnsi="Times New Roman"/>
          <w:b/>
          <w:sz w:val="28"/>
          <w:szCs w:val="28"/>
        </w:rPr>
        <w:t>р</w:t>
      </w:r>
      <w:r w:rsidRPr="001F518F">
        <w:rPr>
          <w:rFonts w:ascii="Times New Roman" w:hAnsi="Times New Roman"/>
          <w:b/>
          <w:sz w:val="28"/>
          <w:szCs w:val="28"/>
        </w:rPr>
        <w:t>тов и процедур составления и исполнения бюджета</w:t>
      </w:r>
      <w:r>
        <w:rPr>
          <w:rFonts w:ascii="Times New Roman" w:hAnsi="Times New Roman"/>
          <w:b/>
          <w:sz w:val="28"/>
          <w:szCs w:val="28"/>
        </w:rPr>
        <w:t xml:space="preserve"> муниципального обр</w:t>
      </w:r>
      <w:r>
        <w:rPr>
          <w:rFonts w:ascii="Times New Roman" w:hAnsi="Times New Roman"/>
          <w:b/>
          <w:sz w:val="28"/>
          <w:szCs w:val="28"/>
        </w:rPr>
        <w:t>а</w:t>
      </w:r>
      <w:r>
        <w:rPr>
          <w:rFonts w:ascii="Times New Roman" w:hAnsi="Times New Roman"/>
          <w:b/>
          <w:sz w:val="28"/>
          <w:szCs w:val="28"/>
        </w:rPr>
        <w:t xml:space="preserve">зования Щербиновский район  </w:t>
      </w:r>
      <w:r w:rsidRPr="001F518F">
        <w:rPr>
          <w:rFonts w:ascii="Times New Roman" w:hAnsi="Times New Roman"/>
          <w:b/>
          <w:sz w:val="28"/>
          <w:szCs w:val="28"/>
        </w:rPr>
        <w:t>по доходам, составления бюджетной отче</w:t>
      </w:r>
      <w:r w:rsidRPr="001F518F">
        <w:rPr>
          <w:rFonts w:ascii="Times New Roman" w:hAnsi="Times New Roman"/>
          <w:b/>
          <w:sz w:val="28"/>
          <w:szCs w:val="28"/>
        </w:rPr>
        <w:t>т</w:t>
      </w:r>
      <w:r w:rsidRPr="001F518F">
        <w:rPr>
          <w:rFonts w:ascii="Times New Roman" w:hAnsi="Times New Roman"/>
          <w:b/>
          <w:sz w:val="28"/>
          <w:szCs w:val="28"/>
        </w:rPr>
        <w:t>ности и ведения бюджетного учета этим главным администратором дох</w:t>
      </w:r>
      <w:r w:rsidRPr="001F518F">
        <w:rPr>
          <w:rFonts w:ascii="Times New Roman" w:hAnsi="Times New Roman"/>
          <w:b/>
          <w:sz w:val="28"/>
          <w:szCs w:val="28"/>
        </w:rPr>
        <w:t>о</w:t>
      </w:r>
      <w:r w:rsidRPr="001F518F">
        <w:rPr>
          <w:rFonts w:ascii="Times New Roman" w:hAnsi="Times New Roman"/>
          <w:b/>
          <w:sz w:val="28"/>
          <w:szCs w:val="28"/>
        </w:rPr>
        <w:t>дов бюджета</w:t>
      </w:r>
      <w:r>
        <w:rPr>
          <w:rFonts w:ascii="Times New Roman" w:hAnsi="Times New Roman"/>
          <w:b/>
          <w:sz w:val="28"/>
          <w:szCs w:val="28"/>
        </w:rPr>
        <w:t xml:space="preserve"> муниципального образования Щербиновский район </w:t>
      </w:r>
      <w:r w:rsidRPr="001F518F">
        <w:rPr>
          <w:rFonts w:ascii="Times New Roman" w:hAnsi="Times New Roman"/>
          <w:b/>
          <w:sz w:val="28"/>
          <w:szCs w:val="28"/>
        </w:rPr>
        <w:t>и подв</w:t>
      </w:r>
      <w:r w:rsidRPr="001F518F">
        <w:rPr>
          <w:rFonts w:ascii="Times New Roman" w:hAnsi="Times New Roman"/>
          <w:b/>
          <w:sz w:val="28"/>
          <w:szCs w:val="28"/>
        </w:rPr>
        <w:t>е</w:t>
      </w:r>
      <w:r w:rsidRPr="001F518F">
        <w:rPr>
          <w:rFonts w:ascii="Times New Roman" w:hAnsi="Times New Roman"/>
          <w:b/>
          <w:sz w:val="28"/>
          <w:szCs w:val="28"/>
        </w:rPr>
        <w:t>домственными администраторами доходов бюджет</w:t>
      </w:r>
      <w:r>
        <w:rPr>
          <w:rFonts w:ascii="Times New Roman" w:hAnsi="Times New Roman"/>
          <w:b/>
          <w:sz w:val="28"/>
          <w:szCs w:val="28"/>
        </w:rPr>
        <w:t>а муниципального обр</w:t>
      </w:r>
      <w:r>
        <w:rPr>
          <w:rFonts w:ascii="Times New Roman" w:hAnsi="Times New Roman"/>
          <w:b/>
          <w:sz w:val="28"/>
          <w:szCs w:val="28"/>
        </w:rPr>
        <w:t>а</w:t>
      </w:r>
      <w:r>
        <w:rPr>
          <w:rFonts w:ascii="Times New Roman" w:hAnsi="Times New Roman"/>
          <w:b/>
          <w:sz w:val="28"/>
          <w:szCs w:val="28"/>
        </w:rPr>
        <w:t>зования Щербиновский район</w:t>
      </w:r>
      <w:r w:rsidRPr="001F518F">
        <w:rPr>
          <w:rFonts w:ascii="Times New Roman" w:hAnsi="Times New Roman"/>
          <w:b/>
          <w:sz w:val="28"/>
          <w:szCs w:val="28"/>
        </w:rPr>
        <w:t>.</w:t>
      </w:r>
    </w:p>
    <w:p w:rsidR="0057342C" w:rsidRPr="001F518F" w:rsidRDefault="0057342C" w:rsidP="001F518F">
      <w:pPr>
        <w:tabs>
          <w:tab w:val="left" w:pos="9781"/>
        </w:tabs>
        <w:spacing w:line="240" w:lineRule="auto"/>
        <w:ind w:right="49" w:firstLine="851"/>
        <w:jc w:val="both"/>
        <w:rPr>
          <w:rFonts w:ascii="Times New Roman" w:hAnsi="Times New Roman"/>
          <w:b/>
          <w:sz w:val="28"/>
          <w:szCs w:val="34"/>
        </w:rPr>
      </w:pPr>
      <w:r w:rsidRPr="001F518F">
        <w:rPr>
          <w:rFonts w:ascii="Times New Roman" w:hAnsi="Times New Roman"/>
          <w:b/>
          <w:sz w:val="28"/>
          <w:szCs w:val="28"/>
        </w:rPr>
        <w:t>8. Главный администратор (администратор) источников финанс</w:t>
      </w:r>
      <w:r w:rsidRPr="001F518F">
        <w:rPr>
          <w:rFonts w:ascii="Times New Roman" w:hAnsi="Times New Roman"/>
          <w:b/>
          <w:sz w:val="28"/>
          <w:szCs w:val="28"/>
        </w:rPr>
        <w:t>и</w:t>
      </w:r>
      <w:r w:rsidRPr="001F518F">
        <w:rPr>
          <w:rFonts w:ascii="Times New Roman" w:hAnsi="Times New Roman"/>
          <w:b/>
          <w:sz w:val="28"/>
          <w:szCs w:val="28"/>
        </w:rPr>
        <w:t xml:space="preserve">рования дефицита бюджета </w:t>
      </w:r>
      <w:r>
        <w:rPr>
          <w:rFonts w:ascii="Times New Roman" w:hAnsi="Times New Roman"/>
          <w:b/>
          <w:sz w:val="28"/>
          <w:szCs w:val="28"/>
        </w:rPr>
        <w:t xml:space="preserve">муниципального образования Щербиновский район </w:t>
      </w:r>
      <w:r w:rsidRPr="001F518F">
        <w:rPr>
          <w:rFonts w:ascii="Times New Roman" w:hAnsi="Times New Roman"/>
          <w:b/>
          <w:sz w:val="28"/>
          <w:szCs w:val="28"/>
        </w:rPr>
        <w:t xml:space="preserve">осуществляет внутренний финансовый контроль, направленный на соблюдение внутренних стандартов и процедур составления и исполнения бюджета </w:t>
      </w:r>
      <w:r>
        <w:rPr>
          <w:rFonts w:ascii="Times New Roman" w:hAnsi="Times New Roman"/>
          <w:b/>
          <w:sz w:val="28"/>
          <w:szCs w:val="28"/>
        </w:rPr>
        <w:t xml:space="preserve">муниципального образования Щербиновский район </w:t>
      </w:r>
      <w:r w:rsidRPr="001F518F">
        <w:rPr>
          <w:rFonts w:ascii="Times New Roman" w:hAnsi="Times New Roman"/>
          <w:b/>
          <w:sz w:val="28"/>
          <w:szCs w:val="28"/>
        </w:rPr>
        <w:t>по источн</w:t>
      </w:r>
      <w:r w:rsidRPr="001F518F">
        <w:rPr>
          <w:rFonts w:ascii="Times New Roman" w:hAnsi="Times New Roman"/>
          <w:b/>
          <w:sz w:val="28"/>
          <w:szCs w:val="28"/>
        </w:rPr>
        <w:t>и</w:t>
      </w:r>
      <w:r w:rsidRPr="001F518F">
        <w:rPr>
          <w:rFonts w:ascii="Times New Roman" w:hAnsi="Times New Roman"/>
          <w:b/>
          <w:sz w:val="28"/>
          <w:szCs w:val="28"/>
        </w:rPr>
        <w:t>кам финансирования дефицита бюджета</w:t>
      </w:r>
      <w:r>
        <w:rPr>
          <w:rFonts w:ascii="Times New Roman" w:hAnsi="Times New Roman"/>
          <w:b/>
          <w:sz w:val="28"/>
          <w:szCs w:val="28"/>
        </w:rPr>
        <w:t xml:space="preserve"> муниципального образования Щербиновский район</w:t>
      </w:r>
      <w:r w:rsidRPr="001F518F">
        <w:rPr>
          <w:rFonts w:ascii="Times New Roman" w:hAnsi="Times New Roman"/>
          <w:b/>
          <w:sz w:val="28"/>
          <w:szCs w:val="28"/>
        </w:rPr>
        <w:t>, составления бюджетной отчетности и ведения бю</w:t>
      </w:r>
      <w:r w:rsidRPr="001F518F">
        <w:rPr>
          <w:rFonts w:ascii="Times New Roman" w:hAnsi="Times New Roman"/>
          <w:b/>
          <w:sz w:val="28"/>
          <w:szCs w:val="28"/>
        </w:rPr>
        <w:t>д</w:t>
      </w:r>
      <w:r w:rsidRPr="001F518F">
        <w:rPr>
          <w:rFonts w:ascii="Times New Roman" w:hAnsi="Times New Roman"/>
          <w:b/>
          <w:sz w:val="28"/>
          <w:szCs w:val="28"/>
        </w:rPr>
        <w:t>жетного учета этим главным администратором источников финансиров</w:t>
      </w:r>
      <w:r w:rsidRPr="001F518F">
        <w:rPr>
          <w:rFonts w:ascii="Times New Roman" w:hAnsi="Times New Roman"/>
          <w:b/>
          <w:sz w:val="28"/>
          <w:szCs w:val="28"/>
        </w:rPr>
        <w:t>а</w:t>
      </w:r>
      <w:r w:rsidRPr="001F518F">
        <w:rPr>
          <w:rFonts w:ascii="Times New Roman" w:hAnsi="Times New Roman"/>
          <w:b/>
          <w:sz w:val="28"/>
          <w:szCs w:val="28"/>
        </w:rPr>
        <w:t xml:space="preserve">ния дефицита бюджета </w:t>
      </w:r>
      <w:r>
        <w:rPr>
          <w:rFonts w:ascii="Times New Roman" w:hAnsi="Times New Roman"/>
          <w:b/>
          <w:sz w:val="28"/>
          <w:szCs w:val="28"/>
        </w:rPr>
        <w:t>муниципального образования Щербиновский ра</w:t>
      </w:r>
      <w:r>
        <w:rPr>
          <w:rFonts w:ascii="Times New Roman" w:hAnsi="Times New Roman"/>
          <w:b/>
          <w:sz w:val="28"/>
          <w:szCs w:val="28"/>
        </w:rPr>
        <w:t>й</w:t>
      </w:r>
      <w:r>
        <w:rPr>
          <w:rFonts w:ascii="Times New Roman" w:hAnsi="Times New Roman"/>
          <w:b/>
          <w:sz w:val="28"/>
          <w:szCs w:val="28"/>
        </w:rPr>
        <w:t xml:space="preserve">он </w:t>
      </w:r>
      <w:r w:rsidRPr="001F518F">
        <w:rPr>
          <w:rFonts w:ascii="Times New Roman" w:hAnsi="Times New Roman"/>
          <w:b/>
          <w:sz w:val="28"/>
          <w:szCs w:val="28"/>
        </w:rPr>
        <w:t>и подведомственными администраторами источников финансирования дефицита бюджета</w:t>
      </w:r>
      <w:r>
        <w:rPr>
          <w:rFonts w:ascii="Times New Roman" w:hAnsi="Times New Roman"/>
          <w:b/>
          <w:sz w:val="28"/>
          <w:szCs w:val="28"/>
        </w:rPr>
        <w:t xml:space="preserve"> муниципального образования Щербиновский район</w:t>
      </w:r>
      <w:r w:rsidRPr="001F518F">
        <w:rPr>
          <w:rFonts w:ascii="Times New Roman" w:hAnsi="Times New Roman"/>
          <w:b/>
          <w:sz w:val="28"/>
          <w:szCs w:val="28"/>
        </w:rPr>
        <w:t>.</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b/>
          <w:kern w:val="2"/>
          <w:sz w:val="28"/>
          <w:szCs w:val="28"/>
          <w:lang w:eastAsia="ar-SA"/>
        </w:rPr>
      </w:pPr>
    </w:p>
    <w:p w:rsidR="0057342C" w:rsidRPr="00BC7372" w:rsidRDefault="0057342C" w:rsidP="00BC7372">
      <w:pPr>
        <w:widowControl w:val="0"/>
        <w:tabs>
          <w:tab w:val="left" w:pos="9781"/>
        </w:tabs>
        <w:spacing w:after="0" w:line="240" w:lineRule="auto"/>
        <w:ind w:right="49" w:firstLine="851"/>
        <w:jc w:val="both"/>
        <w:rPr>
          <w:rFonts w:ascii="Times New Roman" w:hAnsi="Times New Roman"/>
          <w:b/>
          <w:bCs/>
          <w:sz w:val="28"/>
          <w:szCs w:val="28"/>
          <w:lang w:eastAsia="ar-SA"/>
        </w:rPr>
      </w:pPr>
      <w:r w:rsidRPr="00BC7372">
        <w:rPr>
          <w:rFonts w:ascii="Times New Roman" w:hAnsi="Times New Roman"/>
          <w:b/>
          <w:kern w:val="2"/>
          <w:sz w:val="28"/>
          <w:szCs w:val="28"/>
          <w:lang w:eastAsia="ar-SA"/>
        </w:rPr>
        <w:t xml:space="preserve">Статья 80. </w:t>
      </w:r>
      <w:r w:rsidRPr="00BC7372">
        <w:rPr>
          <w:rFonts w:ascii="Times New Roman" w:hAnsi="Times New Roman"/>
          <w:b/>
          <w:sz w:val="28"/>
          <w:szCs w:val="28"/>
          <w:lang w:eastAsia="ar-SA"/>
        </w:rPr>
        <w:t>Подготовка, рассмотрение и утверждение отчета об и</w:t>
      </w:r>
      <w:r w:rsidRPr="00BC7372">
        <w:rPr>
          <w:rFonts w:ascii="Times New Roman" w:hAnsi="Times New Roman"/>
          <w:b/>
          <w:sz w:val="28"/>
          <w:szCs w:val="28"/>
          <w:lang w:eastAsia="ar-SA"/>
        </w:rPr>
        <w:t>с</w:t>
      </w:r>
      <w:r w:rsidRPr="00BC7372">
        <w:rPr>
          <w:rFonts w:ascii="Times New Roman" w:hAnsi="Times New Roman"/>
          <w:b/>
          <w:sz w:val="28"/>
          <w:szCs w:val="28"/>
          <w:lang w:eastAsia="ar-SA"/>
        </w:rPr>
        <w:t>полнении бюджета</w:t>
      </w:r>
      <w:r w:rsidRPr="00BC7372">
        <w:rPr>
          <w:rFonts w:ascii="Times New Roman" w:hAnsi="Times New Roman"/>
          <w:sz w:val="28"/>
          <w:szCs w:val="28"/>
          <w:lang w:eastAsia="ar-SA"/>
        </w:rPr>
        <w:t xml:space="preserve"> </w:t>
      </w:r>
      <w:r w:rsidRPr="00BC7372">
        <w:rPr>
          <w:rFonts w:ascii="Times New Roman" w:hAnsi="Times New Roman"/>
          <w:b/>
          <w:bCs/>
          <w:sz w:val="28"/>
          <w:szCs w:val="28"/>
          <w:lang w:eastAsia="ar-SA"/>
        </w:rPr>
        <w:t>муниципального образования Щербиновский район</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1. Отчет об исполнении бюджета муниципального образования Щерб</w:t>
      </w:r>
      <w:r w:rsidRPr="00BC7372">
        <w:rPr>
          <w:rFonts w:ascii="Times New Roman" w:hAnsi="Times New Roman"/>
          <w:sz w:val="28"/>
          <w:szCs w:val="28"/>
          <w:lang w:eastAsia="ar-SA"/>
        </w:rPr>
        <w:t>и</w:t>
      </w:r>
      <w:r w:rsidRPr="00BC7372">
        <w:rPr>
          <w:rFonts w:ascii="Times New Roman" w:hAnsi="Times New Roman"/>
          <w:sz w:val="28"/>
          <w:szCs w:val="28"/>
          <w:lang w:eastAsia="ar-SA"/>
        </w:rPr>
        <w:t xml:space="preserve">новский район (далее - отчет) разрабатывается и утверждается в форме проекта </w:t>
      </w:r>
      <w:r w:rsidRPr="00BC7372">
        <w:rPr>
          <w:rFonts w:ascii="Times New Roman" w:hAnsi="Times New Roman"/>
          <w:bCs/>
          <w:sz w:val="28"/>
          <w:szCs w:val="28"/>
          <w:lang w:eastAsia="ar-SA"/>
        </w:rPr>
        <w:t>муниципального</w:t>
      </w:r>
      <w:r w:rsidRPr="00BC7372">
        <w:rPr>
          <w:rFonts w:ascii="Times New Roman" w:hAnsi="Times New Roman"/>
          <w:sz w:val="28"/>
          <w:szCs w:val="28"/>
          <w:lang w:eastAsia="ar-SA"/>
        </w:rPr>
        <w:t xml:space="preserve"> правового акта Совета.</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2. Отчет готовит финансовый орган муниципального образования Ще</w:t>
      </w:r>
      <w:r w:rsidRPr="00BC7372">
        <w:rPr>
          <w:rFonts w:ascii="Times New Roman" w:hAnsi="Times New Roman"/>
          <w:sz w:val="28"/>
          <w:szCs w:val="28"/>
          <w:lang w:eastAsia="ar-SA"/>
        </w:rPr>
        <w:t>р</w:t>
      </w:r>
      <w:r w:rsidRPr="00BC7372">
        <w:rPr>
          <w:rFonts w:ascii="Times New Roman" w:hAnsi="Times New Roman"/>
          <w:sz w:val="28"/>
          <w:szCs w:val="28"/>
          <w:lang w:eastAsia="ar-SA"/>
        </w:rPr>
        <w:t>биновский район на основании отчетов главных распорядителей, распорядит</w:t>
      </w:r>
      <w:r w:rsidRPr="00BC7372">
        <w:rPr>
          <w:rFonts w:ascii="Times New Roman" w:hAnsi="Times New Roman"/>
          <w:sz w:val="28"/>
          <w:szCs w:val="28"/>
          <w:lang w:eastAsia="ar-SA"/>
        </w:rPr>
        <w:t>е</w:t>
      </w:r>
      <w:r w:rsidRPr="00BC7372">
        <w:rPr>
          <w:rFonts w:ascii="Times New Roman" w:hAnsi="Times New Roman"/>
          <w:sz w:val="28"/>
          <w:szCs w:val="28"/>
          <w:lang w:eastAsia="ar-SA"/>
        </w:rPr>
        <w:t>лей и получателей бюджетных средств в соответствии с той же структурой и бюджетной классификацией, которые применялись при утверждении бюджета муниципального образования Щербиновский район.</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Отчет представляется в Совет </w:t>
      </w:r>
      <w:r w:rsidRPr="00BC7372">
        <w:rPr>
          <w:rFonts w:ascii="Times New Roman" w:hAnsi="Times New Roman"/>
          <w:color w:val="000000"/>
          <w:sz w:val="28"/>
          <w:szCs w:val="28"/>
          <w:lang w:eastAsia="ar-SA"/>
        </w:rPr>
        <w:t xml:space="preserve">администрацией </w:t>
      </w:r>
      <w:r w:rsidRPr="00BC7372">
        <w:rPr>
          <w:rFonts w:ascii="Times New Roman" w:hAnsi="Times New Roman"/>
          <w:sz w:val="28"/>
          <w:szCs w:val="28"/>
          <w:lang w:eastAsia="ar-SA"/>
        </w:rPr>
        <w:t xml:space="preserve">в форме проекта </w:t>
      </w:r>
      <w:r w:rsidRPr="00BC7372">
        <w:rPr>
          <w:rFonts w:ascii="Times New Roman" w:hAnsi="Times New Roman"/>
          <w:bCs/>
          <w:sz w:val="28"/>
          <w:szCs w:val="28"/>
          <w:lang w:eastAsia="ar-SA"/>
        </w:rPr>
        <w:t>мун</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ципального</w:t>
      </w:r>
      <w:r w:rsidRPr="00BC7372">
        <w:rPr>
          <w:rFonts w:ascii="Times New Roman" w:hAnsi="Times New Roman"/>
          <w:sz w:val="28"/>
          <w:szCs w:val="28"/>
          <w:lang w:eastAsia="ar-SA"/>
        </w:rPr>
        <w:t xml:space="preserve"> правового акта Совета вместе с документами и материалами, пр</w:t>
      </w:r>
      <w:r w:rsidRPr="00BC7372">
        <w:rPr>
          <w:rFonts w:ascii="Times New Roman" w:hAnsi="Times New Roman"/>
          <w:sz w:val="28"/>
          <w:szCs w:val="28"/>
          <w:lang w:eastAsia="ar-SA"/>
        </w:rPr>
        <w:t>е</w:t>
      </w:r>
      <w:r w:rsidRPr="00BC7372">
        <w:rPr>
          <w:rFonts w:ascii="Times New Roman" w:hAnsi="Times New Roman"/>
          <w:sz w:val="28"/>
          <w:szCs w:val="28"/>
          <w:lang w:eastAsia="ar-SA"/>
        </w:rPr>
        <w:t>дусмотренными Бюджетным кодексом Российской Федерации, не позднее  1 мая текущего года.</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3. До начала рассмотрения отчета Контрольно-счетной палатой пров</w:t>
      </w:r>
      <w:r w:rsidRPr="00BC7372">
        <w:rPr>
          <w:rFonts w:ascii="Times New Roman" w:hAnsi="Times New Roman"/>
          <w:sz w:val="28"/>
          <w:szCs w:val="28"/>
          <w:lang w:eastAsia="ar-SA"/>
        </w:rPr>
        <w:t>о</w:t>
      </w:r>
      <w:r w:rsidRPr="00BC7372">
        <w:rPr>
          <w:rFonts w:ascii="Times New Roman" w:hAnsi="Times New Roman"/>
          <w:sz w:val="28"/>
          <w:szCs w:val="28"/>
          <w:lang w:eastAsia="ar-SA"/>
        </w:rPr>
        <w:t>дится внешняя проверка отчета.</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4. Отчет выносится на публичные слушания, назначаемые Советом.</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5. Совет принимает решение по отчету после получения результатов проверки отчета и рассмотрения отчета на публичных слушаниях.</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6. По результатам рассмотрения отчета Совет принимает решение об утверждении либо отклонении решения об исполнении бюджета муниципал</w:t>
      </w:r>
      <w:r w:rsidRPr="00BC7372">
        <w:rPr>
          <w:rFonts w:ascii="Times New Roman" w:hAnsi="Times New Roman"/>
          <w:sz w:val="28"/>
          <w:szCs w:val="28"/>
          <w:lang w:eastAsia="ar-SA"/>
        </w:rPr>
        <w:t>ь</w:t>
      </w:r>
      <w:r w:rsidRPr="00BC7372">
        <w:rPr>
          <w:rFonts w:ascii="Times New Roman" w:hAnsi="Times New Roman"/>
          <w:sz w:val="28"/>
          <w:szCs w:val="28"/>
          <w:lang w:eastAsia="ar-SA"/>
        </w:rPr>
        <w:t>ного образования Щербиновский район.</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В случае отклонения решения об исполнении бюджета муниципального образования Щербиновский район он возвращается для устранения фактов н</w:t>
      </w:r>
      <w:r w:rsidRPr="00BC7372">
        <w:rPr>
          <w:rFonts w:ascii="Times New Roman" w:hAnsi="Times New Roman"/>
          <w:sz w:val="28"/>
          <w:szCs w:val="28"/>
          <w:lang w:eastAsia="ar-SA"/>
        </w:rPr>
        <w:t>е</w:t>
      </w:r>
      <w:r w:rsidRPr="00BC7372">
        <w:rPr>
          <w:rFonts w:ascii="Times New Roman" w:hAnsi="Times New Roman"/>
          <w:sz w:val="28"/>
          <w:szCs w:val="28"/>
          <w:lang w:eastAsia="ar-SA"/>
        </w:rPr>
        <w:t>достоверного или неполного отражения данных и повторного представления в срок, не превышающий один месяц.</w:t>
      </w:r>
    </w:p>
    <w:p w:rsidR="0057342C" w:rsidRPr="00BC7372" w:rsidRDefault="0057342C" w:rsidP="00BC7372">
      <w:pPr>
        <w:widowControl w:val="0"/>
        <w:tabs>
          <w:tab w:val="left" w:pos="9781"/>
        </w:tabs>
        <w:spacing w:after="0" w:line="240" w:lineRule="auto"/>
        <w:ind w:right="49" w:firstLine="851"/>
        <w:jc w:val="both"/>
        <w:rPr>
          <w:rFonts w:ascii="Times New Roman" w:hAnsi="Times New Roman"/>
          <w:sz w:val="28"/>
          <w:szCs w:val="28"/>
          <w:lang w:eastAsia="ar-SA"/>
        </w:rPr>
      </w:pPr>
      <w:r w:rsidRPr="00BC7372">
        <w:rPr>
          <w:rFonts w:ascii="Times New Roman" w:hAnsi="Times New Roman"/>
          <w:sz w:val="28"/>
          <w:szCs w:val="28"/>
          <w:lang w:eastAsia="ar-SA"/>
        </w:rPr>
        <w:t>7. Финансовый орган муниципального образования Щербиновский ра</w:t>
      </w:r>
      <w:r w:rsidRPr="00BC7372">
        <w:rPr>
          <w:rFonts w:ascii="Times New Roman" w:hAnsi="Times New Roman"/>
          <w:sz w:val="28"/>
          <w:szCs w:val="28"/>
          <w:lang w:eastAsia="ar-SA"/>
        </w:rPr>
        <w:t>й</w:t>
      </w:r>
      <w:r w:rsidRPr="00BC7372">
        <w:rPr>
          <w:rFonts w:ascii="Times New Roman" w:hAnsi="Times New Roman"/>
          <w:sz w:val="28"/>
          <w:szCs w:val="28"/>
          <w:lang w:eastAsia="ar-SA"/>
        </w:rPr>
        <w:t>он в порядке, установленном федеральными законами и принимаемыми в соо</w:t>
      </w:r>
      <w:r w:rsidRPr="00BC7372">
        <w:rPr>
          <w:rFonts w:ascii="Times New Roman" w:hAnsi="Times New Roman"/>
          <w:sz w:val="28"/>
          <w:szCs w:val="28"/>
          <w:lang w:eastAsia="ar-SA"/>
        </w:rPr>
        <w:t>т</w:t>
      </w:r>
      <w:r w:rsidRPr="00BC7372">
        <w:rPr>
          <w:rFonts w:ascii="Times New Roman" w:hAnsi="Times New Roman"/>
          <w:sz w:val="28"/>
          <w:szCs w:val="28"/>
          <w:lang w:eastAsia="ar-SA"/>
        </w:rPr>
        <w:t>ветствии с ними иными нормативными правовыми актами Российской Федер</w:t>
      </w:r>
      <w:r w:rsidRPr="00BC7372">
        <w:rPr>
          <w:rFonts w:ascii="Times New Roman" w:hAnsi="Times New Roman"/>
          <w:sz w:val="28"/>
          <w:szCs w:val="28"/>
          <w:lang w:eastAsia="ar-SA"/>
        </w:rPr>
        <w:t>а</w:t>
      </w:r>
      <w:r w:rsidRPr="00BC7372">
        <w:rPr>
          <w:rFonts w:ascii="Times New Roman" w:hAnsi="Times New Roman"/>
          <w:sz w:val="28"/>
          <w:szCs w:val="28"/>
          <w:lang w:eastAsia="ar-SA"/>
        </w:rPr>
        <w:t>ции, представляет в уполномоченный орган государственной власти Красн</w:t>
      </w:r>
      <w:r w:rsidRPr="00BC7372">
        <w:rPr>
          <w:rFonts w:ascii="Times New Roman" w:hAnsi="Times New Roman"/>
          <w:sz w:val="28"/>
          <w:szCs w:val="28"/>
          <w:lang w:eastAsia="ar-SA"/>
        </w:rPr>
        <w:t>о</w:t>
      </w:r>
      <w:r w:rsidRPr="00BC7372">
        <w:rPr>
          <w:rFonts w:ascii="Times New Roman" w:hAnsi="Times New Roman"/>
          <w:sz w:val="28"/>
          <w:szCs w:val="28"/>
          <w:lang w:eastAsia="ar-SA"/>
        </w:rPr>
        <w:t>дарского края в сфере финансов отчет.</w:t>
      </w:r>
    </w:p>
    <w:p w:rsidR="0057342C" w:rsidRPr="00BC7372" w:rsidRDefault="0057342C" w:rsidP="00BC7372">
      <w:pPr>
        <w:tabs>
          <w:tab w:val="left" w:pos="0"/>
        </w:tabs>
        <w:spacing w:after="0" w:line="240" w:lineRule="auto"/>
        <w:ind w:firstLine="851"/>
        <w:jc w:val="both"/>
        <w:rPr>
          <w:rFonts w:ascii="Times New Roman" w:hAnsi="Times New Roman"/>
          <w:strike/>
          <w:sz w:val="28"/>
          <w:szCs w:val="28"/>
          <w:lang w:eastAsia="ar-SA"/>
        </w:rPr>
      </w:pPr>
    </w:p>
    <w:p w:rsidR="0057342C" w:rsidRPr="00BC7372" w:rsidRDefault="0057342C" w:rsidP="00BC7372">
      <w:pPr>
        <w:spacing w:after="0" w:line="240" w:lineRule="auto"/>
        <w:ind w:firstLine="851"/>
        <w:jc w:val="both"/>
        <w:rPr>
          <w:rFonts w:ascii="Times New Roman" w:hAnsi="Times New Roman"/>
          <w:b/>
          <w:bCs/>
          <w:sz w:val="28"/>
          <w:szCs w:val="28"/>
          <w:lang w:eastAsia="ar-SA"/>
        </w:rPr>
      </w:pPr>
      <w:r w:rsidRPr="00BC7372">
        <w:rPr>
          <w:rFonts w:ascii="Times New Roman" w:hAnsi="Times New Roman"/>
          <w:b/>
          <w:bCs/>
          <w:sz w:val="28"/>
          <w:szCs w:val="28"/>
          <w:lang w:eastAsia="ar-SA"/>
        </w:rPr>
        <w:t>Статья 81. Управление муниципальным долгом</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1. Управление муниципальным долгом осуществляет администрация.</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2. Управление муниципальным долгом осуществляется с соблюдением требований, установленных в статьях 92.1, 107 и 111 Бюджетного кодекса Ро</w:t>
      </w:r>
      <w:r w:rsidRPr="00BC7372">
        <w:rPr>
          <w:rFonts w:ascii="Times New Roman" w:hAnsi="Times New Roman"/>
          <w:bCs/>
          <w:sz w:val="28"/>
          <w:szCs w:val="28"/>
          <w:lang w:eastAsia="ar-SA"/>
        </w:rPr>
        <w:t>с</w:t>
      </w:r>
      <w:r w:rsidRPr="00BC7372">
        <w:rPr>
          <w:rFonts w:ascii="Times New Roman" w:hAnsi="Times New Roman"/>
          <w:bCs/>
          <w:sz w:val="28"/>
          <w:szCs w:val="28"/>
          <w:lang w:eastAsia="ar-SA"/>
        </w:rPr>
        <w:t>сийской Федерации.</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Осуществление муниципальных заимствований (за исключением прин</w:t>
      </w:r>
      <w:r w:rsidRPr="00BC7372">
        <w:rPr>
          <w:rFonts w:ascii="Times New Roman" w:hAnsi="Times New Roman"/>
          <w:bCs/>
          <w:sz w:val="28"/>
          <w:szCs w:val="28"/>
          <w:lang w:eastAsia="ar-SA"/>
        </w:rPr>
        <w:t>я</w:t>
      </w:r>
      <w:r w:rsidRPr="00BC7372">
        <w:rPr>
          <w:rFonts w:ascii="Times New Roman" w:hAnsi="Times New Roman"/>
          <w:bCs/>
          <w:sz w:val="28"/>
          <w:szCs w:val="28"/>
          <w:lang w:eastAsia="ar-SA"/>
        </w:rPr>
        <w:t>тия долговых обязательств в целях реструктуризации и погашения муниц</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пального долга) не может производиться в случае нарушения указанных огр</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ничений в ходе исполнения бюджета муниципального образования Щербино</w:t>
      </w:r>
      <w:r w:rsidRPr="00BC7372">
        <w:rPr>
          <w:rFonts w:ascii="Times New Roman" w:hAnsi="Times New Roman"/>
          <w:bCs/>
          <w:sz w:val="28"/>
          <w:szCs w:val="28"/>
          <w:lang w:eastAsia="ar-SA"/>
        </w:rPr>
        <w:t>в</w:t>
      </w:r>
      <w:r w:rsidRPr="00BC7372">
        <w:rPr>
          <w:rFonts w:ascii="Times New Roman" w:hAnsi="Times New Roman"/>
          <w:bCs/>
          <w:sz w:val="28"/>
          <w:szCs w:val="28"/>
          <w:lang w:eastAsia="ar-SA"/>
        </w:rPr>
        <w:t>ский район.</w:t>
      </w:r>
    </w:p>
    <w:p w:rsidR="0057342C" w:rsidRPr="00BC7372" w:rsidRDefault="0057342C" w:rsidP="00BC7372">
      <w:pPr>
        <w:spacing w:after="0" w:line="240" w:lineRule="auto"/>
        <w:ind w:firstLine="851"/>
        <w:jc w:val="both"/>
        <w:rPr>
          <w:rFonts w:ascii="Times New Roman" w:hAnsi="Times New Roman"/>
          <w:bCs/>
          <w:sz w:val="28"/>
          <w:szCs w:val="28"/>
          <w:lang w:eastAsia="ar-SA"/>
        </w:rPr>
      </w:pPr>
      <w:r w:rsidRPr="00BC7372">
        <w:rPr>
          <w:rFonts w:ascii="Times New Roman" w:hAnsi="Times New Roman"/>
          <w:bCs/>
          <w:sz w:val="28"/>
          <w:szCs w:val="28"/>
          <w:lang w:eastAsia="ar-SA"/>
        </w:rPr>
        <w:t>Совет на этапе принятия решения о бюджете муниципального образов</w:t>
      </w:r>
      <w:r w:rsidRPr="00BC7372">
        <w:rPr>
          <w:rFonts w:ascii="Times New Roman" w:hAnsi="Times New Roman"/>
          <w:bCs/>
          <w:sz w:val="28"/>
          <w:szCs w:val="28"/>
          <w:lang w:eastAsia="ar-SA"/>
        </w:rPr>
        <w:t>а</w:t>
      </w:r>
      <w:r w:rsidRPr="00BC7372">
        <w:rPr>
          <w:rFonts w:ascii="Times New Roman" w:hAnsi="Times New Roman"/>
          <w:bCs/>
          <w:sz w:val="28"/>
          <w:szCs w:val="28"/>
          <w:lang w:eastAsia="ar-SA"/>
        </w:rPr>
        <w:t>ния Щербиновский район и финансовый орган муниципального образования Щербиновский район на этапе составления и исполнения бюджета муниц</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пального образования Щербиновский район, а также в ходе управления мун</w:t>
      </w:r>
      <w:r w:rsidRPr="00BC7372">
        <w:rPr>
          <w:rFonts w:ascii="Times New Roman" w:hAnsi="Times New Roman"/>
          <w:bCs/>
          <w:sz w:val="28"/>
          <w:szCs w:val="28"/>
          <w:lang w:eastAsia="ar-SA"/>
        </w:rPr>
        <w:t>и</w:t>
      </w:r>
      <w:r w:rsidRPr="00BC7372">
        <w:rPr>
          <w:rFonts w:ascii="Times New Roman" w:hAnsi="Times New Roman"/>
          <w:bCs/>
          <w:sz w:val="28"/>
          <w:szCs w:val="28"/>
          <w:lang w:eastAsia="ar-SA"/>
        </w:rPr>
        <w:t>ципальным долгом обязаны в пределах своей компетенции обеспечивать с</w:t>
      </w:r>
      <w:r w:rsidRPr="00BC7372">
        <w:rPr>
          <w:rFonts w:ascii="Times New Roman" w:hAnsi="Times New Roman"/>
          <w:bCs/>
          <w:sz w:val="28"/>
          <w:szCs w:val="28"/>
          <w:lang w:eastAsia="ar-SA"/>
        </w:rPr>
        <w:t>о</w:t>
      </w:r>
      <w:r w:rsidRPr="00BC7372">
        <w:rPr>
          <w:rFonts w:ascii="Times New Roman" w:hAnsi="Times New Roman"/>
          <w:bCs/>
          <w:sz w:val="28"/>
          <w:szCs w:val="28"/>
          <w:lang w:eastAsia="ar-SA"/>
        </w:rPr>
        <w:t>блюдение указанных ограничений.</w:t>
      </w:r>
    </w:p>
    <w:p w:rsidR="0057342C" w:rsidRPr="00BC7372" w:rsidRDefault="0057342C" w:rsidP="00ED13C8">
      <w:pPr>
        <w:widowControl w:val="0"/>
        <w:numPr>
          <w:ilvl w:val="2"/>
          <w:numId w:val="13"/>
        </w:numPr>
        <w:tabs>
          <w:tab w:val="clear" w:pos="1440"/>
          <w:tab w:val="num" w:pos="0"/>
        </w:tabs>
        <w:suppressAutoHyphens/>
        <w:spacing w:after="0" w:line="240" w:lineRule="auto"/>
        <w:ind w:left="0" w:firstLine="851"/>
        <w:jc w:val="both"/>
        <w:rPr>
          <w:rFonts w:ascii="Times New Roman" w:hAnsi="Times New Roman"/>
          <w:bCs/>
          <w:color w:val="000000"/>
          <w:sz w:val="28"/>
          <w:szCs w:val="28"/>
          <w:lang w:eastAsia="ar-SA"/>
        </w:rPr>
      </w:pPr>
      <w:r w:rsidRPr="00BC7372">
        <w:rPr>
          <w:rFonts w:ascii="Times New Roman" w:hAnsi="Times New Roman"/>
          <w:bCs/>
          <w:sz w:val="28"/>
          <w:szCs w:val="28"/>
          <w:lang w:eastAsia="ar-SA"/>
        </w:rPr>
        <w:t xml:space="preserve">Финансовый орган муниципального образования Щербиновский район ведет муниципальную долговую книгу муниципального образования Щербиновский район,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муниципального образования Щербиновский район, утверждаемым </w:t>
      </w:r>
      <w:r w:rsidRPr="00BC7372">
        <w:rPr>
          <w:rFonts w:ascii="Times New Roman" w:hAnsi="Times New Roman"/>
          <w:bCs/>
          <w:color w:val="000000"/>
          <w:sz w:val="28"/>
          <w:szCs w:val="28"/>
          <w:lang w:eastAsia="ar-SA"/>
        </w:rPr>
        <w:t>администрацией.</w:t>
      </w:r>
    </w:p>
    <w:p w:rsidR="0057342C" w:rsidRPr="00BC7372" w:rsidRDefault="0057342C" w:rsidP="00BC7372">
      <w:pPr>
        <w:tabs>
          <w:tab w:val="left" w:pos="0"/>
        </w:tabs>
        <w:spacing w:after="0" w:line="240" w:lineRule="auto"/>
        <w:ind w:firstLine="700"/>
        <w:jc w:val="both"/>
        <w:rPr>
          <w:rFonts w:ascii="Times New Roman" w:hAnsi="Times New Roman"/>
          <w:strike/>
          <w:sz w:val="28"/>
          <w:szCs w:val="28"/>
          <w:lang w:eastAsia="ar-SA"/>
        </w:rPr>
      </w:pPr>
    </w:p>
    <w:p w:rsidR="0057342C" w:rsidRPr="00BC7372" w:rsidRDefault="0057342C" w:rsidP="00ED13C8">
      <w:pPr>
        <w:keepNext/>
        <w:numPr>
          <w:ilvl w:val="0"/>
          <w:numId w:val="5"/>
        </w:numPr>
        <w:tabs>
          <w:tab w:val="left" w:pos="0"/>
          <w:tab w:val="left" w:pos="432"/>
        </w:tabs>
        <w:suppressAutoHyphens/>
        <w:spacing w:after="0" w:line="240" w:lineRule="auto"/>
        <w:ind w:firstLine="709"/>
        <w:jc w:val="center"/>
        <w:outlineLvl w:val="0"/>
        <w:rPr>
          <w:rFonts w:ascii="Times New Roman" w:hAnsi="Times New Roman"/>
          <w:b/>
          <w:bCs/>
          <w:sz w:val="28"/>
          <w:szCs w:val="28"/>
          <w:lang w:eastAsia="ar-SA"/>
        </w:rPr>
      </w:pPr>
      <w:r w:rsidRPr="00BC7372">
        <w:rPr>
          <w:rFonts w:ascii="Times New Roman" w:hAnsi="Times New Roman"/>
          <w:b/>
          <w:bCs/>
          <w:sz w:val="28"/>
          <w:szCs w:val="28"/>
          <w:lang w:eastAsia="ar-SA"/>
        </w:rPr>
        <w:t xml:space="preserve">ГЛАВА 9. ОТВЕТСТВЕННОСТЬ ОРГАНОВ МЕСТНОГО САМОУПРАВЛЕНИЯ И ДОЛЖНОСТНЫХ ЛИЦ МЕСТНОГО САМОУПРАВЛЕНИЯ </w:t>
      </w:r>
    </w:p>
    <w:p w:rsidR="0057342C" w:rsidRPr="00BC7372" w:rsidRDefault="0057342C" w:rsidP="00BC7372">
      <w:pPr>
        <w:keepLines/>
        <w:widowControl w:val="0"/>
        <w:spacing w:after="0" w:line="240" w:lineRule="auto"/>
        <w:jc w:val="center"/>
        <w:rPr>
          <w:rFonts w:ascii="Times New Roman" w:hAnsi="Times New Roman"/>
          <w:caps/>
          <w:kern w:val="2"/>
          <w:sz w:val="28"/>
          <w:szCs w:val="28"/>
          <w:lang w:eastAsia="ar-SA"/>
        </w:rPr>
      </w:pPr>
    </w:p>
    <w:p w:rsidR="0057342C" w:rsidRPr="00BC7372" w:rsidRDefault="0057342C" w:rsidP="00BC7372">
      <w:pPr>
        <w:keepLines/>
        <w:widowControl w:val="0"/>
        <w:suppressAutoHyphens/>
        <w:autoSpaceDE w:val="0"/>
        <w:spacing w:after="0" w:line="240" w:lineRule="auto"/>
        <w:ind w:firstLine="851"/>
        <w:jc w:val="both"/>
        <w:rPr>
          <w:rFonts w:ascii="Times New Roman" w:hAnsi="Times New Roman"/>
          <w:b/>
          <w:bCs/>
          <w:sz w:val="28"/>
          <w:szCs w:val="28"/>
          <w:lang w:eastAsia="ar-SA"/>
        </w:rPr>
      </w:pPr>
      <w:r w:rsidRPr="00BC7372">
        <w:rPr>
          <w:rFonts w:ascii="Times New Roman" w:hAnsi="Times New Roman"/>
          <w:b/>
          <w:kern w:val="2"/>
          <w:sz w:val="28"/>
          <w:szCs w:val="28"/>
          <w:lang w:eastAsia="ar-SA"/>
        </w:rPr>
        <w:t xml:space="preserve">Статья 82. </w:t>
      </w:r>
      <w:r w:rsidRPr="00BC7372">
        <w:rPr>
          <w:rFonts w:ascii="Times New Roman" w:hAnsi="Times New Roman"/>
          <w:b/>
          <w:sz w:val="28"/>
          <w:szCs w:val="28"/>
          <w:lang w:eastAsia="ar-SA"/>
        </w:rPr>
        <w:t xml:space="preserve">Ответственность органов местного самоуправления и должностных лиц местного самоуправления </w:t>
      </w:r>
      <w:r w:rsidRPr="00BC7372">
        <w:rPr>
          <w:rFonts w:ascii="Times New Roman" w:hAnsi="Times New Roman"/>
          <w:b/>
          <w:bCs/>
          <w:sz w:val="28"/>
          <w:szCs w:val="28"/>
          <w:lang w:eastAsia="ar-SA"/>
        </w:rPr>
        <w:t>муниципального образования Щербиновский район</w:t>
      </w:r>
    </w:p>
    <w:p w:rsidR="0057342C" w:rsidRPr="00BC7372" w:rsidRDefault="0057342C" w:rsidP="00BC7372">
      <w:pPr>
        <w:widowControl w:val="0"/>
        <w:spacing w:after="0" w:line="240" w:lineRule="auto"/>
        <w:ind w:firstLine="851"/>
        <w:jc w:val="both"/>
        <w:rPr>
          <w:rFonts w:ascii="SchoolBook" w:hAnsi="SchoolBook" w:cs="SchoolBook"/>
          <w:sz w:val="26"/>
          <w:szCs w:val="28"/>
          <w:lang w:eastAsia="ar-SA"/>
        </w:rPr>
      </w:pPr>
      <w:r w:rsidRPr="00BC7372">
        <w:rPr>
          <w:rFonts w:ascii="Times New Roman" w:hAnsi="Times New Roman" w:cs="SchoolBook"/>
          <w:sz w:val="28"/>
          <w:szCs w:val="28"/>
          <w:lang w:eastAsia="ar-SA"/>
        </w:rPr>
        <w:t>Органы местного самоуправления и должностные лица местного сам</w:t>
      </w:r>
      <w:r w:rsidRPr="00BC7372">
        <w:rPr>
          <w:rFonts w:ascii="Times New Roman" w:hAnsi="Times New Roman" w:cs="SchoolBook"/>
          <w:sz w:val="28"/>
          <w:szCs w:val="28"/>
          <w:lang w:eastAsia="ar-SA"/>
        </w:rPr>
        <w:t>о</w:t>
      </w:r>
      <w:r w:rsidRPr="00BC7372">
        <w:rPr>
          <w:rFonts w:ascii="Times New Roman" w:hAnsi="Times New Roman" w:cs="SchoolBook"/>
          <w:sz w:val="28"/>
          <w:szCs w:val="28"/>
          <w:lang w:eastAsia="ar-SA"/>
        </w:rPr>
        <w:t>управления муниципального образования Щербиновский район несут ответс</w:t>
      </w:r>
      <w:r w:rsidRPr="00BC7372">
        <w:rPr>
          <w:rFonts w:ascii="Times New Roman" w:hAnsi="Times New Roman" w:cs="SchoolBook"/>
          <w:sz w:val="28"/>
          <w:szCs w:val="28"/>
          <w:lang w:eastAsia="ar-SA"/>
        </w:rPr>
        <w:t>т</w:t>
      </w:r>
      <w:r w:rsidRPr="00BC7372">
        <w:rPr>
          <w:rFonts w:ascii="Times New Roman" w:hAnsi="Times New Roman" w:cs="SchoolBook"/>
          <w:sz w:val="28"/>
          <w:szCs w:val="28"/>
          <w:lang w:eastAsia="ar-SA"/>
        </w:rPr>
        <w:t>венность перед населением муниципального образования Щербиновский ра</w:t>
      </w:r>
      <w:r w:rsidRPr="00BC7372">
        <w:rPr>
          <w:rFonts w:ascii="Times New Roman" w:hAnsi="Times New Roman" w:cs="SchoolBook"/>
          <w:sz w:val="28"/>
          <w:szCs w:val="28"/>
          <w:lang w:eastAsia="ar-SA"/>
        </w:rPr>
        <w:t>й</w:t>
      </w:r>
      <w:r w:rsidRPr="00BC7372">
        <w:rPr>
          <w:rFonts w:ascii="Times New Roman" w:hAnsi="Times New Roman" w:cs="SchoolBook"/>
          <w:sz w:val="28"/>
          <w:szCs w:val="28"/>
          <w:lang w:eastAsia="ar-SA"/>
        </w:rPr>
        <w:t>он, государством, физическими и юридическими лицами в соответствии с ф</w:t>
      </w:r>
      <w:r w:rsidRPr="00BC7372">
        <w:rPr>
          <w:rFonts w:ascii="Times New Roman" w:hAnsi="Times New Roman" w:cs="SchoolBook"/>
          <w:sz w:val="28"/>
          <w:szCs w:val="28"/>
          <w:lang w:eastAsia="ar-SA"/>
        </w:rPr>
        <w:t>е</w:t>
      </w:r>
      <w:r w:rsidRPr="00BC7372">
        <w:rPr>
          <w:rFonts w:ascii="Times New Roman" w:hAnsi="Times New Roman" w:cs="SchoolBook"/>
          <w:sz w:val="28"/>
          <w:szCs w:val="28"/>
          <w:lang w:eastAsia="ar-SA"/>
        </w:rPr>
        <w:t>деральными законами</w:t>
      </w:r>
      <w:r w:rsidRPr="00BC7372">
        <w:rPr>
          <w:rFonts w:ascii="SchoolBook" w:hAnsi="SchoolBook" w:cs="SchoolBook"/>
          <w:sz w:val="26"/>
          <w:szCs w:val="28"/>
          <w:lang w:eastAsia="ar-SA"/>
        </w:rPr>
        <w:t>.</w:t>
      </w:r>
    </w:p>
    <w:p w:rsidR="0057342C" w:rsidRPr="00BC7372" w:rsidRDefault="0057342C" w:rsidP="00BC7372">
      <w:pPr>
        <w:suppressAutoHyphens/>
        <w:autoSpaceDE w:val="0"/>
        <w:spacing w:after="0" w:line="240" w:lineRule="auto"/>
        <w:ind w:firstLine="851"/>
        <w:jc w:val="both"/>
        <w:rPr>
          <w:rFonts w:ascii="Times New Roman" w:hAnsi="Times New Roman"/>
          <w:b/>
          <w:kern w:val="2"/>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kern w:val="2"/>
          <w:sz w:val="28"/>
          <w:szCs w:val="28"/>
          <w:lang w:eastAsia="ar-SA"/>
        </w:rPr>
        <w:t xml:space="preserve">Статья 83. Ответственность органов местного самоуправления муниципального образования Щербиновский район, депутатов Совета, </w:t>
      </w:r>
      <w:r w:rsidRPr="00BC7372">
        <w:rPr>
          <w:rFonts w:ascii="Times New Roman" w:hAnsi="Times New Roman"/>
          <w:b/>
          <w:sz w:val="28"/>
          <w:szCs w:val="28"/>
          <w:lang w:eastAsia="ar-SA"/>
        </w:rPr>
        <w:t xml:space="preserve">главы муниципального образования </w:t>
      </w:r>
      <w:r w:rsidRPr="00BC7372">
        <w:rPr>
          <w:rFonts w:ascii="Times New Roman" w:hAnsi="Times New Roman"/>
          <w:b/>
          <w:bCs/>
          <w:sz w:val="28"/>
          <w:szCs w:val="28"/>
          <w:lang w:eastAsia="ar-SA"/>
        </w:rPr>
        <w:t>Щербиновский</w:t>
      </w:r>
      <w:r w:rsidRPr="00BC7372">
        <w:rPr>
          <w:rFonts w:ascii="Arial" w:hAnsi="Arial" w:cs="Arial"/>
          <w:b/>
          <w:sz w:val="28"/>
          <w:szCs w:val="28"/>
          <w:lang w:eastAsia="ar-SA"/>
        </w:rPr>
        <w:t xml:space="preserve"> </w:t>
      </w:r>
      <w:r w:rsidRPr="00BC7372">
        <w:rPr>
          <w:rFonts w:ascii="Times New Roman" w:hAnsi="Times New Roman"/>
          <w:b/>
          <w:sz w:val="28"/>
          <w:szCs w:val="28"/>
          <w:lang w:eastAsia="ar-SA"/>
        </w:rPr>
        <w:t>район перед населением</w:t>
      </w:r>
    </w:p>
    <w:p w:rsidR="0057342C" w:rsidRPr="00BC7372" w:rsidRDefault="0057342C" w:rsidP="00BC7372">
      <w:pPr>
        <w:tabs>
          <w:tab w:val="left" w:pos="-140"/>
          <w:tab w:val="left" w:pos="0"/>
          <w:tab w:val="left" w:pos="643"/>
        </w:tabs>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Население муниципального образования Щербиновский</w:t>
      </w:r>
      <w:r w:rsidRPr="00BC7372">
        <w:rPr>
          <w:rFonts w:ascii="Arial" w:hAnsi="Arial" w:cs="Arial"/>
          <w:sz w:val="28"/>
          <w:szCs w:val="28"/>
          <w:lang w:eastAsia="ar-SA"/>
        </w:rPr>
        <w:t xml:space="preserve"> </w:t>
      </w:r>
      <w:r w:rsidRPr="00BC7372">
        <w:rPr>
          <w:rFonts w:ascii="Times New Roman" w:hAnsi="Times New Roman"/>
          <w:sz w:val="28"/>
          <w:szCs w:val="28"/>
          <w:lang w:eastAsia="ar-SA"/>
        </w:rPr>
        <w:t>район вправе отозвать депутатов Совета, главу муниципального образования Щербиновский</w:t>
      </w:r>
      <w:r w:rsidRPr="00BC7372">
        <w:rPr>
          <w:rFonts w:ascii="Arial" w:hAnsi="Arial" w:cs="Arial"/>
          <w:sz w:val="28"/>
          <w:szCs w:val="28"/>
          <w:lang w:eastAsia="ar-SA"/>
        </w:rPr>
        <w:t xml:space="preserve"> </w:t>
      </w:r>
      <w:r w:rsidRPr="00BC7372">
        <w:rPr>
          <w:rFonts w:ascii="Times New Roman" w:hAnsi="Times New Roman"/>
          <w:sz w:val="28"/>
          <w:szCs w:val="28"/>
          <w:lang w:eastAsia="ar-SA"/>
        </w:rPr>
        <w:t>район в соответствии с федеральным законодательством, законом Краснодарского края, настоящим Уставом.</w:t>
      </w:r>
    </w:p>
    <w:p w:rsidR="0057342C" w:rsidRPr="00BC7372" w:rsidRDefault="0057342C" w:rsidP="00BC7372">
      <w:pPr>
        <w:widowControl w:val="0"/>
        <w:spacing w:after="0" w:line="240" w:lineRule="auto"/>
        <w:ind w:left="1560" w:firstLine="851"/>
        <w:jc w:val="both"/>
        <w:rPr>
          <w:rFonts w:ascii="Times New Roman" w:hAnsi="Times New Roman" w:cs="SchoolBook"/>
          <w:b/>
          <w:kern w:val="2"/>
          <w:sz w:val="26"/>
          <w:szCs w:val="28"/>
          <w:lang w:eastAsia="ar-SA"/>
        </w:rPr>
      </w:pPr>
    </w:p>
    <w:p w:rsidR="0057342C" w:rsidRPr="00BC7372" w:rsidRDefault="0057342C" w:rsidP="00BC7372">
      <w:pPr>
        <w:widowControl w:val="0"/>
        <w:spacing w:after="0" w:line="240" w:lineRule="auto"/>
        <w:ind w:firstLine="851"/>
        <w:jc w:val="both"/>
        <w:rPr>
          <w:rFonts w:ascii="Times New Roman" w:hAnsi="Times New Roman" w:cs="SchoolBook"/>
          <w:b/>
          <w:kern w:val="2"/>
          <w:sz w:val="28"/>
          <w:szCs w:val="28"/>
          <w:lang w:eastAsia="ar-SA"/>
        </w:rPr>
      </w:pPr>
      <w:r w:rsidRPr="00BC7372">
        <w:rPr>
          <w:rFonts w:ascii="Times New Roman" w:hAnsi="Times New Roman" w:cs="SchoolBook"/>
          <w:b/>
          <w:kern w:val="2"/>
          <w:sz w:val="28"/>
          <w:szCs w:val="28"/>
          <w:lang w:eastAsia="ar-SA"/>
        </w:rPr>
        <w:t xml:space="preserve">Статья 84. Ответственность органов местного самоуправления и должностных лиц местного самоуправления муниципального образования </w:t>
      </w:r>
      <w:r w:rsidRPr="00BC7372">
        <w:rPr>
          <w:rFonts w:ascii="Times New Roman" w:hAnsi="Times New Roman" w:cs="SchoolBook"/>
          <w:b/>
          <w:bCs/>
          <w:sz w:val="28"/>
          <w:szCs w:val="28"/>
          <w:lang w:eastAsia="ar-SA"/>
        </w:rPr>
        <w:t>Щербиновский</w:t>
      </w:r>
      <w:r w:rsidRPr="00BC7372">
        <w:rPr>
          <w:rFonts w:ascii="Times New Roman" w:hAnsi="Times New Roman" w:cs="SchoolBook"/>
          <w:sz w:val="28"/>
          <w:szCs w:val="28"/>
          <w:lang w:eastAsia="ar-SA"/>
        </w:rPr>
        <w:t xml:space="preserve"> </w:t>
      </w:r>
      <w:r w:rsidRPr="00BC7372">
        <w:rPr>
          <w:rFonts w:ascii="Times New Roman" w:hAnsi="Times New Roman" w:cs="SchoolBook"/>
          <w:b/>
          <w:kern w:val="2"/>
          <w:sz w:val="28"/>
          <w:szCs w:val="28"/>
          <w:lang w:eastAsia="ar-SA"/>
        </w:rPr>
        <w:t>район перед государством</w:t>
      </w:r>
    </w:p>
    <w:p w:rsidR="0057342C" w:rsidRPr="00BC7372" w:rsidRDefault="0057342C" w:rsidP="00BC7372">
      <w:pPr>
        <w:widowControl w:val="0"/>
        <w:spacing w:after="0" w:line="240" w:lineRule="auto"/>
        <w:ind w:firstLine="851"/>
        <w:jc w:val="both"/>
        <w:rPr>
          <w:rFonts w:ascii="Times New Roman" w:hAnsi="Times New Roman" w:cs="SchoolBook"/>
          <w:sz w:val="28"/>
          <w:szCs w:val="28"/>
          <w:lang w:eastAsia="ar-SA"/>
        </w:rPr>
      </w:pPr>
      <w:r w:rsidRPr="00BC7372">
        <w:rPr>
          <w:rFonts w:ascii="Times New Roman" w:hAnsi="Times New Roman" w:cs="SchoolBook"/>
          <w:sz w:val="28"/>
          <w:szCs w:val="28"/>
          <w:lang w:eastAsia="ar-SA"/>
        </w:rPr>
        <w:t>Ответственность органов местного самоуправления и должностных лиц местного самоуправления муниципального образования Щербиновский район перед государством наступает на основании решения соответствующего суда в случае нарушения ими Конституции Российской Федерации, федеральных ко</w:t>
      </w:r>
      <w:r w:rsidRPr="00BC7372">
        <w:rPr>
          <w:rFonts w:ascii="Times New Roman" w:hAnsi="Times New Roman" w:cs="SchoolBook"/>
          <w:sz w:val="28"/>
          <w:szCs w:val="28"/>
          <w:lang w:eastAsia="ar-SA"/>
        </w:rPr>
        <w:t>н</w:t>
      </w:r>
      <w:r w:rsidRPr="00BC7372">
        <w:rPr>
          <w:rFonts w:ascii="Times New Roman" w:hAnsi="Times New Roman" w:cs="SchoolBook"/>
          <w:sz w:val="28"/>
          <w:szCs w:val="28"/>
          <w:lang w:eastAsia="ar-SA"/>
        </w:rPr>
        <w:t>ституционных законов, федеральных законов, Устава Краснодарского края, з</w:t>
      </w:r>
      <w:r w:rsidRPr="00BC7372">
        <w:rPr>
          <w:rFonts w:ascii="Times New Roman" w:hAnsi="Times New Roman" w:cs="SchoolBook"/>
          <w:sz w:val="28"/>
          <w:szCs w:val="28"/>
          <w:lang w:eastAsia="ar-SA"/>
        </w:rPr>
        <w:t>а</w:t>
      </w:r>
      <w:r w:rsidRPr="00BC7372">
        <w:rPr>
          <w:rFonts w:ascii="Times New Roman" w:hAnsi="Times New Roman" w:cs="SchoolBook"/>
          <w:sz w:val="28"/>
          <w:szCs w:val="28"/>
          <w:lang w:eastAsia="ar-SA"/>
        </w:rPr>
        <w:t>конов Краснодарского края, настоящего Устава, а также в случае ненадлежащ</w:t>
      </w:r>
      <w:r w:rsidRPr="00BC7372">
        <w:rPr>
          <w:rFonts w:ascii="Times New Roman" w:hAnsi="Times New Roman" w:cs="SchoolBook"/>
          <w:sz w:val="28"/>
          <w:szCs w:val="28"/>
          <w:lang w:eastAsia="ar-SA"/>
        </w:rPr>
        <w:t>е</w:t>
      </w:r>
      <w:r w:rsidRPr="00BC7372">
        <w:rPr>
          <w:rFonts w:ascii="Times New Roman" w:hAnsi="Times New Roman" w:cs="SchoolBook"/>
          <w:sz w:val="28"/>
          <w:szCs w:val="28"/>
          <w:lang w:eastAsia="ar-SA"/>
        </w:rPr>
        <w:t>го осуществления указанными органами и должностными лицами переданных им отдельных государственных полномочий.</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Совет и глава муниципального образования Щербиновский</w:t>
      </w:r>
      <w:r w:rsidRPr="00BC7372">
        <w:rPr>
          <w:rFonts w:ascii="Arial" w:hAnsi="Arial" w:cs="Arial"/>
          <w:sz w:val="28"/>
          <w:szCs w:val="28"/>
          <w:lang w:eastAsia="ar-SA"/>
        </w:rPr>
        <w:t xml:space="preserve"> </w:t>
      </w:r>
      <w:r w:rsidRPr="00BC7372">
        <w:rPr>
          <w:rFonts w:ascii="Times New Roman" w:hAnsi="Times New Roman"/>
          <w:sz w:val="28"/>
          <w:szCs w:val="28"/>
          <w:lang w:eastAsia="ar-SA"/>
        </w:rPr>
        <w:t>район несут ответственность перед государством в порядке, установленном Федеральным законом от 06.10.2003 года № 131-ФЗ «Об общих принципах организации местного самоуправления в Российской Федерации».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Статья 85. Удаление главы муниципального образования Щербиновский район в отставку</w:t>
      </w:r>
    </w:p>
    <w:p w:rsidR="0057342C" w:rsidRPr="00BC7372" w:rsidRDefault="0057342C" w:rsidP="00BC7372">
      <w:pPr>
        <w:widowControl w:val="0"/>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Совет в соответствии с Федеральным законом от 06.10.2003 года         № 131-ФЗ «Об общих принципах организации  местного самоуправления в Российской Федерации» вправе удалить главу муниципального образования Щербиновский район в отставку по инициативе депутатов Совета или по инициативе главы администрации (губернатора) Краснодарского края.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Основаниями для удаления главы муниципального образования Щербиновский район в отставку являются: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решения, действия (бездействие) главы муниципального образования Щербиновский район, повлекшие (повлекшее) наступление последствий, предусмотренных пунктами 2 и 3 части 1 статьи 75 Федерального закона         от 06.10.2003 года № 131-ФЗ «Об общих принципах организации местного самоуправления в Российской Федерации»;</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неисполнение в течение трех и более месяцев обязанностей по решению вопросов местного значения</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 xml:space="preserve">муниципального образования Щербиновский район, осуществлению полномочий, предусмотренных Федеральным законом от 06.10.2003 года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Pr="00BC7372">
        <w:rPr>
          <w:rFonts w:ascii="Times New Roman" w:hAnsi="Times New Roman"/>
          <w:bCs/>
          <w:sz w:val="28"/>
          <w:szCs w:val="28"/>
          <w:lang w:eastAsia="ar-SA"/>
        </w:rPr>
        <w:t>муниципального образования Щербиновский район</w:t>
      </w:r>
      <w:r w:rsidRPr="00BC7372">
        <w:rPr>
          <w:rFonts w:ascii="Times New Roman" w:hAnsi="Times New Roman"/>
          <w:sz w:val="28"/>
          <w:szCs w:val="28"/>
          <w:lang w:eastAsia="ar-SA"/>
        </w:rPr>
        <w:t xml:space="preserve"> отдельных государственных полномочий, переданных органам местного самоуправления </w:t>
      </w:r>
      <w:r w:rsidRPr="00BC7372">
        <w:rPr>
          <w:rFonts w:ascii="Times New Roman" w:hAnsi="Times New Roman"/>
          <w:bCs/>
          <w:sz w:val="28"/>
          <w:szCs w:val="28"/>
          <w:lang w:eastAsia="ar-SA"/>
        </w:rPr>
        <w:t>муниципального образования Щербиновский район</w:t>
      </w:r>
      <w:r w:rsidRPr="00BC7372">
        <w:rPr>
          <w:rFonts w:ascii="Times New Roman" w:hAnsi="Times New Roman"/>
          <w:sz w:val="28"/>
          <w:szCs w:val="28"/>
          <w:lang w:eastAsia="ar-SA"/>
        </w:rPr>
        <w:t xml:space="preserve"> федеральными законами и законами Краснодарского края;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неудовлетворительная оценка деятельности главы муниципального образования Щербиновский район Советом по результатам его ежегодного отчета перед Советом, данная два раза подряд;</w:t>
      </w:r>
    </w:p>
    <w:p w:rsidR="0057342C"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несоблюдение ограничений и запретов и неисполнение обязанностей, которые установлены Федеральным законом от 25.12.2008 года № 273-ФЗ «О противодействии коррупции» и другими федеральными законами</w:t>
      </w:r>
      <w:r>
        <w:rPr>
          <w:rFonts w:ascii="Times New Roman" w:hAnsi="Times New Roman"/>
          <w:sz w:val="28"/>
          <w:szCs w:val="28"/>
          <w:lang w:eastAsia="ar-SA"/>
        </w:rPr>
        <w:t>;</w:t>
      </w:r>
    </w:p>
    <w:p w:rsidR="0057342C" w:rsidRPr="000B6B41" w:rsidRDefault="0057342C" w:rsidP="000B6B41">
      <w:pPr>
        <w:autoSpaceDE w:val="0"/>
        <w:autoSpaceDN w:val="0"/>
        <w:adjustRightInd w:val="0"/>
        <w:spacing w:line="240" w:lineRule="auto"/>
        <w:ind w:firstLine="851"/>
        <w:jc w:val="both"/>
        <w:rPr>
          <w:rFonts w:ascii="Times New Roman" w:hAnsi="Times New Roman"/>
          <w:b/>
          <w:bCs/>
          <w:sz w:val="28"/>
          <w:szCs w:val="28"/>
        </w:rPr>
      </w:pPr>
      <w:r w:rsidRPr="000B6B41">
        <w:rPr>
          <w:rFonts w:ascii="Times New Roman" w:hAnsi="Times New Roman"/>
          <w:b/>
          <w:sz w:val="28"/>
          <w:szCs w:val="28"/>
          <w:lang w:eastAsia="ar-SA"/>
        </w:rPr>
        <w:t xml:space="preserve">5) </w:t>
      </w:r>
      <w:r w:rsidRPr="000B6B41">
        <w:rPr>
          <w:rFonts w:ascii="Times New Roman" w:hAnsi="Times New Roman"/>
          <w:b/>
          <w:bCs/>
          <w:sz w:val="28"/>
          <w:szCs w:val="28"/>
        </w:rPr>
        <w:t>допущение главой муниципального образования</w:t>
      </w:r>
      <w:r>
        <w:rPr>
          <w:rFonts w:ascii="Times New Roman" w:hAnsi="Times New Roman"/>
          <w:b/>
          <w:bCs/>
          <w:sz w:val="28"/>
          <w:szCs w:val="28"/>
        </w:rPr>
        <w:t xml:space="preserve"> Щербиновский район</w:t>
      </w:r>
      <w:r w:rsidRPr="000B6B41">
        <w:rPr>
          <w:rFonts w:ascii="Times New Roman" w:hAnsi="Times New Roman"/>
          <w:b/>
          <w:bCs/>
          <w:sz w:val="28"/>
          <w:szCs w:val="28"/>
        </w:rPr>
        <w:t>, администрацией, иными органами и должностными лицами мес</w:t>
      </w:r>
      <w:r w:rsidRPr="000B6B41">
        <w:rPr>
          <w:rFonts w:ascii="Times New Roman" w:hAnsi="Times New Roman"/>
          <w:b/>
          <w:bCs/>
          <w:sz w:val="28"/>
          <w:szCs w:val="28"/>
        </w:rPr>
        <w:t>т</w:t>
      </w:r>
      <w:r w:rsidRPr="000B6B41">
        <w:rPr>
          <w:rFonts w:ascii="Times New Roman" w:hAnsi="Times New Roman"/>
          <w:b/>
          <w:bCs/>
          <w:sz w:val="28"/>
          <w:szCs w:val="28"/>
        </w:rPr>
        <w:t xml:space="preserve">ного самоуправления муниципального образования </w:t>
      </w:r>
      <w:r>
        <w:rPr>
          <w:rFonts w:ascii="Times New Roman" w:hAnsi="Times New Roman"/>
          <w:b/>
          <w:bCs/>
          <w:sz w:val="28"/>
          <w:szCs w:val="28"/>
        </w:rPr>
        <w:t xml:space="preserve">Щербиновский </w:t>
      </w:r>
      <w:r w:rsidRPr="000B6B41">
        <w:rPr>
          <w:rFonts w:ascii="Times New Roman" w:hAnsi="Times New Roman"/>
          <w:b/>
          <w:bCs/>
          <w:sz w:val="28"/>
          <w:szCs w:val="28"/>
        </w:rPr>
        <w:t>район и подведомственными организациями массового нарушения государстве</w:t>
      </w:r>
      <w:r w:rsidRPr="000B6B41">
        <w:rPr>
          <w:rFonts w:ascii="Times New Roman" w:hAnsi="Times New Roman"/>
          <w:b/>
          <w:bCs/>
          <w:sz w:val="28"/>
          <w:szCs w:val="28"/>
        </w:rPr>
        <w:t>н</w:t>
      </w:r>
      <w:r w:rsidRPr="000B6B41">
        <w:rPr>
          <w:rFonts w:ascii="Times New Roman" w:hAnsi="Times New Roman"/>
          <w:b/>
          <w:bCs/>
          <w:sz w:val="28"/>
          <w:szCs w:val="28"/>
        </w:rPr>
        <w:t>ных гарантий равенства прав и свобод человека и гражданина в зависим</w:t>
      </w:r>
      <w:r w:rsidRPr="000B6B41">
        <w:rPr>
          <w:rFonts w:ascii="Times New Roman" w:hAnsi="Times New Roman"/>
          <w:b/>
          <w:bCs/>
          <w:sz w:val="28"/>
          <w:szCs w:val="28"/>
        </w:rPr>
        <w:t>о</w:t>
      </w:r>
      <w:r w:rsidRPr="000B6B41">
        <w:rPr>
          <w:rFonts w:ascii="Times New Roman" w:hAnsi="Times New Roman"/>
          <w:b/>
          <w:bCs/>
          <w:sz w:val="28"/>
          <w:szCs w:val="28"/>
        </w:rPr>
        <w:t>сти от расы, национальности, языка, отношения к религии и других о</w:t>
      </w:r>
      <w:r w:rsidRPr="000B6B41">
        <w:rPr>
          <w:rFonts w:ascii="Times New Roman" w:hAnsi="Times New Roman"/>
          <w:b/>
          <w:bCs/>
          <w:sz w:val="28"/>
          <w:szCs w:val="28"/>
        </w:rPr>
        <w:t>б</w:t>
      </w:r>
      <w:r w:rsidRPr="000B6B41">
        <w:rPr>
          <w:rFonts w:ascii="Times New Roman" w:hAnsi="Times New Roman"/>
          <w:b/>
          <w:bCs/>
          <w:sz w:val="28"/>
          <w:szCs w:val="28"/>
        </w:rPr>
        <w:t>стоятельств, ограничения прав и дискриминации по признакам расовой, национальной, языковой или религиозной принадлежности, если это п</w:t>
      </w:r>
      <w:r w:rsidRPr="000B6B41">
        <w:rPr>
          <w:rFonts w:ascii="Times New Roman" w:hAnsi="Times New Roman"/>
          <w:b/>
          <w:bCs/>
          <w:sz w:val="28"/>
          <w:szCs w:val="28"/>
        </w:rPr>
        <w:t>о</w:t>
      </w:r>
      <w:r w:rsidRPr="000B6B41">
        <w:rPr>
          <w:rFonts w:ascii="Times New Roman" w:hAnsi="Times New Roman"/>
          <w:b/>
          <w:bCs/>
          <w:sz w:val="28"/>
          <w:szCs w:val="28"/>
        </w:rPr>
        <w:t>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3. Инициатива депутатов Совета об удалении главы муниципального образования Щербиновский район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Щербиновский район в отставку. О выдвижении данной инициативы глава муниципального образования Щербиновский район и глава администрации (губернатор) Краснодарского края уведомляются не позднее дня, следующего за днем внесения указанного обращения в Совет.</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4. Рассмотрение инициативы депутатов Совета об удалении главы муниципального образования Щербиновский район в отставку осуществляется с учетом мнения главы администрации (губернатора) Краснодарского края.</w:t>
      </w:r>
    </w:p>
    <w:p w:rsidR="0057342C" w:rsidRPr="00BC7372" w:rsidRDefault="0057342C" w:rsidP="00BC7372">
      <w:pPr>
        <w:widowControl w:val="0"/>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 xml:space="preserve">5. В случае, если при рассмотрении  инициативы депутатов Совета об удалении главы муниципального образования Щербиновский район в отставку предполагается рассмотрение вопросов, касающихся обеспечения осуществления органами местного самоуправления </w:t>
      </w:r>
      <w:r w:rsidRPr="00BC7372">
        <w:rPr>
          <w:rFonts w:ascii="Times New Roman" w:hAnsi="Times New Roman"/>
          <w:bCs/>
          <w:sz w:val="28"/>
          <w:szCs w:val="28"/>
          <w:lang w:eastAsia="ar-SA"/>
        </w:rPr>
        <w:t>муниципального образования Щербиновский район</w:t>
      </w:r>
      <w:r w:rsidRPr="00BC7372">
        <w:rPr>
          <w:rFonts w:ascii="Times New Roman" w:hAnsi="Times New Roman"/>
          <w:sz w:val="28"/>
          <w:szCs w:val="28"/>
          <w:lang w:eastAsia="ar-SA"/>
        </w:rPr>
        <w:t xml:space="preserve"> отдельных государственных полномочий, переданных органам местного самоуправления </w:t>
      </w:r>
      <w:r w:rsidRPr="00BC7372">
        <w:rPr>
          <w:rFonts w:ascii="Times New Roman" w:hAnsi="Times New Roman"/>
          <w:bCs/>
          <w:sz w:val="28"/>
          <w:szCs w:val="28"/>
          <w:lang w:eastAsia="ar-SA"/>
        </w:rPr>
        <w:t>муниципального образования Щербиновский район</w:t>
      </w:r>
      <w:r w:rsidRPr="00BC7372">
        <w:rPr>
          <w:rFonts w:ascii="Times New Roman" w:hAnsi="Times New Roman"/>
          <w:sz w:val="28"/>
          <w:szCs w:val="28"/>
          <w:lang w:eastAsia="ar-SA"/>
        </w:rPr>
        <w:t xml:space="preserve"> федеральными законами и законами Краснодарского края, и (или) решений, действий (бездействия) главы муниципального образования Щербиновский район, повлекших (повлекшего) наступление последствий, предусмотренных пунктами 2 и 3 части 1 статьи 75 Федерального закона от 06.10.2003 года № 131-ФЗ «Об общих принципах организации местного самоуправления в Российской Федерации», решение об удалении главы муниципального образования Щербиновский район в отставку может быть принято только при согласии главы администрации (губернатора) Краснодарского края.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6. Инициатива главы администрации (губернатора) Краснодарского края об удалении главы муниципального образования Щербиновский район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муниципального образования Щербиновский район уведомляется не позднее дня, следующего за днем внесения указанного обращения в Совет.</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7. Рассмотрение инициативы депутатов Совета или главы администрации (губернатора) Краснодарского края об удалении главы муниципального образования Щербиновский район в отставку осуществляется Советом в течение одного месяца со дня внесения соответствующего обращения.</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8. Решение Совета об удалении главы муниципального образования Щербиновский район в отставку считается принятым, если за него проголосовало не менее двух третей от установленной численности депутатов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9. Решение Совета об удалении главы муниципального образования Щербиновский район в отставку подписывается председателем Совета.</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10. При рассмотрении и принятии Советом решения об удалении главы муниципального образования Щербиновский район в отставку должны быть обеспечены:</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заблаговременное получение им уведомления о дате и месте проведения соответствующего заседания Совета,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11. В случае, если глава муниципального образования Щербиновский район не согласен с решением Совета об удалении его в отставку, он вправе в письменном виде изложить свое особое мнение.</w:t>
      </w:r>
    </w:p>
    <w:p w:rsidR="0057342C" w:rsidRPr="00BC7372" w:rsidRDefault="0057342C" w:rsidP="00BC7372">
      <w:pPr>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12. Решение Совета об удалении главы муниципального образования Щербиновский район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Щербиновский район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57342C" w:rsidRPr="00BC7372" w:rsidRDefault="0057342C" w:rsidP="00BC7372">
      <w:pPr>
        <w:widowControl w:val="0"/>
        <w:suppressAutoHyphens/>
        <w:autoSpaceDE w:val="0"/>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13. В случае, если инициатива депутатов Совета или главы администрации (губернатора) Краснодарского края об удалении главы муниципального образования Щербиновский район в отставку отклонена Советом, вопрос об удалении главы муниципального образования Щербиновский район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57342C" w:rsidRPr="00BC7372" w:rsidRDefault="0057342C" w:rsidP="00BC7372">
      <w:pPr>
        <w:suppressAutoHyphens/>
        <w:autoSpaceDE w:val="0"/>
        <w:spacing w:after="0" w:line="240" w:lineRule="auto"/>
        <w:ind w:firstLine="851"/>
        <w:jc w:val="both"/>
        <w:rPr>
          <w:rFonts w:ascii="Times New Roman" w:hAnsi="Times New Roman"/>
          <w:b/>
          <w:sz w:val="28"/>
          <w:szCs w:val="28"/>
          <w:lang w:eastAsia="ar-SA"/>
        </w:rPr>
      </w:pPr>
    </w:p>
    <w:p w:rsidR="0057342C" w:rsidRPr="00BC7372" w:rsidRDefault="0057342C" w:rsidP="00BC7372">
      <w:pPr>
        <w:keepLines/>
        <w:widowControl w:val="0"/>
        <w:autoSpaceDE w:val="0"/>
        <w:spacing w:after="0" w:line="240" w:lineRule="auto"/>
        <w:ind w:firstLine="851"/>
        <w:jc w:val="both"/>
        <w:rPr>
          <w:rFonts w:ascii="Times New Roman" w:hAnsi="Times New Roman"/>
          <w:b/>
          <w:kern w:val="2"/>
          <w:sz w:val="28"/>
          <w:szCs w:val="28"/>
          <w:lang w:eastAsia="ar-SA"/>
        </w:rPr>
      </w:pPr>
    </w:p>
    <w:p w:rsidR="0057342C" w:rsidRPr="00BC7372" w:rsidRDefault="0057342C" w:rsidP="00BC7372">
      <w:pPr>
        <w:keepLines/>
        <w:widowControl w:val="0"/>
        <w:autoSpaceDE w:val="0"/>
        <w:spacing w:after="0" w:line="240" w:lineRule="auto"/>
        <w:ind w:firstLine="851"/>
        <w:jc w:val="both"/>
        <w:rPr>
          <w:rFonts w:ascii="Times New Roman" w:hAnsi="Times New Roman"/>
          <w:b/>
          <w:kern w:val="2"/>
          <w:sz w:val="28"/>
          <w:szCs w:val="28"/>
          <w:lang w:eastAsia="ar-SA"/>
        </w:rPr>
      </w:pPr>
      <w:r w:rsidRPr="00BC7372">
        <w:rPr>
          <w:rFonts w:ascii="Times New Roman" w:hAnsi="Times New Roman"/>
          <w:b/>
          <w:kern w:val="2"/>
          <w:sz w:val="28"/>
          <w:szCs w:val="28"/>
          <w:lang w:eastAsia="ar-SA"/>
        </w:rPr>
        <w:t xml:space="preserve">Статья 86. Ответственность органов местного самоуправления и должностных лиц местного самоуправления муниципального образования </w:t>
      </w:r>
      <w:r w:rsidRPr="00BC7372">
        <w:rPr>
          <w:rFonts w:ascii="Times New Roman" w:hAnsi="Times New Roman"/>
          <w:b/>
          <w:bCs/>
          <w:sz w:val="28"/>
          <w:szCs w:val="28"/>
          <w:lang w:eastAsia="ar-SA"/>
        </w:rPr>
        <w:t>Щербиновский</w:t>
      </w:r>
      <w:r w:rsidRPr="00BC7372">
        <w:rPr>
          <w:rFonts w:ascii="Times New Roman" w:hAnsi="Times New Roman"/>
          <w:sz w:val="28"/>
          <w:szCs w:val="28"/>
          <w:lang w:eastAsia="ar-SA"/>
        </w:rPr>
        <w:t xml:space="preserve"> </w:t>
      </w:r>
      <w:r w:rsidRPr="00BC7372">
        <w:rPr>
          <w:rFonts w:ascii="Times New Roman" w:hAnsi="Times New Roman"/>
          <w:b/>
          <w:bCs/>
          <w:sz w:val="28"/>
          <w:szCs w:val="28"/>
          <w:lang w:eastAsia="ar-SA"/>
        </w:rPr>
        <w:t>район</w:t>
      </w:r>
      <w:r w:rsidRPr="00BC7372">
        <w:rPr>
          <w:rFonts w:ascii="Times New Roman" w:hAnsi="Times New Roman"/>
          <w:sz w:val="28"/>
          <w:szCs w:val="28"/>
          <w:lang w:eastAsia="ar-SA"/>
        </w:rPr>
        <w:t xml:space="preserve"> </w:t>
      </w:r>
      <w:r w:rsidRPr="00BC7372">
        <w:rPr>
          <w:rFonts w:ascii="Times New Roman" w:hAnsi="Times New Roman"/>
          <w:b/>
          <w:kern w:val="2"/>
          <w:sz w:val="28"/>
          <w:szCs w:val="28"/>
          <w:lang w:eastAsia="ar-SA"/>
        </w:rPr>
        <w:t>перед физическими и юридическими лицами</w:t>
      </w:r>
    </w:p>
    <w:p w:rsidR="0057342C" w:rsidRPr="00BC7372" w:rsidRDefault="0057342C" w:rsidP="00BC7372">
      <w:pPr>
        <w:widowControl w:val="0"/>
        <w:spacing w:after="0" w:line="240" w:lineRule="auto"/>
        <w:ind w:firstLine="851"/>
        <w:jc w:val="both"/>
        <w:rPr>
          <w:rFonts w:ascii="Times New Roman" w:hAnsi="Times New Roman" w:cs="SchoolBook"/>
          <w:spacing w:val="-8"/>
          <w:sz w:val="28"/>
          <w:szCs w:val="28"/>
          <w:lang w:eastAsia="ar-SA"/>
        </w:rPr>
      </w:pPr>
      <w:r w:rsidRPr="00BC7372">
        <w:rPr>
          <w:rFonts w:ascii="Times New Roman" w:hAnsi="Times New Roman" w:cs="SchoolBook"/>
          <w:spacing w:val="-8"/>
          <w:sz w:val="28"/>
          <w:szCs w:val="28"/>
          <w:lang w:eastAsia="ar-SA"/>
        </w:rPr>
        <w:t>Ответственность органов местного самоуправления и должностных лиц м</w:t>
      </w:r>
      <w:r w:rsidRPr="00BC7372">
        <w:rPr>
          <w:rFonts w:ascii="Times New Roman" w:hAnsi="Times New Roman" w:cs="SchoolBook"/>
          <w:spacing w:val="-8"/>
          <w:sz w:val="28"/>
          <w:szCs w:val="28"/>
          <w:lang w:eastAsia="ar-SA"/>
        </w:rPr>
        <w:t>е</w:t>
      </w:r>
      <w:r w:rsidRPr="00BC7372">
        <w:rPr>
          <w:rFonts w:ascii="Times New Roman" w:hAnsi="Times New Roman" w:cs="SchoolBook"/>
          <w:spacing w:val="-8"/>
          <w:sz w:val="28"/>
          <w:szCs w:val="28"/>
          <w:lang w:eastAsia="ar-SA"/>
        </w:rPr>
        <w:t>стного самоуправления муниципального образования Щербиновский район перед физическими и юридическими лицами наступает в порядке, установленном фед</w:t>
      </w:r>
      <w:r w:rsidRPr="00BC7372">
        <w:rPr>
          <w:rFonts w:ascii="Times New Roman" w:hAnsi="Times New Roman" w:cs="SchoolBook"/>
          <w:spacing w:val="-8"/>
          <w:sz w:val="28"/>
          <w:szCs w:val="28"/>
          <w:lang w:eastAsia="ar-SA"/>
        </w:rPr>
        <w:t>е</w:t>
      </w:r>
      <w:r w:rsidRPr="00BC7372">
        <w:rPr>
          <w:rFonts w:ascii="Times New Roman" w:hAnsi="Times New Roman" w:cs="SchoolBook"/>
          <w:spacing w:val="-8"/>
          <w:sz w:val="28"/>
          <w:szCs w:val="28"/>
          <w:lang w:eastAsia="ar-SA"/>
        </w:rPr>
        <w:t>ральными законами.</w:t>
      </w:r>
    </w:p>
    <w:p w:rsidR="0057342C" w:rsidRDefault="0057342C" w:rsidP="00BC7372">
      <w:pPr>
        <w:spacing w:after="0" w:line="240" w:lineRule="auto"/>
        <w:ind w:firstLine="851"/>
        <w:jc w:val="center"/>
        <w:rPr>
          <w:rFonts w:ascii="Times New Roman" w:hAnsi="Times New Roman"/>
          <w:b/>
          <w:sz w:val="28"/>
          <w:szCs w:val="28"/>
          <w:lang w:eastAsia="ar-SA"/>
        </w:rPr>
      </w:pPr>
    </w:p>
    <w:p w:rsidR="0057342C" w:rsidRPr="00BC7372" w:rsidRDefault="0057342C" w:rsidP="00BC7372">
      <w:pPr>
        <w:spacing w:after="0" w:line="240" w:lineRule="auto"/>
        <w:ind w:firstLine="851"/>
        <w:jc w:val="center"/>
        <w:rPr>
          <w:rFonts w:ascii="Times New Roman" w:hAnsi="Times New Roman"/>
          <w:b/>
          <w:sz w:val="28"/>
          <w:szCs w:val="28"/>
          <w:lang w:eastAsia="ar-SA"/>
        </w:rPr>
      </w:pPr>
    </w:p>
    <w:p w:rsidR="0057342C" w:rsidRPr="00BC7372" w:rsidRDefault="0057342C" w:rsidP="00BC7372">
      <w:pPr>
        <w:keepLines/>
        <w:widowControl w:val="0"/>
        <w:spacing w:after="0" w:line="240" w:lineRule="auto"/>
        <w:ind w:firstLine="851"/>
        <w:jc w:val="both"/>
        <w:rPr>
          <w:rFonts w:ascii="Times New Roman" w:hAnsi="Times New Roman"/>
          <w:b/>
          <w:bCs/>
          <w:sz w:val="28"/>
          <w:szCs w:val="28"/>
          <w:lang w:eastAsia="ar-SA"/>
        </w:rPr>
      </w:pPr>
      <w:r w:rsidRPr="00BC7372">
        <w:rPr>
          <w:rFonts w:ascii="Times New Roman" w:hAnsi="Times New Roman"/>
          <w:b/>
          <w:kern w:val="2"/>
          <w:sz w:val="28"/>
          <w:szCs w:val="28"/>
          <w:lang w:eastAsia="ar-SA"/>
        </w:rPr>
        <w:t>Статья 87. Контроль за деятельностью органов местного самоупра</w:t>
      </w:r>
      <w:r w:rsidRPr="00BC7372">
        <w:rPr>
          <w:rFonts w:ascii="Times New Roman" w:hAnsi="Times New Roman"/>
          <w:b/>
          <w:kern w:val="2"/>
          <w:sz w:val="28"/>
          <w:szCs w:val="28"/>
          <w:lang w:eastAsia="ar-SA"/>
        </w:rPr>
        <w:t>в</w:t>
      </w:r>
      <w:r w:rsidRPr="00BC7372">
        <w:rPr>
          <w:rFonts w:ascii="Times New Roman" w:hAnsi="Times New Roman"/>
          <w:b/>
          <w:kern w:val="2"/>
          <w:sz w:val="28"/>
          <w:szCs w:val="28"/>
          <w:lang w:eastAsia="ar-SA"/>
        </w:rPr>
        <w:t>ления и должностных лиц местного самоуправления муниципального о</w:t>
      </w:r>
      <w:r w:rsidRPr="00BC7372">
        <w:rPr>
          <w:rFonts w:ascii="Times New Roman" w:hAnsi="Times New Roman"/>
          <w:b/>
          <w:kern w:val="2"/>
          <w:sz w:val="28"/>
          <w:szCs w:val="28"/>
          <w:lang w:eastAsia="ar-SA"/>
        </w:rPr>
        <w:t>б</w:t>
      </w:r>
      <w:r w:rsidRPr="00BC7372">
        <w:rPr>
          <w:rFonts w:ascii="Times New Roman" w:hAnsi="Times New Roman"/>
          <w:b/>
          <w:kern w:val="2"/>
          <w:sz w:val="28"/>
          <w:szCs w:val="28"/>
          <w:lang w:eastAsia="ar-SA"/>
        </w:rPr>
        <w:t xml:space="preserve">разования </w:t>
      </w:r>
      <w:r w:rsidRPr="00BC7372">
        <w:rPr>
          <w:rFonts w:ascii="Times New Roman" w:hAnsi="Times New Roman"/>
          <w:b/>
          <w:bCs/>
          <w:sz w:val="28"/>
          <w:szCs w:val="28"/>
          <w:lang w:eastAsia="ar-SA"/>
        </w:rPr>
        <w:t>Щербиновский район</w:t>
      </w:r>
    </w:p>
    <w:p w:rsidR="0057342C"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Органы местного самоуправления и должностные лица местного сам</w:t>
      </w:r>
      <w:r w:rsidRPr="00BC7372">
        <w:rPr>
          <w:rFonts w:ascii="Times New Roman" w:hAnsi="Times New Roman"/>
          <w:sz w:val="28"/>
          <w:szCs w:val="28"/>
          <w:lang w:eastAsia="ar-SA"/>
        </w:rPr>
        <w:t>о</w:t>
      </w:r>
      <w:r w:rsidRPr="00BC7372">
        <w:rPr>
          <w:rFonts w:ascii="Times New Roman" w:hAnsi="Times New Roman"/>
          <w:sz w:val="28"/>
          <w:szCs w:val="28"/>
          <w:lang w:eastAsia="ar-SA"/>
        </w:rPr>
        <w:t>управления муниципального образования Щербиновский район,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муниципального образования Щербиновский</w:t>
      </w:r>
      <w:r w:rsidRPr="00BC7372">
        <w:rPr>
          <w:rFonts w:ascii="Times New Roman" w:hAnsi="Times New Roman"/>
          <w:color w:val="000000"/>
          <w:sz w:val="28"/>
          <w:szCs w:val="28"/>
          <w:lang w:eastAsia="ar-SA"/>
        </w:rPr>
        <w:t xml:space="preserve"> </w:t>
      </w:r>
      <w:r w:rsidRPr="00BC7372">
        <w:rPr>
          <w:rFonts w:ascii="Times New Roman" w:hAnsi="Times New Roman"/>
          <w:sz w:val="28"/>
          <w:szCs w:val="28"/>
          <w:lang w:eastAsia="ar-SA"/>
        </w:rPr>
        <w:t>район настоящему Уставу и принятыми в соответствии с ним решениям Совета.</w:t>
      </w:r>
    </w:p>
    <w:p w:rsidR="0057342C" w:rsidRPr="00BC7372" w:rsidRDefault="0057342C" w:rsidP="00BC7372">
      <w:pPr>
        <w:spacing w:after="0" w:line="240" w:lineRule="auto"/>
        <w:ind w:firstLine="851"/>
        <w:jc w:val="both"/>
        <w:rPr>
          <w:rFonts w:ascii="Times New Roman" w:hAnsi="Times New Roman"/>
          <w:sz w:val="28"/>
          <w:szCs w:val="28"/>
          <w:lang w:eastAsia="ar-SA"/>
        </w:rPr>
      </w:pPr>
    </w:p>
    <w:p w:rsidR="0057342C" w:rsidRDefault="0057342C" w:rsidP="00F0577B">
      <w:pPr>
        <w:keepNext/>
        <w:tabs>
          <w:tab w:val="left" w:pos="0"/>
          <w:tab w:val="left" w:pos="1440"/>
          <w:tab w:val="left" w:pos="2490"/>
        </w:tabs>
        <w:suppressAutoHyphens/>
        <w:spacing w:after="0" w:line="240" w:lineRule="auto"/>
        <w:ind w:firstLine="720"/>
        <w:outlineLvl w:val="7"/>
        <w:rPr>
          <w:rFonts w:ascii="Times New Roman" w:hAnsi="Times New Roman"/>
          <w:b/>
          <w:sz w:val="28"/>
          <w:szCs w:val="28"/>
          <w:lang w:eastAsia="ar-SA"/>
        </w:rPr>
      </w:pPr>
      <w:r>
        <w:rPr>
          <w:rFonts w:ascii="Times New Roman" w:hAnsi="Times New Roman"/>
          <w:b/>
          <w:sz w:val="28"/>
          <w:szCs w:val="28"/>
          <w:lang w:eastAsia="ar-SA"/>
        </w:rPr>
        <w:tab/>
      </w:r>
      <w:r>
        <w:rPr>
          <w:rFonts w:ascii="Times New Roman" w:hAnsi="Times New Roman"/>
          <w:b/>
          <w:sz w:val="28"/>
          <w:szCs w:val="28"/>
          <w:lang w:eastAsia="ar-SA"/>
        </w:rPr>
        <w:tab/>
      </w:r>
    </w:p>
    <w:p w:rsidR="0057342C" w:rsidRDefault="0057342C" w:rsidP="00BC7372">
      <w:pPr>
        <w:keepNext/>
        <w:tabs>
          <w:tab w:val="left" w:pos="0"/>
          <w:tab w:val="left" w:pos="1440"/>
        </w:tabs>
        <w:suppressAutoHyphens/>
        <w:spacing w:after="0" w:line="240" w:lineRule="auto"/>
        <w:ind w:firstLine="720"/>
        <w:jc w:val="center"/>
        <w:outlineLvl w:val="7"/>
        <w:rPr>
          <w:rFonts w:ascii="Times New Roman" w:hAnsi="Times New Roman"/>
          <w:b/>
          <w:sz w:val="28"/>
          <w:szCs w:val="28"/>
          <w:lang w:eastAsia="ar-SA"/>
        </w:rPr>
      </w:pPr>
    </w:p>
    <w:p w:rsidR="0057342C" w:rsidRPr="00BC7372" w:rsidRDefault="0057342C" w:rsidP="00BC7372">
      <w:pPr>
        <w:keepNext/>
        <w:tabs>
          <w:tab w:val="left" w:pos="0"/>
          <w:tab w:val="left" w:pos="1440"/>
        </w:tabs>
        <w:suppressAutoHyphens/>
        <w:spacing w:after="0" w:line="240" w:lineRule="auto"/>
        <w:ind w:firstLine="720"/>
        <w:jc w:val="center"/>
        <w:outlineLvl w:val="7"/>
        <w:rPr>
          <w:rFonts w:ascii="Times New Roman" w:hAnsi="Times New Roman"/>
          <w:b/>
          <w:sz w:val="28"/>
          <w:szCs w:val="28"/>
          <w:lang w:eastAsia="ar-SA"/>
        </w:rPr>
      </w:pPr>
      <w:r w:rsidRPr="00BC7372">
        <w:rPr>
          <w:rFonts w:ascii="Times New Roman" w:hAnsi="Times New Roman"/>
          <w:b/>
          <w:sz w:val="28"/>
          <w:szCs w:val="28"/>
          <w:lang w:eastAsia="ar-SA"/>
        </w:rPr>
        <w:t>ГЛАВА 10. ЗАКЛЮЧИТЕЛЬНЫЕ ПОЛОЖЕНИЯ</w:t>
      </w:r>
    </w:p>
    <w:p w:rsidR="0057342C" w:rsidRPr="00BC7372" w:rsidRDefault="0057342C" w:rsidP="00BC7372">
      <w:pPr>
        <w:spacing w:after="0" w:line="240" w:lineRule="auto"/>
        <w:ind w:firstLine="851"/>
        <w:jc w:val="both"/>
        <w:rPr>
          <w:rFonts w:ascii="Times New Roman" w:hAnsi="Times New Roman"/>
          <w:b/>
          <w:sz w:val="28"/>
          <w:szCs w:val="28"/>
          <w:lang w:eastAsia="ar-SA"/>
        </w:rPr>
      </w:pPr>
      <w:r w:rsidRPr="00BC7372">
        <w:rPr>
          <w:rFonts w:ascii="Times New Roman" w:hAnsi="Times New Roman"/>
          <w:b/>
          <w:sz w:val="28"/>
          <w:szCs w:val="28"/>
          <w:lang w:eastAsia="ar-SA"/>
        </w:rPr>
        <w:t xml:space="preserve">Статья 88. Вступление в силу Устава  </w:t>
      </w:r>
    </w:p>
    <w:p w:rsidR="0057342C" w:rsidRPr="00BC7372"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1. Устав</w:t>
      </w:r>
      <w:r w:rsidRPr="00BC7372">
        <w:rPr>
          <w:rFonts w:ascii="Times New Roman" w:hAnsi="Times New Roman"/>
          <w:b/>
          <w:sz w:val="28"/>
          <w:szCs w:val="28"/>
          <w:lang w:eastAsia="ar-SA"/>
        </w:rPr>
        <w:t xml:space="preserve"> </w:t>
      </w:r>
      <w:r w:rsidRPr="00BC7372">
        <w:rPr>
          <w:rFonts w:ascii="Times New Roman" w:hAnsi="Times New Roman"/>
          <w:sz w:val="28"/>
          <w:szCs w:val="28"/>
          <w:lang w:eastAsia="ar-SA"/>
        </w:rPr>
        <w:t>вступает в силу после его официального опубликования (обн</w:t>
      </w:r>
      <w:r w:rsidRPr="00BC7372">
        <w:rPr>
          <w:rFonts w:ascii="Times New Roman" w:hAnsi="Times New Roman"/>
          <w:sz w:val="28"/>
          <w:szCs w:val="28"/>
          <w:lang w:eastAsia="ar-SA"/>
        </w:rPr>
        <w:t>а</w:t>
      </w:r>
      <w:r w:rsidRPr="00BC7372">
        <w:rPr>
          <w:rFonts w:ascii="Times New Roman" w:hAnsi="Times New Roman"/>
          <w:sz w:val="28"/>
          <w:szCs w:val="28"/>
          <w:lang w:eastAsia="ar-SA"/>
        </w:rPr>
        <w:t>родования), за исключением положений, для которых настоящей статьей уст</w:t>
      </w:r>
      <w:r w:rsidRPr="00BC7372">
        <w:rPr>
          <w:rFonts w:ascii="Times New Roman" w:hAnsi="Times New Roman"/>
          <w:sz w:val="28"/>
          <w:szCs w:val="28"/>
          <w:lang w:eastAsia="ar-SA"/>
        </w:rPr>
        <w:t>а</w:t>
      </w:r>
      <w:r w:rsidRPr="00BC7372">
        <w:rPr>
          <w:rFonts w:ascii="Times New Roman" w:hAnsi="Times New Roman"/>
          <w:sz w:val="28"/>
          <w:szCs w:val="28"/>
          <w:lang w:eastAsia="ar-SA"/>
        </w:rPr>
        <w:t>новлен иной срок вступления их в силу.</w:t>
      </w:r>
    </w:p>
    <w:p w:rsidR="0057342C" w:rsidRDefault="0057342C" w:rsidP="00BC7372">
      <w:pPr>
        <w:spacing w:after="0" w:line="240" w:lineRule="auto"/>
        <w:ind w:firstLine="851"/>
        <w:jc w:val="both"/>
        <w:rPr>
          <w:rFonts w:ascii="Times New Roman" w:hAnsi="Times New Roman"/>
          <w:sz w:val="28"/>
          <w:szCs w:val="28"/>
          <w:lang w:eastAsia="ar-SA"/>
        </w:rPr>
      </w:pPr>
      <w:r w:rsidRPr="00BC7372">
        <w:rPr>
          <w:rFonts w:ascii="Times New Roman" w:hAnsi="Times New Roman"/>
          <w:sz w:val="28"/>
          <w:szCs w:val="28"/>
          <w:lang w:eastAsia="ar-SA"/>
        </w:rPr>
        <w:t>2. Пункт 8 части 1 статьи 7 Устава вступает в силу в сроки, установле</w:t>
      </w:r>
      <w:r w:rsidRPr="00BC7372">
        <w:rPr>
          <w:rFonts w:ascii="Times New Roman" w:hAnsi="Times New Roman"/>
          <w:sz w:val="28"/>
          <w:szCs w:val="28"/>
          <w:lang w:eastAsia="ar-SA"/>
        </w:rPr>
        <w:t>н</w:t>
      </w:r>
      <w:r w:rsidRPr="00BC7372">
        <w:rPr>
          <w:rFonts w:ascii="Times New Roman" w:hAnsi="Times New Roman"/>
          <w:sz w:val="28"/>
          <w:szCs w:val="28"/>
          <w:lang w:eastAsia="ar-SA"/>
        </w:rPr>
        <w:t>ные федеральным законом, определяющим порядок организации и деятельн</w:t>
      </w:r>
      <w:r w:rsidRPr="00BC7372">
        <w:rPr>
          <w:rFonts w:ascii="Times New Roman" w:hAnsi="Times New Roman"/>
          <w:sz w:val="28"/>
          <w:szCs w:val="28"/>
          <w:lang w:eastAsia="ar-SA"/>
        </w:rPr>
        <w:t>о</w:t>
      </w:r>
      <w:r w:rsidRPr="00BC7372">
        <w:rPr>
          <w:rFonts w:ascii="Times New Roman" w:hAnsi="Times New Roman"/>
          <w:sz w:val="28"/>
          <w:szCs w:val="28"/>
          <w:lang w:eastAsia="ar-SA"/>
        </w:rPr>
        <w:t xml:space="preserve">сти муниципальной милиции. </w:t>
      </w:r>
    </w:p>
    <w:p w:rsidR="0057342C" w:rsidRPr="00317701" w:rsidRDefault="0057342C" w:rsidP="00BC7372">
      <w:pPr>
        <w:spacing w:after="0" w:line="240" w:lineRule="auto"/>
        <w:ind w:firstLine="851"/>
        <w:jc w:val="both"/>
        <w:rPr>
          <w:rFonts w:ascii="Times New Roman" w:hAnsi="Times New Roman"/>
          <w:b/>
          <w:sz w:val="28"/>
          <w:szCs w:val="28"/>
          <w:lang w:eastAsia="ar-SA"/>
        </w:rPr>
      </w:pPr>
      <w:r w:rsidRPr="00317701">
        <w:rPr>
          <w:rFonts w:ascii="Times New Roman" w:hAnsi="Times New Roman"/>
          <w:b/>
          <w:sz w:val="28"/>
          <w:szCs w:val="28"/>
          <w:lang w:eastAsia="ar-SA"/>
        </w:rPr>
        <w:t>3. Пункт 38 статьи 7 настоящего Устава вступает в силу с 1 июля 2014 года.</w:t>
      </w:r>
    </w:p>
    <w:p w:rsidR="0057342C" w:rsidRPr="00BC7372" w:rsidRDefault="0057342C" w:rsidP="00BC7372">
      <w:pPr>
        <w:spacing w:after="0" w:line="240" w:lineRule="auto"/>
        <w:ind w:firstLine="851"/>
        <w:jc w:val="both"/>
        <w:rPr>
          <w:rFonts w:ascii="Times New Roman" w:hAnsi="Times New Roman"/>
          <w:sz w:val="28"/>
          <w:szCs w:val="28"/>
          <w:lang w:eastAsia="ar-SA"/>
        </w:rPr>
      </w:pPr>
    </w:p>
    <w:p w:rsidR="0057342C" w:rsidRPr="00BC7372" w:rsidRDefault="0057342C" w:rsidP="00BC7372">
      <w:pPr>
        <w:spacing w:after="0" w:line="240" w:lineRule="auto"/>
        <w:ind w:firstLine="851"/>
        <w:jc w:val="both"/>
        <w:rPr>
          <w:rFonts w:ascii="Times New Roman" w:hAnsi="Times New Roman"/>
          <w:b/>
          <w:bCs/>
          <w:sz w:val="28"/>
          <w:szCs w:val="28"/>
          <w:lang w:eastAsia="ar-SA"/>
        </w:rPr>
      </w:pPr>
      <w:r w:rsidRPr="00BC7372">
        <w:rPr>
          <w:rFonts w:ascii="Times New Roman" w:hAnsi="Times New Roman"/>
          <w:b/>
          <w:bCs/>
          <w:sz w:val="28"/>
          <w:szCs w:val="28"/>
          <w:lang w:eastAsia="ar-SA"/>
        </w:rPr>
        <w:t>Статья 89. Приведение нормативных правовых актов в соответс</w:t>
      </w:r>
      <w:r w:rsidRPr="00BC7372">
        <w:rPr>
          <w:rFonts w:ascii="Times New Roman" w:hAnsi="Times New Roman"/>
          <w:b/>
          <w:bCs/>
          <w:sz w:val="28"/>
          <w:szCs w:val="28"/>
          <w:lang w:eastAsia="ar-SA"/>
        </w:rPr>
        <w:t>т</w:t>
      </w:r>
      <w:r w:rsidRPr="00BC7372">
        <w:rPr>
          <w:rFonts w:ascii="Times New Roman" w:hAnsi="Times New Roman"/>
          <w:b/>
          <w:bCs/>
          <w:sz w:val="28"/>
          <w:szCs w:val="28"/>
          <w:lang w:eastAsia="ar-SA"/>
        </w:rPr>
        <w:t>вие с настоящим Уставом</w:t>
      </w:r>
    </w:p>
    <w:p w:rsidR="0057342C" w:rsidRPr="00BC7372" w:rsidRDefault="0057342C" w:rsidP="00BC7372">
      <w:pPr>
        <w:widowControl w:val="0"/>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8"/>
          <w:lang w:eastAsia="ar-SA"/>
        </w:rPr>
        <w:t>Нормативные правовые акты, принятые органами и должностными л</w:t>
      </w:r>
      <w:r w:rsidRPr="00BC7372">
        <w:rPr>
          <w:rFonts w:ascii="Times New Roman" w:hAnsi="Times New Roman"/>
          <w:sz w:val="28"/>
          <w:szCs w:val="28"/>
          <w:lang w:eastAsia="ar-SA"/>
        </w:rPr>
        <w:t>и</w:t>
      </w:r>
      <w:r w:rsidRPr="00BC7372">
        <w:rPr>
          <w:rFonts w:ascii="Times New Roman" w:hAnsi="Times New Roman"/>
          <w:sz w:val="28"/>
          <w:szCs w:val="28"/>
          <w:lang w:eastAsia="ar-SA"/>
        </w:rPr>
        <w:t>цами местного самоуправления муниципального образования Щербиновский район, в течение шести</w:t>
      </w:r>
      <w:r w:rsidRPr="00BC7372">
        <w:rPr>
          <w:rFonts w:ascii="Times New Roman" w:hAnsi="Times New Roman"/>
          <w:sz w:val="28"/>
          <w:szCs w:val="20"/>
          <w:lang w:eastAsia="ar-SA"/>
        </w:rPr>
        <w:t xml:space="preserve"> месяцев приводятся в соответствие с настоящим Уст</w:t>
      </w:r>
      <w:r w:rsidRPr="00BC7372">
        <w:rPr>
          <w:rFonts w:ascii="Times New Roman" w:hAnsi="Times New Roman"/>
          <w:sz w:val="28"/>
          <w:szCs w:val="20"/>
          <w:lang w:eastAsia="ar-SA"/>
        </w:rPr>
        <w:t>а</w:t>
      </w:r>
      <w:r w:rsidRPr="00BC7372">
        <w:rPr>
          <w:rFonts w:ascii="Times New Roman" w:hAnsi="Times New Roman"/>
          <w:sz w:val="28"/>
          <w:szCs w:val="20"/>
          <w:lang w:eastAsia="ar-SA"/>
        </w:rPr>
        <w:t xml:space="preserve">вом. </w:t>
      </w:r>
    </w:p>
    <w:p w:rsidR="0057342C" w:rsidRPr="00BC7372" w:rsidRDefault="0057342C" w:rsidP="00BC7372">
      <w:pPr>
        <w:spacing w:after="0" w:line="240" w:lineRule="auto"/>
        <w:ind w:firstLine="851"/>
        <w:jc w:val="both"/>
        <w:rPr>
          <w:rFonts w:ascii="Times New Roman" w:hAnsi="Times New Roman"/>
          <w:sz w:val="28"/>
          <w:szCs w:val="20"/>
          <w:lang w:eastAsia="ar-SA"/>
        </w:rPr>
      </w:pPr>
    </w:p>
    <w:p w:rsidR="0057342C" w:rsidRPr="00BC7372" w:rsidRDefault="0057342C" w:rsidP="00BC7372">
      <w:pPr>
        <w:spacing w:after="0" w:line="240" w:lineRule="auto"/>
        <w:ind w:firstLine="851"/>
        <w:jc w:val="both"/>
        <w:rPr>
          <w:rFonts w:ascii="Times New Roman" w:hAnsi="Times New Roman"/>
          <w:b/>
          <w:sz w:val="28"/>
          <w:szCs w:val="20"/>
          <w:lang w:eastAsia="ar-SA"/>
        </w:rPr>
      </w:pPr>
      <w:r w:rsidRPr="00BC7372">
        <w:rPr>
          <w:rFonts w:ascii="Times New Roman" w:hAnsi="Times New Roman"/>
          <w:b/>
          <w:sz w:val="28"/>
          <w:szCs w:val="20"/>
          <w:lang w:eastAsia="ar-SA"/>
        </w:rPr>
        <w:t>Статья 90. Исчисление сроков полномочий главы муниципального образования Щербиновский район, Совета, избранных на досрочных м</w:t>
      </w:r>
      <w:r w:rsidRPr="00BC7372">
        <w:rPr>
          <w:rFonts w:ascii="Times New Roman" w:hAnsi="Times New Roman"/>
          <w:b/>
          <w:sz w:val="28"/>
          <w:szCs w:val="20"/>
          <w:lang w:eastAsia="ar-SA"/>
        </w:rPr>
        <w:t>у</w:t>
      </w:r>
      <w:r w:rsidRPr="00BC7372">
        <w:rPr>
          <w:rFonts w:ascii="Times New Roman" w:hAnsi="Times New Roman"/>
          <w:b/>
          <w:sz w:val="28"/>
          <w:szCs w:val="20"/>
          <w:lang w:eastAsia="ar-SA"/>
        </w:rPr>
        <w:t>ниципальных выборах</w:t>
      </w:r>
    </w:p>
    <w:p w:rsidR="0057342C" w:rsidRPr="00BC7372" w:rsidRDefault="0057342C" w:rsidP="00BC7372">
      <w:pPr>
        <w:spacing w:after="0" w:line="240" w:lineRule="auto"/>
        <w:ind w:firstLine="851"/>
        <w:jc w:val="both"/>
        <w:rPr>
          <w:rFonts w:ascii="Times New Roman" w:hAnsi="Times New Roman"/>
          <w:sz w:val="28"/>
          <w:szCs w:val="20"/>
          <w:lang w:eastAsia="ar-SA"/>
        </w:rPr>
      </w:pPr>
      <w:r w:rsidRPr="00BC7372">
        <w:rPr>
          <w:rFonts w:ascii="Times New Roman" w:hAnsi="Times New Roman"/>
          <w:sz w:val="28"/>
          <w:szCs w:val="20"/>
          <w:lang w:eastAsia="ar-SA"/>
        </w:rPr>
        <w:t>Если Совет в правомочном составе и (или) глава муниципального обр</w:t>
      </w:r>
      <w:r w:rsidRPr="00BC7372">
        <w:rPr>
          <w:rFonts w:ascii="Times New Roman" w:hAnsi="Times New Roman"/>
          <w:sz w:val="28"/>
          <w:szCs w:val="20"/>
          <w:lang w:eastAsia="ar-SA"/>
        </w:rPr>
        <w:t>а</w:t>
      </w:r>
      <w:r w:rsidRPr="00BC7372">
        <w:rPr>
          <w:rFonts w:ascii="Times New Roman" w:hAnsi="Times New Roman"/>
          <w:sz w:val="28"/>
          <w:szCs w:val="20"/>
          <w:lang w:eastAsia="ar-SA"/>
        </w:rPr>
        <w:t>зования Щербиновский район был (были) избраны на досрочных муниципал</w:t>
      </w:r>
      <w:r w:rsidRPr="00BC7372">
        <w:rPr>
          <w:rFonts w:ascii="Times New Roman" w:hAnsi="Times New Roman"/>
          <w:sz w:val="28"/>
          <w:szCs w:val="20"/>
          <w:lang w:eastAsia="ar-SA"/>
        </w:rPr>
        <w:t>ь</w:t>
      </w:r>
      <w:r w:rsidRPr="00BC7372">
        <w:rPr>
          <w:rFonts w:ascii="Times New Roman" w:hAnsi="Times New Roman"/>
          <w:sz w:val="28"/>
          <w:szCs w:val="20"/>
          <w:lang w:eastAsia="ar-SA"/>
        </w:rPr>
        <w:t>ных выборах в иной, чем второе воскресенье сентября</w:t>
      </w:r>
      <w:r w:rsidRPr="00BC7372">
        <w:rPr>
          <w:rFonts w:ascii="Times New Roman" w:hAnsi="Times New Roman"/>
          <w:b/>
          <w:sz w:val="28"/>
          <w:szCs w:val="20"/>
          <w:lang w:eastAsia="ar-SA"/>
        </w:rPr>
        <w:t xml:space="preserve"> </w:t>
      </w:r>
      <w:r w:rsidRPr="00BC7372">
        <w:rPr>
          <w:rFonts w:ascii="Times New Roman" w:hAnsi="Times New Roman"/>
          <w:sz w:val="28"/>
          <w:szCs w:val="20"/>
          <w:lang w:eastAsia="ar-SA"/>
        </w:rPr>
        <w:t>день, то окончанием срока его (их) полномочий является соответственно день, определяемый исходя из положений части 5 статьи 13, части 4 статьи 22, части 2 статьи 23, частей 4, 5, 6 статьи 29 настоящего Устава.</w:t>
      </w:r>
      <w:r w:rsidRPr="00BC7372">
        <w:rPr>
          <w:rFonts w:ascii="Times New Roman" w:hAnsi="Times New Roman"/>
          <w:sz w:val="28"/>
          <w:szCs w:val="28"/>
          <w:lang w:eastAsia="ar-SA"/>
        </w:rPr>
        <w:t xml:space="preserve"> </w:t>
      </w:r>
    </w:p>
    <w:p w:rsidR="0057342C" w:rsidRPr="00BC7372" w:rsidRDefault="0057342C" w:rsidP="00BC7372">
      <w:pPr>
        <w:spacing w:after="0" w:line="240" w:lineRule="auto"/>
        <w:jc w:val="both"/>
        <w:rPr>
          <w:rFonts w:ascii="Times New Roman" w:hAnsi="Times New Roman"/>
          <w:sz w:val="28"/>
          <w:szCs w:val="28"/>
          <w:lang w:eastAsia="ru-RU"/>
        </w:rPr>
      </w:pPr>
    </w:p>
    <w:p w:rsidR="0057342C" w:rsidRDefault="0057342C"/>
    <w:sectPr w:rsidR="0057342C" w:rsidSect="00F0577B">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42C" w:rsidRDefault="0057342C">
      <w:r>
        <w:separator/>
      </w:r>
    </w:p>
  </w:endnote>
  <w:endnote w:type="continuationSeparator" w:id="0">
    <w:p w:rsidR="0057342C" w:rsidRDefault="005734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Droid Sans Fallback">
    <w:altName w:val="Arial Unicode MS"/>
    <w:panose1 w:val="00000000000000000000"/>
    <w:charset w:val="80"/>
    <w:family w:val="auto"/>
    <w:notTrueType/>
    <w:pitch w:val="variable"/>
    <w:sig w:usb0="00000001" w:usb1="08070000" w:usb2="00000010" w:usb3="00000000" w:csb0="00020000" w:csb1="00000000"/>
  </w:font>
  <w:font w:name="SchoolBook">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42C" w:rsidRDefault="0057342C">
      <w:r>
        <w:separator/>
      </w:r>
    </w:p>
  </w:footnote>
  <w:footnote w:type="continuationSeparator" w:id="0">
    <w:p w:rsidR="0057342C" w:rsidRDefault="005734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42C" w:rsidRDefault="0057342C" w:rsidP="00A03F7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7342C" w:rsidRDefault="0057342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42C" w:rsidRPr="00837280" w:rsidRDefault="0057342C" w:rsidP="00A03F70">
    <w:pPr>
      <w:pStyle w:val="Header"/>
      <w:framePr w:wrap="around" w:vAnchor="text" w:hAnchor="margin" w:xAlign="center" w:y="1"/>
      <w:rPr>
        <w:rStyle w:val="PageNumber"/>
        <w:sz w:val="28"/>
        <w:szCs w:val="28"/>
      </w:rPr>
    </w:pPr>
    <w:r>
      <w:rPr>
        <w:rStyle w:val="PageNumber"/>
        <w:sz w:val="28"/>
        <w:szCs w:val="28"/>
      </w:rPr>
      <w:t xml:space="preserve"> </w:t>
    </w:r>
  </w:p>
  <w:p w:rsidR="0057342C" w:rsidRDefault="005734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C6C87CA"/>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6220EAEC"/>
    <w:lvl w:ilvl="0">
      <w:start w:val="1"/>
      <w:numFmt w:val="bullet"/>
      <w:lvlText w:val=""/>
      <w:lvlJc w:val="left"/>
      <w:pPr>
        <w:tabs>
          <w:tab w:val="num" w:pos="643"/>
        </w:tabs>
        <w:ind w:left="643"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4">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5"/>
    <w:multiLevelType w:val="singleLevel"/>
    <w:tmpl w:val="00000005"/>
    <w:name w:val="WW8Num5"/>
    <w:lvl w:ilvl="0">
      <w:start w:val="1"/>
      <w:numFmt w:val="decimal"/>
      <w:lvlText w:val="%1."/>
      <w:lvlJc w:val="left"/>
      <w:pPr>
        <w:tabs>
          <w:tab w:val="num" w:pos="-141"/>
        </w:tabs>
        <w:ind w:left="1070" w:hanging="360"/>
      </w:pPr>
      <w:rPr>
        <w:rFonts w:ascii="Times New Roman" w:hAnsi="Times New Roman" w:cs="Times New Roman"/>
      </w:rPr>
    </w:lvl>
  </w:abstractNum>
  <w:abstractNum w:abstractNumId="6">
    <w:nsid w:val="00000006"/>
    <w:multiLevelType w:val="singleLevel"/>
    <w:tmpl w:val="00000006"/>
    <w:name w:val="WW8Num6"/>
    <w:lvl w:ilvl="0">
      <w:start w:val="1"/>
      <w:numFmt w:val="decimal"/>
      <w:lvlText w:val="%1."/>
      <w:lvlJc w:val="left"/>
      <w:pPr>
        <w:tabs>
          <w:tab w:val="num" w:pos="0"/>
        </w:tabs>
        <w:ind w:left="360" w:hanging="360"/>
      </w:pPr>
      <w:rPr>
        <w:rFonts w:cs="Times New Roman"/>
        <w:i w:val="0"/>
      </w:rPr>
    </w:lvl>
  </w:abstractNum>
  <w:abstractNum w:abstractNumId="7">
    <w:nsid w:val="00000007"/>
    <w:multiLevelType w:val="singleLevel"/>
    <w:tmpl w:val="00000007"/>
    <w:name w:val="WW8Num7"/>
    <w:lvl w:ilvl="0">
      <w:start w:val="1"/>
      <w:numFmt w:val="decimal"/>
      <w:lvlText w:val="%1."/>
      <w:lvlJc w:val="left"/>
      <w:pPr>
        <w:tabs>
          <w:tab w:val="num" w:pos="0"/>
        </w:tabs>
        <w:ind w:left="1211" w:hanging="360"/>
      </w:pPr>
      <w:rPr>
        <w:rFonts w:cs="Times New Roman"/>
      </w:rPr>
    </w:lvl>
  </w:abstractNum>
  <w:abstractNum w:abstractNumId="8">
    <w:nsid w:val="00000008"/>
    <w:multiLevelType w:val="singleLevel"/>
    <w:tmpl w:val="00000008"/>
    <w:name w:val="WW8Num8"/>
    <w:lvl w:ilvl="0">
      <w:start w:val="3"/>
      <w:numFmt w:val="decimal"/>
      <w:lvlText w:val="%1)"/>
      <w:lvlJc w:val="left"/>
      <w:pPr>
        <w:tabs>
          <w:tab w:val="num" w:pos="1068"/>
        </w:tabs>
        <w:ind w:left="1068" w:hanging="360"/>
      </w:pPr>
      <w:rPr>
        <w:rFonts w:cs="Times New Roman"/>
      </w:rPr>
    </w:lvl>
  </w:abstractNum>
  <w:abstractNum w:abstractNumId="9">
    <w:nsid w:val="00000009"/>
    <w:multiLevelType w:val="multilevel"/>
    <w:tmpl w:val="00000009"/>
    <w:name w:val="WW8Num9"/>
    <w:lvl w:ilvl="0">
      <w:start w:val="4"/>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0">
    <w:nsid w:val="0000000A"/>
    <w:multiLevelType w:val="multilevel"/>
    <w:tmpl w:val="0000000A"/>
    <w:name w:val="WW8Num10"/>
    <w:lvl w:ilvl="0">
      <w:start w:val="1"/>
      <w:numFmt w:val="bullet"/>
      <w:lvlText w:val="-"/>
      <w:lvlJc w:val="left"/>
      <w:pPr>
        <w:tabs>
          <w:tab w:val="num" w:pos="1901"/>
        </w:tabs>
        <w:ind w:left="1901" w:hanging="1050"/>
      </w:pPr>
      <w:rPr>
        <w:rFonts w:ascii="Times New Roman" w:hAnsi="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11">
    <w:nsid w:val="0000000B"/>
    <w:multiLevelType w:val="multilevel"/>
    <w:tmpl w:val="0000000B"/>
    <w:name w:val="WW8Num11"/>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num w:numId="1">
    <w:abstractNumId w:val="1"/>
  </w:num>
  <w:num w:numId="2">
    <w:abstractNumId w:val="0"/>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3"/>
    </w:lvlOverride>
  </w:num>
  <w:num w:numId="10">
    <w:abstractNumId w:val="6"/>
    <w:lvlOverride w:ilvl="0">
      <w:startOverride w:val="1"/>
    </w:lvlOverride>
  </w:num>
  <w:num w:numId="11">
    <w:abstractNumId w:val="7"/>
    <w:lvlOverride w:ilvl="0">
      <w:startOverride w:val="1"/>
    </w:lvlOverride>
  </w:num>
  <w:num w:numId="12">
    <w:abstractNumId w:val="5"/>
    <w:lvlOverride w:ilvl="0">
      <w:startOverride w:val="1"/>
    </w:lvlOverride>
  </w:num>
  <w:num w:numId="13">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7372"/>
    <w:rsid w:val="00014C6E"/>
    <w:rsid w:val="00044177"/>
    <w:rsid w:val="0005363C"/>
    <w:rsid w:val="0006166F"/>
    <w:rsid w:val="000978A9"/>
    <w:rsid w:val="000B6B41"/>
    <w:rsid w:val="000C6672"/>
    <w:rsid w:val="000D329A"/>
    <w:rsid w:val="000F4874"/>
    <w:rsid w:val="00102322"/>
    <w:rsid w:val="00122512"/>
    <w:rsid w:val="00132CB5"/>
    <w:rsid w:val="00133CB7"/>
    <w:rsid w:val="0017108D"/>
    <w:rsid w:val="001875BF"/>
    <w:rsid w:val="001901A3"/>
    <w:rsid w:val="001954B0"/>
    <w:rsid w:val="001D380A"/>
    <w:rsid w:val="001D4814"/>
    <w:rsid w:val="001F518F"/>
    <w:rsid w:val="001F72CD"/>
    <w:rsid w:val="0022212C"/>
    <w:rsid w:val="00222A63"/>
    <w:rsid w:val="00225498"/>
    <w:rsid w:val="002751EC"/>
    <w:rsid w:val="002925FB"/>
    <w:rsid w:val="002B2A0C"/>
    <w:rsid w:val="002B2D2B"/>
    <w:rsid w:val="002E145B"/>
    <w:rsid w:val="00317701"/>
    <w:rsid w:val="003322FE"/>
    <w:rsid w:val="00394F56"/>
    <w:rsid w:val="003A0B70"/>
    <w:rsid w:val="003A33A6"/>
    <w:rsid w:val="003A6A13"/>
    <w:rsid w:val="003D200B"/>
    <w:rsid w:val="004543BA"/>
    <w:rsid w:val="00474513"/>
    <w:rsid w:val="00474666"/>
    <w:rsid w:val="00475127"/>
    <w:rsid w:val="004775B2"/>
    <w:rsid w:val="00487207"/>
    <w:rsid w:val="00491871"/>
    <w:rsid w:val="004E4DA6"/>
    <w:rsid w:val="004F5755"/>
    <w:rsid w:val="0057191E"/>
    <w:rsid w:val="0057342C"/>
    <w:rsid w:val="005772BF"/>
    <w:rsid w:val="005808F3"/>
    <w:rsid w:val="0058355C"/>
    <w:rsid w:val="0059232D"/>
    <w:rsid w:val="005E32BA"/>
    <w:rsid w:val="005F3A55"/>
    <w:rsid w:val="00620AC5"/>
    <w:rsid w:val="00640911"/>
    <w:rsid w:val="00675B88"/>
    <w:rsid w:val="00682847"/>
    <w:rsid w:val="006874A4"/>
    <w:rsid w:val="006F1F43"/>
    <w:rsid w:val="006F2E14"/>
    <w:rsid w:val="006F60EF"/>
    <w:rsid w:val="00717A1D"/>
    <w:rsid w:val="00722B0B"/>
    <w:rsid w:val="00724314"/>
    <w:rsid w:val="0073116A"/>
    <w:rsid w:val="00736B72"/>
    <w:rsid w:val="00740B3D"/>
    <w:rsid w:val="007577CC"/>
    <w:rsid w:val="0077247A"/>
    <w:rsid w:val="00793484"/>
    <w:rsid w:val="007C5C75"/>
    <w:rsid w:val="007D18F4"/>
    <w:rsid w:val="007E5260"/>
    <w:rsid w:val="00822397"/>
    <w:rsid w:val="00837280"/>
    <w:rsid w:val="00837632"/>
    <w:rsid w:val="00850A52"/>
    <w:rsid w:val="008513ED"/>
    <w:rsid w:val="00860FC8"/>
    <w:rsid w:val="00872F1F"/>
    <w:rsid w:val="00877EFB"/>
    <w:rsid w:val="00886C43"/>
    <w:rsid w:val="00887B9E"/>
    <w:rsid w:val="00897937"/>
    <w:rsid w:val="008A1DAE"/>
    <w:rsid w:val="008A385D"/>
    <w:rsid w:val="008B033A"/>
    <w:rsid w:val="008B1E6C"/>
    <w:rsid w:val="008D4B11"/>
    <w:rsid w:val="008D7AAB"/>
    <w:rsid w:val="008F6600"/>
    <w:rsid w:val="009157D8"/>
    <w:rsid w:val="009176C9"/>
    <w:rsid w:val="00930124"/>
    <w:rsid w:val="00957857"/>
    <w:rsid w:val="00970D0D"/>
    <w:rsid w:val="00980203"/>
    <w:rsid w:val="0098520C"/>
    <w:rsid w:val="009B02C9"/>
    <w:rsid w:val="009B395C"/>
    <w:rsid w:val="009F05CE"/>
    <w:rsid w:val="00A03F70"/>
    <w:rsid w:val="00A10F40"/>
    <w:rsid w:val="00A33E6E"/>
    <w:rsid w:val="00A3519A"/>
    <w:rsid w:val="00A369B9"/>
    <w:rsid w:val="00A45226"/>
    <w:rsid w:val="00A679B7"/>
    <w:rsid w:val="00A95B26"/>
    <w:rsid w:val="00AA070B"/>
    <w:rsid w:val="00AA6484"/>
    <w:rsid w:val="00AA7871"/>
    <w:rsid w:val="00AD0C94"/>
    <w:rsid w:val="00AD4AF7"/>
    <w:rsid w:val="00AE37CB"/>
    <w:rsid w:val="00B12734"/>
    <w:rsid w:val="00B43DE7"/>
    <w:rsid w:val="00B9626E"/>
    <w:rsid w:val="00BA4007"/>
    <w:rsid w:val="00BC7372"/>
    <w:rsid w:val="00BD2012"/>
    <w:rsid w:val="00BE32C5"/>
    <w:rsid w:val="00BF7012"/>
    <w:rsid w:val="00C01386"/>
    <w:rsid w:val="00C30591"/>
    <w:rsid w:val="00C47D26"/>
    <w:rsid w:val="00C47F58"/>
    <w:rsid w:val="00C639AE"/>
    <w:rsid w:val="00C72AAC"/>
    <w:rsid w:val="00C76816"/>
    <w:rsid w:val="00CF07FE"/>
    <w:rsid w:val="00CF2737"/>
    <w:rsid w:val="00CF5DC7"/>
    <w:rsid w:val="00D11056"/>
    <w:rsid w:val="00D27C46"/>
    <w:rsid w:val="00D45B66"/>
    <w:rsid w:val="00D51B22"/>
    <w:rsid w:val="00D62E10"/>
    <w:rsid w:val="00D818AC"/>
    <w:rsid w:val="00DB2307"/>
    <w:rsid w:val="00DC383E"/>
    <w:rsid w:val="00DD06CC"/>
    <w:rsid w:val="00DD0839"/>
    <w:rsid w:val="00E12E54"/>
    <w:rsid w:val="00E50BEA"/>
    <w:rsid w:val="00E61C44"/>
    <w:rsid w:val="00E93729"/>
    <w:rsid w:val="00E972F2"/>
    <w:rsid w:val="00ED13C8"/>
    <w:rsid w:val="00ED15FF"/>
    <w:rsid w:val="00ED26BA"/>
    <w:rsid w:val="00ED47B9"/>
    <w:rsid w:val="00EE0DA6"/>
    <w:rsid w:val="00EF06C8"/>
    <w:rsid w:val="00F0577B"/>
    <w:rsid w:val="00F21178"/>
    <w:rsid w:val="00F2417A"/>
    <w:rsid w:val="00F25F8A"/>
    <w:rsid w:val="00F37970"/>
    <w:rsid w:val="00F46928"/>
    <w:rsid w:val="00F57F3E"/>
    <w:rsid w:val="00F63266"/>
    <w:rsid w:val="00F65F57"/>
    <w:rsid w:val="00FA32CC"/>
    <w:rsid w:val="00FF19B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B1E6C"/>
    <w:pPr>
      <w:spacing w:after="200" w:line="276" w:lineRule="auto"/>
    </w:pPr>
    <w:rPr>
      <w:lang w:eastAsia="en-US"/>
    </w:rPr>
  </w:style>
  <w:style w:type="paragraph" w:styleId="Heading1">
    <w:name w:val="heading 1"/>
    <w:aliases w:val="Раздел Договора,H1,&quot;Алмаз&quot;"/>
    <w:basedOn w:val="Normal"/>
    <w:next w:val="Normal"/>
    <w:link w:val="Heading1Char"/>
    <w:uiPriority w:val="99"/>
    <w:qFormat/>
    <w:rsid w:val="00BC7372"/>
    <w:pPr>
      <w:keepNext/>
      <w:spacing w:before="120" w:after="60" w:line="240" w:lineRule="auto"/>
      <w:jc w:val="center"/>
      <w:outlineLvl w:val="0"/>
    </w:pPr>
    <w:rPr>
      <w:rFonts w:ascii="Arial" w:eastAsia="Times New Roman" w:hAnsi="Arial"/>
      <w:b/>
      <w:i/>
      <w:kern w:val="32"/>
      <w:sz w:val="28"/>
      <w:szCs w:val="24"/>
      <w:lang w:eastAsia="ru-RU"/>
    </w:rPr>
  </w:style>
  <w:style w:type="paragraph" w:styleId="Heading2">
    <w:name w:val="heading 2"/>
    <w:aliases w:val="H2,&quot;Изумруд&quot;"/>
    <w:basedOn w:val="Normal"/>
    <w:next w:val="Normal"/>
    <w:link w:val="Heading2Char"/>
    <w:uiPriority w:val="99"/>
    <w:qFormat/>
    <w:rsid w:val="00BC7372"/>
    <w:pPr>
      <w:keepNext/>
      <w:spacing w:before="120" w:after="60" w:line="240" w:lineRule="auto"/>
      <w:ind w:firstLine="737"/>
      <w:jc w:val="both"/>
      <w:outlineLvl w:val="1"/>
    </w:pPr>
    <w:rPr>
      <w:rFonts w:ascii="Arial" w:eastAsia="Times New Roman" w:hAnsi="Arial"/>
      <w:b/>
      <w:sz w:val="24"/>
      <w:szCs w:val="24"/>
      <w:lang w:eastAsia="ru-RU"/>
    </w:rPr>
  </w:style>
  <w:style w:type="paragraph" w:styleId="Heading3">
    <w:name w:val="heading 3"/>
    <w:basedOn w:val="Normal"/>
    <w:next w:val="Normal"/>
    <w:link w:val="Heading3Char"/>
    <w:uiPriority w:val="99"/>
    <w:qFormat/>
    <w:rsid w:val="00BC7372"/>
    <w:pPr>
      <w:keepNext/>
      <w:spacing w:after="0" w:line="240" w:lineRule="auto"/>
      <w:ind w:firstLine="900"/>
      <w:jc w:val="both"/>
      <w:outlineLvl w:val="2"/>
    </w:pPr>
    <w:rPr>
      <w:rFonts w:ascii="Arial" w:eastAsia="Times New Roman" w:hAnsi="Arial"/>
      <w:b/>
      <w:sz w:val="24"/>
      <w:szCs w:val="24"/>
      <w:lang w:eastAsia="ru-RU"/>
    </w:rPr>
  </w:style>
  <w:style w:type="paragraph" w:styleId="Heading4">
    <w:name w:val="heading 4"/>
    <w:basedOn w:val="Normal"/>
    <w:next w:val="Normal"/>
    <w:link w:val="Heading4Char"/>
    <w:uiPriority w:val="99"/>
    <w:qFormat/>
    <w:rsid w:val="00BC7372"/>
    <w:pPr>
      <w:keepNext/>
      <w:spacing w:after="0" w:line="240" w:lineRule="auto"/>
      <w:outlineLvl w:val="3"/>
    </w:pPr>
    <w:rPr>
      <w:rFonts w:ascii="Arial" w:eastAsia="Times New Roman" w:hAnsi="Arial"/>
      <w:b/>
      <w:sz w:val="24"/>
      <w:szCs w:val="24"/>
      <w:lang w:eastAsia="ru-RU"/>
    </w:rPr>
  </w:style>
  <w:style w:type="paragraph" w:styleId="Heading5">
    <w:name w:val="heading 5"/>
    <w:basedOn w:val="Normal"/>
    <w:next w:val="Normal"/>
    <w:link w:val="Heading5Char"/>
    <w:uiPriority w:val="99"/>
    <w:qFormat/>
    <w:rsid w:val="00BC7372"/>
    <w:pPr>
      <w:keepNext/>
      <w:spacing w:after="0" w:line="240" w:lineRule="auto"/>
      <w:outlineLvl w:val="4"/>
    </w:pPr>
    <w:rPr>
      <w:rFonts w:ascii="Times New Roman" w:eastAsia="Times New Roman" w:hAnsi="Times New Roman"/>
      <w:sz w:val="28"/>
      <w:szCs w:val="24"/>
      <w:lang w:eastAsia="ru-RU"/>
    </w:rPr>
  </w:style>
  <w:style w:type="paragraph" w:styleId="Heading6">
    <w:name w:val="heading 6"/>
    <w:basedOn w:val="Normal"/>
    <w:next w:val="Normal"/>
    <w:link w:val="Heading6Char"/>
    <w:uiPriority w:val="99"/>
    <w:qFormat/>
    <w:rsid w:val="00BC7372"/>
    <w:pPr>
      <w:keepNext/>
      <w:widowControl w:val="0"/>
      <w:autoSpaceDE w:val="0"/>
      <w:autoSpaceDN w:val="0"/>
      <w:adjustRightInd w:val="0"/>
      <w:spacing w:after="0" w:line="240" w:lineRule="auto"/>
      <w:ind w:firstLine="720"/>
      <w:jc w:val="both"/>
      <w:outlineLvl w:val="5"/>
    </w:pPr>
    <w:rPr>
      <w:rFonts w:ascii="Times New Roman" w:eastAsia="Times New Roman" w:hAnsi="Times New Roman"/>
      <w:b/>
      <w:sz w:val="28"/>
      <w:szCs w:val="24"/>
      <w:lang w:eastAsia="ru-RU"/>
    </w:rPr>
  </w:style>
  <w:style w:type="paragraph" w:styleId="Heading7">
    <w:name w:val="heading 7"/>
    <w:basedOn w:val="Normal"/>
    <w:next w:val="Normal"/>
    <w:link w:val="Heading7Char"/>
    <w:uiPriority w:val="99"/>
    <w:qFormat/>
    <w:rsid w:val="00BC7372"/>
    <w:pPr>
      <w:keepNext/>
      <w:spacing w:after="0" w:line="240" w:lineRule="auto"/>
      <w:ind w:firstLine="900"/>
      <w:outlineLvl w:val="6"/>
    </w:pPr>
    <w:rPr>
      <w:rFonts w:ascii="Times New Roman" w:eastAsia="Times New Roman" w:hAnsi="Times New Roman"/>
      <w:b/>
      <w:sz w:val="28"/>
      <w:szCs w:val="24"/>
      <w:lang w:eastAsia="ru-RU"/>
    </w:rPr>
  </w:style>
  <w:style w:type="paragraph" w:styleId="Heading8">
    <w:name w:val="heading 8"/>
    <w:basedOn w:val="Normal"/>
    <w:next w:val="Normal"/>
    <w:link w:val="Heading8Char"/>
    <w:uiPriority w:val="99"/>
    <w:qFormat/>
    <w:rsid w:val="00BC7372"/>
    <w:pPr>
      <w:keepNext/>
      <w:spacing w:after="0" w:line="240" w:lineRule="auto"/>
      <w:ind w:firstLine="720"/>
      <w:outlineLvl w:val="7"/>
    </w:pPr>
    <w:rPr>
      <w:rFonts w:ascii="Times New Roman" w:eastAsia="Times New Roman" w:hAnsi="Times New Roman"/>
      <w:b/>
      <w:sz w:val="28"/>
      <w:szCs w:val="24"/>
      <w:lang w:eastAsia="ru-RU"/>
    </w:rPr>
  </w:style>
  <w:style w:type="paragraph" w:styleId="Heading9">
    <w:name w:val="heading 9"/>
    <w:basedOn w:val="Normal"/>
    <w:next w:val="Normal"/>
    <w:link w:val="Heading9Char"/>
    <w:uiPriority w:val="99"/>
    <w:qFormat/>
    <w:rsid w:val="00BC7372"/>
    <w:pPr>
      <w:keepNext/>
      <w:framePr w:hSpace="180" w:wrap="around" w:vAnchor="text" w:hAnchor="page" w:x="1705" w:y="202"/>
      <w:spacing w:after="0" w:line="240" w:lineRule="auto"/>
      <w:jc w:val="both"/>
      <w:outlineLvl w:val="8"/>
    </w:pPr>
    <w:rPr>
      <w:rFonts w:ascii="Times New Roman" w:eastAsia="Times New Roman" w:hAnsi="Times New Roman"/>
      <w:b/>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Раздел Договора Char,H1 Char,&quot;Алмаз&quot; Char"/>
    <w:basedOn w:val="DefaultParagraphFont"/>
    <w:link w:val="Heading1"/>
    <w:uiPriority w:val="99"/>
    <w:locked/>
    <w:rsid w:val="00BC7372"/>
    <w:rPr>
      <w:rFonts w:ascii="Arial" w:hAnsi="Arial" w:cs="Times New Roman"/>
      <w:b/>
      <w:i/>
      <w:kern w:val="32"/>
      <w:sz w:val="24"/>
      <w:szCs w:val="24"/>
      <w:lang w:eastAsia="ru-RU"/>
    </w:rPr>
  </w:style>
  <w:style w:type="character" w:customStyle="1" w:styleId="Heading2Char">
    <w:name w:val="Heading 2 Char"/>
    <w:aliases w:val="H2 Char,&quot;Изумруд&quot; Char"/>
    <w:basedOn w:val="DefaultParagraphFont"/>
    <w:link w:val="Heading2"/>
    <w:uiPriority w:val="99"/>
    <w:semiHidden/>
    <w:locked/>
    <w:rsid w:val="00BC7372"/>
    <w:rPr>
      <w:rFonts w:ascii="Arial" w:hAnsi="Arial" w:cs="Times New Roman"/>
      <w:b/>
      <w:sz w:val="24"/>
      <w:szCs w:val="24"/>
      <w:lang w:eastAsia="ru-RU"/>
    </w:rPr>
  </w:style>
  <w:style w:type="character" w:customStyle="1" w:styleId="Heading3Char">
    <w:name w:val="Heading 3 Char"/>
    <w:basedOn w:val="DefaultParagraphFont"/>
    <w:link w:val="Heading3"/>
    <w:uiPriority w:val="99"/>
    <w:semiHidden/>
    <w:locked/>
    <w:rsid w:val="00BC7372"/>
    <w:rPr>
      <w:rFonts w:ascii="Arial" w:hAnsi="Arial" w:cs="Times New Roman"/>
      <w:b/>
      <w:sz w:val="24"/>
      <w:szCs w:val="24"/>
      <w:lang w:eastAsia="ru-RU"/>
    </w:rPr>
  </w:style>
  <w:style w:type="character" w:customStyle="1" w:styleId="Heading4Char">
    <w:name w:val="Heading 4 Char"/>
    <w:basedOn w:val="DefaultParagraphFont"/>
    <w:link w:val="Heading4"/>
    <w:uiPriority w:val="99"/>
    <w:semiHidden/>
    <w:locked/>
    <w:rsid w:val="00BC7372"/>
    <w:rPr>
      <w:rFonts w:ascii="Arial" w:hAnsi="Arial" w:cs="Times New Roman"/>
      <w:b/>
      <w:sz w:val="24"/>
      <w:szCs w:val="24"/>
      <w:lang w:eastAsia="ru-RU"/>
    </w:rPr>
  </w:style>
  <w:style w:type="character" w:customStyle="1" w:styleId="Heading5Char">
    <w:name w:val="Heading 5 Char"/>
    <w:basedOn w:val="DefaultParagraphFont"/>
    <w:link w:val="Heading5"/>
    <w:uiPriority w:val="99"/>
    <w:semiHidden/>
    <w:locked/>
    <w:rsid w:val="00BC7372"/>
    <w:rPr>
      <w:rFonts w:ascii="Times New Roman" w:hAnsi="Times New Roman" w:cs="Times New Roman"/>
      <w:sz w:val="24"/>
      <w:szCs w:val="24"/>
      <w:lang w:eastAsia="ru-RU"/>
    </w:rPr>
  </w:style>
  <w:style w:type="character" w:customStyle="1" w:styleId="Heading6Char">
    <w:name w:val="Heading 6 Char"/>
    <w:basedOn w:val="DefaultParagraphFont"/>
    <w:link w:val="Heading6"/>
    <w:uiPriority w:val="99"/>
    <w:semiHidden/>
    <w:locked/>
    <w:rsid w:val="00BC7372"/>
    <w:rPr>
      <w:rFonts w:ascii="Times New Roman" w:hAnsi="Times New Roman" w:cs="Times New Roman"/>
      <w:b/>
      <w:sz w:val="24"/>
      <w:szCs w:val="24"/>
      <w:lang w:eastAsia="ru-RU"/>
    </w:rPr>
  </w:style>
  <w:style w:type="character" w:customStyle="1" w:styleId="Heading7Char">
    <w:name w:val="Heading 7 Char"/>
    <w:basedOn w:val="DefaultParagraphFont"/>
    <w:link w:val="Heading7"/>
    <w:uiPriority w:val="99"/>
    <w:semiHidden/>
    <w:locked/>
    <w:rsid w:val="00BC7372"/>
    <w:rPr>
      <w:rFonts w:ascii="Times New Roman" w:hAnsi="Times New Roman" w:cs="Times New Roman"/>
      <w:b/>
      <w:sz w:val="24"/>
      <w:szCs w:val="24"/>
      <w:lang w:eastAsia="ru-RU"/>
    </w:rPr>
  </w:style>
  <w:style w:type="character" w:customStyle="1" w:styleId="Heading8Char">
    <w:name w:val="Heading 8 Char"/>
    <w:basedOn w:val="DefaultParagraphFont"/>
    <w:link w:val="Heading8"/>
    <w:uiPriority w:val="99"/>
    <w:semiHidden/>
    <w:locked/>
    <w:rsid w:val="00BC7372"/>
    <w:rPr>
      <w:rFonts w:ascii="Times New Roman" w:hAnsi="Times New Roman" w:cs="Times New Roman"/>
      <w:b/>
      <w:sz w:val="24"/>
      <w:szCs w:val="24"/>
      <w:lang w:eastAsia="ru-RU"/>
    </w:rPr>
  </w:style>
  <w:style w:type="character" w:customStyle="1" w:styleId="Heading9Char">
    <w:name w:val="Heading 9 Char"/>
    <w:basedOn w:val="DefaultParagraphFont"/>
    <w:link w:val="Heading9"/>
    <w:uiPriority w:val="99"/>
    <w:semiHidden/>
    <w:locked/>
    <w:rsid w:val="00BC7372"/>
    <w:rPr>
      <w:rFonts w:ascii="Times New Roman" w:hAnsi="Times New Roman" w:cs="Times New Roman"/>
      <w:b/>
      <w:sz w:val="24"/>
      <w:szCs w:val="24"/>
      <w:lang w:eastAsia="ru-RU"/>
    </w:rPr>
  </w:style>
  <w:style w:type="character" w:styleId="Hyperlink">
    <w:name w:val="Hyperlink"/>
    <w:basedOn w:val="DefaultParagraphFont"/>
    <w:uiPriority w:val="99"/>
    <w:semiHidden/>
    <w:rsid w:val="00BC7372"/>
    <w:rPr>
      <w:rFonts w:cs="Times New Roman"/>
      <w:color w:val="0000FF"/>
      <w:u w:val="single"/>
    </w:rPr>
  </w:style>
  <w:style w:type="character" w:styleId="FollowedHyperlink">
    <w:name w:val="FollowedHyperlink"/>
    <w:basedOn w:val="DefaultParagraphFont"/>
    <w:uiPriority w:val="99"/>
    <w:semiHidden/>
    <w:rsid w:val="00BC7372"/>
    <w:rPr>
      <w:rFonts w:cs="Times New Roman"/>
      <w:color w:val="800080"/>
      <w:u w:val="single"/>
    </w:rPr>
  </w:style>
  <w:style w:type="character" w:customStyle="1" w:styleId="11">
    <w:name w:val="Заголовок 1 Знак1"/>
    <w:aliases w:val="Раздел Договора Знак1,H1 Знак1,&quot;Алмаз&quot; Знак1"/>
    <w:basedOn w:val="DefaultParagraphFont"/>
    <w:uiPriority w:val="99"/>
    <w:rsid w:val="00BC7372"/>
    <w:rPr>
      <w:rFonts w:ascii="Cambria" w:hAnsi="Cambria" w:cs="Times New Roman"/>
      <w:b/>
      <w:bCs/>
      <w:color w:val="365F91"/>
      <w:sz w:val="28"/>
      <w:szCs w:val="28"/>
    </w:rPr>
  </w:style>
  <w:style w:type="character" w:customStyle="1" w:styleId="21">
    <w:name w:val="Заголовок 2 Знак1"/>
    <w:aliases w:val="H2 Знак1,&quot;Изумруд&quot; Знак1"/>
    <w:basedOn w:val="DefaultParagraphFont"/>
    <w:uiPriority w:val="99"/>
    <w:semiHidden/>
    <w:rsid w:val="00BC7372"/>
    <w:rPr>
      <w:rFonts w:ascii="Cambria" w:hAnsi="Cambria" w:cs="Times New Roman"/>
      <w:b/>
      <w:bCs/>
      <w:color w:val="4F81BD"/>
      <w:sz w:val="26"/>
      <w:szCs w:val="26"/>
    </w:rPr>
  </w:style>
  <w:style w:type="paragraph" w:styleId="NormalWeb">
    <w:name w:val="Normal (Web)"/>
    <w:basedOn w:val="Normal"/>
    <w:uiPriority w:val="99"/>
    <w:semiHidden/>
    <w:rsid w:val="00BC7372"/>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styleId="TOC1">
    <w:name w:val="toc 1"/>
    <w:basedOn w:val="Normal"/>
    <w:next w:val="Normal"/>
    <w:autoRedefine/>
    <w:uiPriority w:val="99"/>
    <w:semiHidden/>
    <w:rsid w:val="00BC7372"/>
    <w:pPr>
      <w:widowControl w:val="0"/>
      <w:tabs>
        <w:tab w:val="right" w:leader="dot" w:pos="9000"/>
      </w:tabs>
      <w:spacing w:after="0" w:line="240" w:lineRule="auto"/>
    </w:pPr>
    <w:rPr>
      <w:rFonts w:ascii="Times New Roman" w:eastAsia="Times New Roman" w:hAnsi="Times New Roman"/>
      <w:b/>
      <w:noProof/>
      <w:sz w:val="28"/>
      <w:szCs w:val="20"/>
      <w:lang w:eastAsia="ru-RU"/>
    </w:rPr>
  </w:style>
  <w:style w:type="paragraph" w:styleId="FootnoteText">
    <w:name w:val="footnote text"/>
    <w:basedOn w:val="Normal"/>
    <w:link w:val="FootnoteTextChar"/>
    <w:uiPriority w:val="99"/>
    <w:semiHidden/>
    <w:rsid w:val="00BC7372"/>
    <w:pPr>
      <w:spacing w:after="0" w:line="240" w:lineRule="auto"/>
    </w:pPr>
    <w:rPr>
      <w:rFonts w:ascii="Times New Roman" w:eastAsia="Times New Roman" w:hAnsi="Times New Roman"/>
      <w:sz w:val="20"/>
      <w:szCs w:val="20"/>
      <w:lang w:eastAsia="ar-SA"/>
    </w:rPr>
  </w:style>
  <w:style w:type="character" w:customStyle="1" w:styleId="FootnoteTextChar">
    <w:name w:val="Footnote Text Char"/>
    <w:basedOn w:val="DefaultParagraphFont"/>
    <w:link w:val="FootnoteText"/>
    <w:uiPriority w:val="99"/>
    <w:semiHidden/>
    <w:locked/>
    <w:rsid w:val="00BC7372"/>
    <w:rPr>
      <w:rFonts w:ascii="Times New Roman" w:hAnsi="Times New Roman" w:cs="Times New Roman"/>
      <w:sz w:val="20"/>
      <w:szCs w:val="20"/>
      <w:lang w:eastAsia="ar-SA" w:bidi="ar-SA"/>
    </w:rPr>
  </w:style>
  <w:style w:type="paragraph" w:styleId="Header">
    <w:name w:val="header"/>
    <w:basedOn w:val="Normal"/>
    <w:link w:val="HeaderChar"/>
    <w:uiPriority w:val="99"/>
    <w:semiHidden/>
    <w:rsid w:val="00BC737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semiHidden/>
    <w:locked/>
    <w:rsid w:val="00BC7372"/>
    <w:rPr>
      <w:rFonts w:ascii="Times New Roman" w:hAnsi="Times New Roman" w:cs="Times New Roman"/>
      <w:sz w:val="24"/>
      <w:szCs w:val="24"/>
      <w:lang w:eastAsia="ru-RU"/>
    </w:rPr>
  </w:style>
  <w:style w:type="paragraph" w:styleId="Footer">
    <w:name w:val="footer"/>
    <w:basedOn w:val="Normal"/>
    <w:link w:val="FooterChar"/>
    <w:uiPriority w:val="99"/>
    <w:semiHidden/>
    <w:rsid w:val="00BC737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semiHidden/>
    <w:locked/>
    <w:rsid w:val="00BC7372"/>
    <w:rPr>
      <w:rFonts w:ascii="Times New Roman" w:hAnsi="Times New Roman" w:cs="Times New Roman"/>
      <w:sz w:val="24"/>
      <w:szCs w:val="24"/>
      <w:lang w:eastAsia="ru-RU"/>
    </w:rPr>
  </w:style>
  <w:style w:type="paragraph" w:styleId="Caption">
    <w:name w:val="caption"/>
    <w:basedOn w:val="Normal"/>
    <w:next w:val="Normal"/>
    <w:uiPriority w:val="99"/>
    <w:qFormat/>
    <w:rsid w:val="00BC7372"/>
    <w:pPr>
      <w:overflowPunct w:val="0"/>
      <w:autoSpaceDE w:val="0"/>
      <w:autoSpaceDN w:val="0"/>
      <w:adjustRightInd w:val="0"/>
      <w:spacing w:after="0" w:line="240" w:lineRule="auto"/>
    </w:pPr>
    <w:rPr>
      <w:rFonts w:ascii="Times New Roman" w:eastAsia="Times New Roman" w:hAnsi="Times New Roman"/>
      <w:b/>
      <w:sz w:val="20"/>
      <w:szCs w:val="20"/>
      <w:lang w:eastAsia="ru-RU"/>
    </w:rPr>
  </w:style>
  <w:style w:type="paragraph" w:styleId="EndnoteText">
    <w:name w:val="endnote text"/>
    <w:basedOn w:val="Normal"/>
    <w:link w:val="EndnoteTextChar"/>
    <w:uiPriority w:val="99"/>
    <w:semiHidden/>
    <w:rsid w:val="00BC7372"/>
    <w:pPr>
      <w:spacing w:after="0" w:line="240" w:lineRule="auto"/>
    </w:pPr>
    <w:rPr>
      <w:rFonts w:ascii="Times New Roman" w:eastAsia="Times New Roman" w:hAnsi="Times New Roman"/>
      <w:sz w:val="20"/>
      <w:szCs w:val="20"/>
      <w:lang w:eastAsia="ru-RU"/>
    </w:rPr>
  </w:style>
  <w:style w:type="character" w:customStyle="1" w:styleId="EndnoteTextChar">
    <w:name w:val="Endnote Text Char"/>
    <w:basedOn w:val="DefaultParagraphFont"/>
    <w:link w:val="EndnoteText"/>
    <w:uiPriority w:val="99"/>
    <w:semiHidden/>
    <w:locked/>
    <w:rsid w:val="00BC7372"/>
    <w:rPr>
      <w:rFonts w:ascii="Times New Roman" w:hAnsi="Times New Roman" w:cs="Times New Roman"/>
      <w:sz w:val="20"/>
      <w:szCs w:val="20"/>
      <w:lang w:eastAsia="ru-RU"/>
    </w:rPr>
  </w:style>
  <w:style w:type="paragraph" w:styleId="BodyText">
    <w:name w:val="Body Text"/>
    <w:basedOn w:val="Normal"/>
    <w:link w:val="BodyTextChar"/>
    <w:uiPriority w:val="99"/>
    <w:semiHidden/>
    <w:rsid w:val="00BC7372"/>
    <w:pPr>
      <w:spacing w:after="0" w:line="240" w:lineRule="auto"/>
    </w:pPr>
    <w:rPr>
      <w:rFonts w:ascii="Times New Roman" w:eastAsia="Times New Roman" w:hAnsi="Times New Roman"/>
      <w:sz w:val="28"/>
      <w:szCs w:val="24"/>
      <w:lang w:eastAsia="ru-RU"/>
    </w:rPr>
  </w:style>
  <w:style w:type="character" w:customStyle="1" w:styleId="BodyTextChar">
    <w:name w:val="Body Text Char"/>
    <w:basedOn w:val="DefaultParagraphFont"/>
    <w:link w:val="BodyText"/>
    <w:uiPriority w:val="99"/>
    <w:semiHidden/>
    <w:locked/>
    <w:rsid w:val="00BC7372"/>
    <w:rPr>
      <w:rFonts w:ascii="Times New Roman" w:hAnsi="Times New Roman" w:cs="Times New Roman"/>
      <w:sz w:val="24"/>
      <w:szCs w:val="24"/>
      <w:lang w:eastAsia="ru-RU"/>
    </w:rPr>
  </w:style>
  <w:style w:type="paragraph" w:styleId="List">
    <w:name w:val="List"/>
    <w:basedOn w:val="BodyText"/>
    <w:uiPriority w:val="99"/>
    <w:semiHidden/>
    <w:rsid w:val="00BC7372"/>
    <w:pPr>
      <w:widowControl w:val="0"/>
      <w:jc w:val="both"/>
    </w:pPr>
    <w:rPr>
      <w:rFonts w:cs="Lohit Hindi"/>
      <w:szCs w:val="20"/>
      <w:lang w:eastAsia="ar-SA"/>
    </w:rPr>
  </w:style>
  <w:style w:type="paragraph" w:styleId="List2">
    <w:name w:val="List 2"/>
    <w:basedOn w:val="Normal"/>
    <w:uiPriority w:val="99"/>
    <w:semiHidden/>
    <w:rsid w:val="00BC7372"/>
    <w:pPr>
      <w:spacing w:after="0" w:line="360" w:lineRule="auto"/>
      <w:ind w:firstLine="709"/>
      <w:jc w:val="both"/>
    </w:pPr>
    <w:rPr>
      <w:rFonts w:ascii="Times New Roman" w:eastAsia="Times New Roman" w:hAnsi="Times New Roman"/>
      <w:sz w:val="28"/>
      <w:szCs w:val="20"/>
      <w:lang w:eastAsia="ru-RU"/>
    </w:rPr>
  </w:style>
  <w:style w:type="paragraph" w:styleId="ListBullet2">
    <w:name w:val="List Bullet 2"/>
    <w:basedOn w:val="Normal"/>
    <w:autoRedefine/>
    <w:uiPriority w:val="99"/>
    <w:semiHidden/>
    <w:rsid w:val="00BC7372"/>
    <w:pPr>
      <w:numPr>
        <w:numId w:val="1"/>
      </w:numPr>
      <w:spacing w:after="0" w:line="240" w:lineRule="auto"/>
    </w:pPr>
    <w:rPr>
      <w:rFonts w:ascii="Times New Roman" w:eastAsia="Times New Roman" w:hAnsi="Times New Roman"/>
      <w:sz w:val="24"/>
      <w:szCs w:val="24"/>
      <w:lang w:eastAsia="ru-RU"/>
    </w:rPr>
  </w:style>
  <w:style w:type="paragraph" w:styleId="ListBullet3">
    <w:name w:val="List Bullet 3"/>
    <w:basedOn w:val="Normal"/>
    <w:autoRedefine/>
    <w:uiPriority w:val="99"/>
    <w:semiHidden/>
    <w:rsid w:val="00BC7372"/>
    <w:pPr>
      <w:numPr>
        <w:numId w:val="2"/>
      </w:numPr>
      <w:spacing w:after="0" w:line="240" w:lineRule="auto"/>
    </w:pPr>
    <w:rPr>
      <w:rFonts w:ascii="Times New Roman" w:eastAsia="Times New Roman" w:hAnsi="Times New Roman"/>
      <w:sz w:val="24"/>
      <w:szCs w:val="24"/>
      <w:lang w:eastAsia="ru-RU"/>
    </w:rPr>
  </w:style>
  <w:style w:type="paragraph" w:styleId="Title">
    <w:name w:val="Title"/>
    <w:basedOn w:val="Normal"/>
    <w:link w:val="TitleChar"/>
    <w:uiPriority w:val="99"/>
    <w:qFormat/>
    <w:rsid w:val="00BC7372"/>
    <w:pPr>
      <w:spacing w:after="0" w:line="240" w:lineRule="auto"/>
      <w:jc w:val="center"/>
    </w:pPr>
    <w:rPr>
      <w:rFonts w:ascii="Times New Roman" w:eastAsia="Times New Roman" w:hAnsi="Times New Roman"/>
      <w:b/>
      <w:bCs/>
      <w:sz w:val="28"/>
      <w:szCs w:val="28"/>
      <w:lang w:eastAsia="ru-RU"/>
    </w:rPr>
  </w:style>
  <w:style w:type="character" w:customStyle="1" w:styleId="TitleChar">
    <w:name w:val="Title Char"/>
    <w:basedOn w:val="DefaultParagraphFont"/>
    <w:link w:val="Title"/>
    <w:uiPriority w:val="99"/>
    <w:locked/>
    <w:rsid w:val="00BC7372"/>
    <w:rPr>
      <w:rFonts w:ascii="Times New Roman" w:hAnsi="Times New Roman" w:cs="Times New Roman"/>
      <w:b/>
      <w:bCs/>
      <w:sz w:val="28"/>
      <w:szCs w:val="28"/>
      <w:lang w:eastAsia="ru-RU"/>
    </w:rPr>
  </w:style>
  <w:style w:type="paragraph" w:styleId="BodyTextIndent">
    <w:name w:val="Body Text Indent"/>
    <w:basedOn w:val="Normal"/>
    <w:link w:val="BodyTextIndentChar"/>
    <w:uiPriority w:val="99"/>
    <w:semiHidden/>
    <w:rsid w:val="00BC7372"/>
    <w:pPr>
      <w:spacing w:after="0" w:line="240" w:lineRule="auto"/>
      <w:ind w:firstLine="900"/>
      <w:jc w:val="both"/>
    </w:pPr>
    <w:rPr>
      <w:rFonts w:ascii="Times New Roman" w:eastAsia="Times New Roman" w:hAnsi="Times New Roman"/>
      <w:sz w:val="28"/>
      <w:szCs w:val="24"/>
      <w:lang w:eastAsia="ru-RU"/>
    </w:rPr>
  </w:style>
  <w:style w:type="character" w:customStyle="1" w:styleId="BodyTextIndentChar">
    <w:name w:val="Body Text Indent Char"/>
    <w:basedOn w:val="DefaultParagraphFont"/>
    <w:link w:val="BodyTextIndent"/>
    <w:uiPriority w:val="99"/>
    <w:semiHidden/>
    <w:locked/>
    <w:rsid w:val="00BC7372"/>
    <w:rPr>
      <w:rFonts w:ascii="Times New Roman" w:hAnsi="Times New Roman" w:cs="Times New Roman"/>
      <w:sz w:val="24"/>
      <w:szCs w:val="24"/>
      <w:lang w:eastAsia="ru-RU"/>
    </w:rPr>
  </w:style>
  <w:style w:type="paragraph" w:styleId="BodyText2">
    <w:name w:val="Body Text 2"/>
    <w:basedOn w:val="Normal"/>
    <w:link w:val="BodyText2Char"/>
    <w:uiPriority w:val="99"/>
    <w:semiHidden/>
    <w:rsid w:val="00BC7372"/>
    <w:pPr>
      <w:spacing w:after="0" w:line="240" w:lineRule="auto"/>
      <w:jc w:val="both"/>
    </w:pPr>
    <w:rPr>
      <w:rFonts w:ascii="Times New Roman" w:eastAsia="Times New Roman" w:hAnsi="Times New Roman"/>
      <w:sz w:val="28"/>
      <w:szCs w:val="24"/>
      <w:lang w:eastAsia="ru-RU"/>
    </w:rPr>
  </w:style>
  <w:style w:type="character" w:customStyle="1" w:styleId="BodyText2Char">
    <w:name w:val="Body Text 2 Char"/>
    <w:basedOn w:val="DefaultParagraphFont"/>
    <w:link w:val="BodyText2"/>
    <w:uiPriority w:val="99"/>
    <w:semiHidden/>
    <w:locked/>
    <w:rsid w:val="00BC7372"/>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BC7372"/>
    <w:pPr>
      <w:spacing w:after="0" w:line="240" w:lineRule="auto"/>
      <w:jc w:val="both"/>
    </w:pPr>
    <w:rPr>
      <w:rFonts w:ascii="Times New Roman" w:eastAsia="Times New Roman" w:hAnsi="Times New Roman"/>
      <w:sz w:val="24"/>
      <w:szCs w:val="24"/>
      <w:lang w:eastAsia="ru-RU"/>
    </w:rPr>
  </w:style>
  <w:style w:type="character" w:customStyle="1" w:styleId="BodyText3Char">
    <w:name w:val="Body Text 3 Char"/>
    <w:basedOn w:val="DefaultParagraphFont"/>
    <w:link w:val="BodyText3"/>
    <w:uiPriority w:val="99"/>
    <w:semiHidden/>
    <w:locked/>
    <w:rsid w:val="00BC7372"/>
    <w:rPr>
      <w:rFonts w:ascii="Times New Roman" w:hAnsi="Times New Roman" w:cs="Times New Roman"/>
      <w:sz w:val="24"/>
      <w:szCs w:val="24"/>
      <w:lang w:eastAsia="ru-RU"/>
    </w:rPr>
  </w:style>
  <w:style w:type="paragraph" w:styleId="BodyTextIndent2">
    <w:name w:val="Body Text Indent 2"/>
    <w:basedOn w:val="Normal"/>
    <w:link w:val="BodyTextIndent2Char"/>
    <w:uiPriority w:val="99"/>
    <w:semiHidden/>
    <w:rsid w:val="00BC7372"/>
    <w:pPr>
      <w:spacing w:after="0" w:line="240" w:lineRule="auto"/>
      <w:ind w:firstLine="900"/>
    </w:pPr>
    <w:rPr>
      <w:rFonts w:ascii="Times New Roman" w:eastAsia="Times New Roman" w:hAnsi="Times New Roman"/>
      <w:sz w:val="28"/>
      <w:szCs w:val="24"/>
      <w:lang w:eastAsia="ru-RU"/>
    </w:rPr>
  </w:style>
  <w:style w:type="character" w:customStyle="1" w:styleId="BodyTextIndent2Char">
    <w:name w:val="Body Text Indent 2 Char"/>
    <w:basedOn w:val="DefaultParagraphFont"/>
    <w:link w:val="BodyTextIndent2"/>
    <w:uiPriority w:val="99"/>
    <w:semiHidden/>
    <w:locked/>
    <w:rsid w:val="00BC7372"/>
    <w:rPr>
      <w:rFonts w:ascii="Times New Roman" w:hAnsi="Times New Roman" w:cs="Times New Roman"/>
      <w:sz w:val="24"/>
      <w:szCs w:val="24"/>
      <w:lang w:eastAsia="ru-RU"/>
    </w:rPr>
  </w:style>
  <w:style w:type="paragraph" w:styleId="BodyTextIndent3">
    <w:name w:val="Body Text Indent 3"/>
    <w:basedOn w:val="Normal"/>
    <w:link w:val="BodyTextIndent3Char"/>
    <w:uiPriority w:val="99"/>
    <w:semiHidden/>
    <w:rsid w:val="00BC7372"/>
    <w:pPr>
      <w:spacing w:after="0" w:line="240" w:lineRule="auto"/>
      <w:ind w:firstLine="900"/>
      <w:jc w:val="both"/>
    </w:pPr>
    <w:rPr>
      <w:rFonts w:ascii="Times New Roman" w:eastAsia="Times New Roman" w:hAnsi="Times New Roman"/>
      <w:color w:val="000000"/>
      <w:sz w:val="28"/>
      <w:szCs w:val="24"/>
      <w:lang w:eastAsia="ru-RU"/>
    </w:rPr>
  </w:style>
  <w:style w:type="character" w:customStyle="1" w:styleId="BodyTextIndent3Char">
    <w:name w:val="Body Text Indent 3 Char"/>
    <w:basedOn w:val="DefaultParagraphFont"/>
    <w:link w:val="BodyTextIndent3"/>
    <w:uiPriority w:val="99"/>
    <w:semiHidden/>
    <w:locked/>
    <w:rsid w:val="00BC7372"/>
    <w:rPr>
      <w:rFonts w:ascii="Times New Roman" w:hAnsi="Times New Roman" w:cs="Times New Roman"/>
      <w:color w:val="000000"/>
      <w:sz w:val="24"/>
      <w:szCs w:val="24"/>
      <w:lang w:eastAsia="ru-RU"/>
    </w:rPr>
  </w:style>
  <w:style w:type="paragraph" w:styleId="BlockText">
    <w:name w:val="Block Text"/>
    <w:basedOn w:val="Normal"/>
    <w:uiPriority w:val="99"/>
    <w:semiHidden/>
    <w:rsid w:val="00BC7372"/>
    <w:pPr>
      <w:spacing w:after="0" w:line="240" w:lineRule="auto"/>
      <w:ind w:left="-567" w:right="-766" w:firstLine="567"/>
      <w:jc w:val="both"/>
    </w:pPr>
    <w:rPr>
      <w:rFonts w:ascii="Times New Roman" w:hAnsi="Times New Roman"/>
      <w:sz w:val="28"/>
      <w:szCs w:val="20"/>
      <w:lang w:eastAsia="ru-RU"/>
    </w:rPr>
  </w:style>
  <w:style w:type="paragraph" w:styleId="PlainText">
    <w:name w:val="Plain Text"/>
    <w:basedOn w:val="Normal"/>
    <w:link w:val="PlainTextChar"/>
    <w:uiPriority w:val="99"/>
    <w:semiHidden/>
    <w:rsid w:val="00BC7372"/>
    <w:pPr>
      <w:spacing w:after="0" w:line="240" w:lineRule="auto"/>
    </w:pPr>
    <w:rPr>
      <w:rFonts w:ascii="Courier New" w:eastAsia="Times New Roman" w:hAnsi="Courier New"/>
      <w:sz w:val="20"/>
      <w:szCs w:val="24"/>
      <w:lang w:eastAsia="ru-RU"/>
    </w:rPr>
  </w:style>
  <w:style w:type="character" w:customStyle="1" w:styleId="PlainTextChar">
    <w:name w:val="Plain Text Char"/>
    <w:basedOn w:val="DefaultParagraphFont"/>
    <w:link w:val="PlainText"/>
    <w:uiPriority w:val="99"/>
    <w:semiHidden/>
    <w:locked/>
    <w:rsid w:val="00BC7372"/>
    <w:rPr>
      <w:rFonts w:ascii="Courier New" w:hAnsi="Courier New" w:cs="Times New Roman"/>
      <w:sz w:val="24"/>
      <w:szCs w:val="24"/>
      <w:lang w:eastAsia="ru-RU"/>
    </w:rPr>
  </w:style>
  <w:style w:type="paragraph" w:styleId="BalloonText">
    <w:name w:val="Balloon Text"/>
    <w:basedOn w:val="Normal"/>
    <w:link w:val="BalloonTextChar"/>
    <w:uiPriority w:val="99"/>
    <w:semiHidden/>
    <w:rsid w:val="00BC7372"/>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BC7372"/>
    <w:rPr>
      <w:rFonts w:ascii="Tahoma" w:hAnsi="Tahoma" w:cs="Tahoma"/>
      <w:sz w:val="16"/>
      <w:szCs w:val="16"/>
      <w:lang w:eastAsia="ru-RU"/>
    </w:rPr>
  </w:style>
  <w:style w:type="paragraph" w:styleId="ListParagraph">
    <w:name w:val="List Paragraph"/>
    <w:basedOn w:val="Normal"/>
    <w:uiPriority w:val="99"/>
    <w:qFormat/>
    <w:rsid w:val="00BC7372"/>
    <w:pPr>
      <w:spacing w:after="0" w:line="240" w:lineRule="auto"/>
      <w:ind w:left="720"/>
      <w:contextualSpacing/>
    </w:pPr>
    <w:rPr>
      <w:rFonts w:ascii="Times New Roman" w:eastAsia="Times New Roman" w:hAnsi="Times New Roman"/>
      <w:sz w:val="28"/>
      <w:szCs w:val="28"/>
      <w:lang w:eastAsia="ru-RU"/>
    </w:rPr>
  </w:style>
  <w:style w:type="paragraph" w:customStyle="1" w:styleId="7">
    <w:name w:val="Знак Знак7 Знак Знак"/>
    <w:basedOn w:val="Normal"/>
    <w:uiPriority w:val="99"/>
    <w:rsid w:val="00BC7372"/>
    <w:pPr>
      <w:spacing w:before="100" w:beforeAutospacing="1" w:after="100" w:afterAutospacing="1" w:line="240" w:lineRule="auto"/>
      <w:jc w:val="both"/>
    </w:pPr>
    <w:rPr>
      <w:rFonts w:ascii="Tahoma" w:eastAsia="Times New Roman" w:hAnsi="Tahoma"/>
      <w:sz w:val="20"/>
      <w:szCs w:val="20"/>
      <w:lang w:val="en-US"/>
    </w:rPr>
  </w:style>
  <w:style w:type="paragraph" w:customStyle="1" w:styleId="ConsNormal">
    <w:name w:val="ConsNormal"/>
    <w:uiPriority w:val="99"/>
    <w:rsid w:val="00BC7372"/>
    <w:pPr>
      <w:widowControl w:val="0"/>
      <w:autoSpaceDE w:val="0"/>
      <w:autoSpaceDN w:val="0"/>
      <w:adjustRightInd w:val="0"/>
      <w:ind w:firstLine="720"/>
    </w:pPr>
    <w:rPr>
      <w:rFonts w:ascii="Arial" w:eastAsia="Times New Roman" w:hAnsi="Arial" w:cs="Arial"/>
      <w:sz w:val="20"/>
      <w:szCs w:val="20"/>
    </w:rPr>
  </w:style>
  <w:style w:type="paragraph" w:customStyle="1" w:styleId="ConsTitle">
    <w:name w:val="ConsTitle"/>
    <w:uiPriority w:val="99"/>
    <w:rsid w:val="00BC7372"/>
    <w:pPr>
      <w:widowControl w:val="0"/>
      <w:autoSpaceDE w:val="0"/>
      <w:autoSpaceDN w:val="0"/>
      <w:adjustRightInd w:val="0"/>
    </w:pPr>
    <w:rPr>
      <w:rFonts w:ascii="Arial" w:eastAsia="Times New Roman" w:hAnsi="Arial" w:cs="Arial"/>
      <w:b/>
      <w:bCs/>
      <w:sz w:val="16"/>
      <w:szCs w:val="16"/>
    </w:rPr>
  </w:style>
  <w:style w:type="paragraph" w:customStyle="1" w:styleId="ConsNonformat">
    <w:name w:val="ConsNonformat"/>
    <w:uiPriority w:val="99"/>
    <w:rsid w:val="00BC7372"/>
    <w:pPr>
      <w:widowControl w:val="0"/>
      <w:autoSpaceDE w:val="0"/>
      <w:autoSpaceDN w:val="0"/>
      <w:adjustRightInd w:val="0"/>
    </w:pPr>
    <w:rPr>
      <w:rFonts w:ascii="Courier New" w:eastAsia="Times New Roman" w:hAnsi="Courier New" w:cs="Courier New"/>
      <w:sz w:val="20"/>
      <w:szCs w:val="20"/>
    </w:rPr>
  </w:style>
  <w:style w:type="paragraph" w:customStyle="1" w:styleId="consnormal0">
    <w:name w:val="consnormal"/>
    <w:basedOn w:val="Normal"/>
    <w:uiPriority w:val="99"/>
    <w:rsid w:val="00BC737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R3">
    <w:name w:val="FR3"/>
    <w:uiPriority w:val="99"/>
    <w:rsid w:val="00BC7372"/>
    <w:pPr>
      <w:autoSpaceDE w:val="0"/>
      <w:autoSpaceDN w:val="0"/>
      <w:adjustRightInd w:val="0"/>
      <w:spacing w:line="300" w:lineRule="auto"/>
      <w:ind w:firstLine="340"/>
    </w:pPr>
    <w:rPr>
      <w:rFonts w:ascii="Arial" w:eastAsia="Times New Roman" w:hAnsi="Arial" w:cs="Arial"/>
      <w:sz w:val="24"/>
      <w:szCs w:val="24"/>
    </w:rPr>
  </w:style>
  <w:style w:type="paragraph" w:customStyle="1" w:styleId="a">
    <w:name w:val="адресат"/>
    <w:basedOn w:val="Normal"/>
    <w:next w:val="Normal"/>
    <w:uiPriority w:val="99"/>
    <w:rsid w:val="00BC7372"/>
    <w:pPr>
      <w:autoSpaceDE w:val="0"/>
      <w:autoSpaceDN w:val="0"/>
      <w:spacing w:after="0" w:line="240" w:lineRule="auto"/>
      <w:jc w:val="center"/>
    </w:pPr>
    <w:rPr>
      <w:rFonts w:ascii="Times New Roman" w:eastAsia="Times New Roman" w:hAnsi="Times New Roman"/>
      <w:sz w:val="30"/>
      <w:szCs w:val="24"/>
      <w:lang w:eastAsia="ru-RU"/>
    </w:rPr>
  </w:style>
  <w:style w:type="paragraph" w:customStyle="1" w:styleId="ConsPlusNonformat">
    <w:name w:val="ConsPlusNonformat"/>
    <w:uiPriority w:val="99"/>
    <w:rsid w:val="00BC7372"/>
    <w:pPr>
      <w:widowControl w:val="0"/>
      <w:snapToGrid w:val="0"/>
    </w:pPr>
    <w:rPr>
      <w:rFonts w:ascii="Courier New" w:eastAsia="Times New Roman" w:hAnsi="Courier New"/>
      <w:sz w:val="20"/>
      <w:szCs w:val="20"/>
    </w:rPr>
  </w:style>
  <w:style w:type="paragraph" w:customStyle="1" w:styleId="a0">
    <w:name w:val="Стиль"/>
    <w:uiPriority w:val="99"/>
    <w:rsid w:val="00BC7372"/>
    <w:pPr>
      <w:widowControl w:val="0"/>
      <w:snapToGrid w:val="0"/>
      <w:ind w:firstLine="720"/>
      <w:jc w:val="both"/>
    </w:pPr>
    <w:rPr>
      <w:rFonts w:ascii="Arial" w:eastAsia="Times New Roman" w:hAnsi="Arial"/>
      <w:sz w:val="24"/>
      <w:szCs w:val="20"/>
    </w:rPr>
  </w:style>
  <w:style w:type="paragraph" w:customStyle="1" w:styleId="ConsPlusNormal">
    <w:name w:val="ConsPlusNormal"/>
    <w:uiPriority w:val="99"/>
    <w:rsid w:val="00BC7372"/>
    <w:pPr>
      <w:widowControl w:val="0"/>
      <w:autoSpaceDE w:val="0"/>
      <w:autoSpaceDN w:val="0"/>
      <w:adjustRightInd w:val="0"/>
      <w:ind w:firstLine="720"/>
    </w:pPr>
    <w:rPr>
      <w:rFonts w:ascii="Arial" w:eastAsia="Times New Roman" w:hAnsi="Arial" w:cs="Arial"/>
      <w:sz w:val="20"/>
      <w:szCs w:val="20"/>
    </w:rPr>
  </w:style>
  <w:style w:type="paragraph" w:customStyle="1" w:styleId="a1">
    <w:name w:val="обычный_"/>
    <w:basedOn w:val="Normal"/>
    <w:autoRedefine/>
    <w:uiPriority w:val="99"/>
    <w:rsid w:val="00BC7372"/>
    <w:pPr>
      <w:widowControl w:val="0"/>
      <w:spacing w:after="0" w:line="240" w:lineRule="auto"/>
      <w:jc w:val="both"/>
    </w:pPr>
    <w:rPr>
      <w:rFonts w:ascii="Times New Roman" w:eastAsia="Times New Roman" w:hAnsi="Times New Roman"/>
      <w:sz w:val="28"/>
      <w:szCs w:val="28"/>
    </w:rPr>
  </w:style>
  <w:style w:type="paragraph" w:customStyle="1" w:styleId="1">
    <w:name w:val="Стиль1"/>
    <w:basedOn w:val="Normal"/>
    <w:next w:val="List2"/>
    <w:uiPriority w:val="99"/>
    <w:rsid w:val="00BC7372"/>
    <w:pPr>
      <w:spacing w:after="0" w:line="360" w:lineRule="auto"/>
      <w:ind w:firstLine="720"/>
      <w:jc w:val="both"/>
    </w:pPr>
    <w:rPr>
      <w:rFonts w:ascii="Times New Roman" w:eastAsia="Times New Roman" w:hAnsi="Times New Roman"/>
      <w:sz w:val="28"/>
      <w:szCs w:val="20"/>
      <w:lang w:eastAsia="ru-RU"/>
    </w:rPr>
  </w:style>
  <w:style w:type="paragraph" w:customStyle="1" w:styleId="a2">
    <w:name w:val="Следующий абзац"/>
    <w:basedOn w:val="Normal"/>
    <w:uiPriority w:val="99"/>
    <w:rsid w:val="00BC7372"/>
    <w:pPr>
      <w:widowControl w:val="0"/>
      <w:spacing w:after="0" w:line="240" w:lineRule="auto"/>
      <w:ind w:firstLine="709"/>
      <w:jc w:val="both"/>
    </w:pPr>
    <w:rPr>
      <w:rFonts w:ascii="Times New Roman" w:eastAsia="Times New Roman" w:hAnsi="Times New Roman"/>
      <w:sz w:val="28"/>
      <w:szCs w:val="28"/>
      <w:lang w:eastAsia="ru-RU"/>
    </w:rPr>
  </w:style>
  <w:style w:type="paragraph" w:customStyle="1" w:styleId="a3">
    <w:name w:val="Нормальный"/>
    <w:basedOn w:val="Normal"/>
    <w:uiPriority w:val="99"/>
    <w:rsid w:val="00BC7372"/>
    <w:pPr>
      <w:spacing w:after="0" w:line="360" w:lineRule="auto"/>
      <w:jc w:val="both"/>
    </w:pPr>
    <w:rPr>
      <w:rFonts w:ascii="Times New Roman" w:eastAsia="Times New Roman" w:hAnsi="Times New Roman"/>
      <w:sz w:val="28"/>
      <w:szCs w:val="20"/>
      <w:lang w:eastAsia="ru-RU"/>
    </w:rPr>
  </w:style>
  <w:style w:type="paragraph" w:customStyle="1" w:styleId="a4">
    <w:name w:val="Таблицы (моноширинный)"/>
    <w:basedOn w:val="Normal"/>
    <w:next w:val="Normal"/>
    <w:uiPriority w:val="99"/>
    <w:rsid w:val="00BC7372"/>
    <w:pPr>
      <w:widowControl w:val="0"/>
      <w:autoSpaceDE w:val="0"/>
      <w:autoSpaceDN w:val="0"/>
      <w:adjustRightInd w:val="0"/>
      <w:spacing w:after="0" w:line="240" w:lineRule="auto"/>
      <w:jc w:val="both"/>
    </w:pPr>
    <w:rPr>
      <w:rFonts w:ascii="Courier New" w:eastAsia="Times New Roman" w:hAnsi="Courier New"/>
      <w:sz w:val="20"/>
      <w:szCs w:val="20"/>
      <w:lang w:eastAsia="ru-RU"/>
    </w:rPr>
  </w:style>
  <w:style w:type="paragraph" w:customStyle="1" w:styleId="a5">
    <w:name w:val="Комментарий"/>
    <w:basedOn w:val="Normal"/>
    <w:next w:val="Normal"/>
    <w:uiPriority w:val="99"/>
    <w:rsid w:val="00BC7372"/>
    <w:pPr>
      <w:autoSpaceDE w:val="0"/>
      <w:autoSpaceDN w:val="0"/>
      <w:adjustRightInd w:val="0"/>
      <w:spacing w:after="0" w:line="240" w:lineRule="auto"/>
      <w:ind w:left="170"/>
      <w:jc w:val="both"/>
    </w:pPr>
    <w:rPr>
      <w:rFonts w:ascii="Arial" w:eastAsia="Times New Roman" w:hAnsi="Arial"/>
      <w:i/>
      <w:iCs/>
      <w:color w:val="800080"/>
      <w:sz w:val="20"/>
      <w:szCs w:val="20"/>
      <w:lang w:eastAsia="ru-RU"/>
    </w:rPr>
  </w:style>
  <w:style w:type="paragraph" w:customStyle="1" w:styleId="a6">
    <w:name w:val="мс"/>
    <w:uiPriority w:val="99"/>
    <w:rsid w:val="00BC7372"/>
    <w:pPr>
      <w:widowControl w:val="0"/>
      <w:autoSpaceDE w:val="0"/>
      <w:autoSpaceDN w:val="0"/>
      <w:adjustRightInd w:val="0"/>
      <w:ind w:firstLine="720"/>
      <w:jc w:val="both"/>
    </w:pPr>
    <w:rPr>
      <w:rFonts w:ascii="Times New Roman" w:eastAsia="Times New Roman" w:hAnsi="Times New Roman"/>
      <w:sz w:val="28"/>
      <w:szCs w:val="20"/>
    </w:rPr>
  </w:style>
  <w:style w:type="paragraph" w:customStyle="1" w:styleId="CharCharCarCarCharCharCarCarCharCharCarCarCharChar">
    <w:name w:val="Char Char Car Car Char Char Car Car Char Char Car Car Char Char"/>
    <w:basedOn w:val="Normal"/>
    <w:uiPriority w:val="99"/>
    <w:rsid w:val="00BC7372"/>
    <w:pPr>
      <w:spacing w:after="160" w:line="240" w:lineRule="exact"/>
    </w:pPr>
    <w:rPr>
      <w:rFonts w:ascii="Arial" w:eastAsia="Times New Roman" w:hAnsi="Arial" w:cs="Arial"/>
      <w:noProof/>
      <w:sz w:val="20"/>
      <w:szCs w:val="20"/>
      <w:lang w:eastAsia="ru-RU"/>
    </w:rPr>
  </w:style>
  <w:style w:type="paragraph" w:customStyle="1" w:styleId="a7">
    <w:name w:val="Знак"/>
    <w:basedOn w:val="Normal"/>
    <w:uiPriority w:val="99"/>
    <w:rsid w:val="00BC7372"/>
    <w:pPr>
      <w:spacing w:after="160" w:line="240" w:lineRule="exact"/>
    </w:pPr>
    <w:rPr>
      <w:rFonts w:ascii="Times New Roman" w:eastAsia="Times New Roman" w:hAnsi="Times New Roman"/>
      <w:sz w:val="20"/>
      <w:szCs w:val="20"/>
      <w:lang w:eastAsia="ru-RU"/>
    </w:rPr>
  </w:style>
  <w:style w:type="paragraph" w:customStyle="1" w:styleId="ConsPlusTitle">
    <w:name w:val="ConsPlusTitle"/>
    <w:uiPriority w:val="99"/>
    <w:rsid w:val="00BC7372"/>
    <w:pPr>
      <w:widowControl w:val="0"/>
      <w:autoSpaceDE w:val="0"/>
      <w:autoSpaceDN w:val="0"/>
      <w:adjustRightInd w:val="0"/>
    </w:pPr>
    <w:rPr>
      <w:rFonts w:ascii="Arial" w:eastAsia="Times New Roman" w:hAnsi="Arial" w:cs="Arial"/>
      <w:b/>
      <w:bCs/>
      <w:sz w:val="20"/>
      <w:szCs w:val="20"/>
    </w:rPr>
  </w:style>
  <w:style w:type="paragraph" w:customStyle="1" w:styleId="0">
    <w:name w:val="Стиль0"/>
    <w:uiPriority w:val="99"/>
    <w:rsid w:val="00BC7372"/>
    <w:pPr>
      <w:jc w:val="both"/>
    </w:pPr>
    <w:rPr>
      <w:rFonts w:ascii="Arial" w:eastAsia="Times New Roman" w:hAnsi="Arial"/>
      <w:szCs w:val="20"/>
    </w:rPr>
  </w:style>
  <w:style w:type="paragraph" w:customStyle="1" w:styleId="ConsPlusCell">
    <w:name w:val="ConsPlusCell"/>
    <w:uiPriority w:val="99"/>
    <w:rsid w:val="00BC7372"/>
    <w:pPr>
      <w:widowControl w:val="0"/>
      <w:autoSpaceDE w:val="0"/>
      <w:autoSpaceDN w:val="0"/>
      <w:adjustRightInd w:val="0"/>
    </w:pPr>
    <w:rPr>
      <w:rFonts w:ascii="Arial" w:eastAsia="Times New Roman" w:hAnsi="Arial" w:cs="Arial"/>
      <w:sz w:val="20"/>
      <w:szCs w:val="20"/>
    </w:rPr>
  </w:style>
  <w:style w:type="paragraph" w:customStyle="1" w:styleId="a8">
    <w:name w:val="Заголовок"/>
    <w:basedOn w:val="Normal"/>
    <w:next w:val="BodyText"/>
    <w:uiPriority w:val="99"/>
    <w:rsid w:val="00BC7372"/>
    <w:pPr>
      <w:keepNext/>
      <w:spacing w:before="240" w:after="120" w:line="240" w:lineRule="auto"/>
      <w:jc w:val="both"/>
    </w:pPr>
    <w:rPr>
      <w:rFonts w:ascii="Arial" w:eastAsia="Droid Sans Fallback" w:hAnsi="Arial" w:cs="Lohit Hindi"/>
      <w:sz w:val="28"/>
      <w:szCs w:val="28"/>
      <w:lang w:eastAsia="ar-SA"/>
    </w:rPr>
  </w:style>
  <w:style w:type="paragraph" w:customStyle="1" w:styleId="10">
    <w:name w:val="Название1"/>
    <w:basedOn w:val="Normal"/>
    <w:uiPriority w:val="99"/>
    <w:rsid w:val="00BC7372"/>
    <w:pPr>
      <w:suppressLineNumbers/>
      <w:spacing w:before="120" w:after="120" w:line="240" w:lineRule="auto"/>
      <w:jc w:val="both"/>
    </w:pPr>
    <w:rPr>
      <w:rFonts w:ascii="Times New Roman" w:eastAsia="Times New Roman" w:hAnsi="Times New Roman" w:cs="Lohit Hindi"/>
      <w:i/>
      <w:iCs/>
      <w:sz w:val="24"/>
      <w:szCs w:val="24"/>
      <w:lang w:eastAsia="ar-SA"/>
    </w:rPr>
  </w:style>
  <w:style w:type="paragraph" w:customStyle="1" w:styleId="12">
    <w:name w:val="Указатель1"/>
    <w:basedOn w:val="Normal"/>
    <w:uiPriority w:val="99"/>
    <w:rsid w:val="00BC7372"/>
    <w:pPr>
      <w:suppressLineNumbers/>
      <w:spacing w:after="0" w:line="240" w:lineRule="auto"/>
      <w:jc w:val="both"/>
    </w:pPr>
    <w:rPr>
      <w:rFonts w:ascii="Times New Roman" w:eastAsia="Times New Roman" w:hAnsi="Times New Roman" w:cs="Lohit Hindi"/>
      <w:sz w:val="28"/>
      <w:szCs w:val="20"/>
      <w:lang w:eastAsia="ar-SA"/>
    </w:rPr>
  </w:style>
  <w:style w:type="paragraph" w:customStyle="1" w:styleId="13">
    <w:name w:val="Текст1"/>
    <w:basedOn w:val="Normal"/>
    <w:uiPriority w:val="99"/>
    <w:rsid w:val="00BC7372"/>
    <w:pPr>
      <w:spacing w:after="0" w:line="240" w:lineRule="auto"/>
    </w:pPr>
    <w:rPr>
      <w:rFonts w:ascii="Courier New" w:eastAsia="Times New Roman" w:hAnsi="Courier New" w:cs="Courier New"/>
      <w:sz w:val="20"/>
      <w:szCs w:val="20"/>
      <w:lang w:eastAsia="ar-SA"/>
    </w:rPr>
  </w:style>
  <w:style w:type="paragraph" w:customStyle="1" w:styleId="xl36">
    <w:name w:val="xl36"/>
    <w:basedOn w:val="Normal"/>
    <w:uiPriority w:val="99"/>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b/>
      <w:bCs/>
      <w:sz w:val="28"/>
      <w:szCs w:val="28"/>
      <w:lang w:eastAsia="ar-SA"/>
    </w:rPr>
  </w:style>
  <w:style w:type="paragraph" w:customStyle="1" w:styleId="210">
    <w:name w:val="Список 21"/>
    <w:basedOn w:val="Normal"/>
    <w:uiPriority w:val="99"/>
    <w:rsid w:val="00BC7372"/>
    <w:pPr>
      <w:spacing w:after="0" w:line="360" w:lineRule="auto"/>
      <w:ind w:firstLine="709"/>
      <w:jc w:val="both"/>
    </w:pPr>
    <w:rPr>
      <w:rFonts w:ascii="Times New Roman" w:eastAsia="Times New Roman" w:hAnsi="Times New Roman"/>
      <w:sz w:val="28"/>
      <w:szCs w:val="20"/>
      <w:lang w:eastAsia="ar-SA"/>
    </w:rPr>
  </w:style>
  <w:style w:type="paragraph" w:customStyle="1" w:styleId="22">
    <w:name w:val="Основной текст с отступом 22"/>
    <w:basedOn w:val="Normal"/>
    <w:uiPriority w:val="99"/>
    <w:rsid w:val="00BC7372"/>
    <w:pPr>
      <w:widowControl w:val="0"/>
      <w:spacing w:after="0" w:line="240" w:lineRule="auto"/>
      <w:ind w:left="1560" w:hanging="1560"/>
      <w:jc w:val="both"/>
    </w:pPr>
    <w:rPr>
      <w:rFonts w:ascii="SchoolBook" w:eastAsia="Times New Roman" w:hAnsi="SchoolBook" w:cs="SchoolBook"/>
      <w:sz w:val="26"/>
      <w:szCs w:val="20"/>
      <w:lang w:eastAsia="ar-SA"/>
    </w:rPr>
  </w:style>
  <w:style w:type="paragraph" w:customStyle="1" w:styleId="14">
    <w:name w:val="Название объекта1"/>
    <w:basedOn w:val="Normal"/>
    <w:next w:val="Normal"/>
    <w:uiPriority w:val="99"/>
    <w:rsid w:val="00BC7372"/>
    <w:pPr>
      <w:overflowPunct w:val="0"/>
      <w:autoSpaceDE w:val="0"/>
      <w:spacing w:after="0" w:line="240" w:lineRule="auto"/>
    </w:pPr>
    <w:rPr>
      <w:rFonts w:ascii="Times New Roman" w:eastAsia="Times New Roman" w:hAnsi="Times New Roman"/>
      <w:b/>
      <w:sz w:val="20"/>
      <w:szCs w:val="20"/>
      <w:lang w:eastAsia="ar-SA"/>
    </w:rPr>
  </w:style>
  <w:style w:type="paragraph" w:customStyle="1" w:styleId="constitle0">
    <w:name w:val="constitle"/>
    <w:basedOn w:val="Normal"/>
    <w:uiPriority w:val="99"/>
    <w:rsid w:val="00BC7372"/>
    <w:pPr>
      <w:spacing w:after="0" w:line="240" w:lineRule="auto"/>
      <w:ind w:right="19772"/>
    </w:pPr>
    <w:rPr>
      <w:rFonts w:ascii="Arial" w:eastAsia="Times New Roman" w:hAnsi="Arial" w:cs="Arial"/>
      <w:b/>
      <w:bCs/>
      <w:sz w:val="14"/>
      <w:szCs w:val="14"/>
      <w:lang w:eastAsia="ar-SA"/>
    </w:rPr>
  </w:style>
  <w:style w:type="paragraph" w:customStyle="1" w:styleId="31">
    <w:name w:val="Основной текст с отступом 31"/>
    <w:basedOn w:val="Normal"/>
    <w:uiPriority w:val="99"/>
    <w:rsid w:val="00BC7372"/>
    <w:pPr>
      <w:spacing w:after="120" w:line="240" w:lineRule="auto"/>
      <w:ind w:left="283"/>
    </w:pPr>
    <w:rPr>
      <w:rFonts w:ascii="Times New Roman" w:eastAsia="Times New Roman" w:hAnsi="Times New Roman"/>
      <w:sz w:val="16"/>
      <w:szCs w:val="16"/>
      <w:lang w:eastAsia="ar-SA"/>
    </w:rPr>
  </w:style>
  <w:style w:type="paragraph" w:customStyle="1" w:styleId="consnonformat0">
    <w:name w:val="consnonformat"/>
    <w:basedOn w:val="Normal"/>
    <w:uiPriority w:val="99"/>
    <w:rsid w:val="00BC7372"/>
    <w:pPr>
      <w:spacing w:after="0" w:line="240" w:lineRule="auto"/>
      <w:ind w:right="19772"/>
    </w:pPr>
    <w:rPr>
      <w:rFonts w:ascii="Courier New" w:eastAsia="Times New Roman" w:hAnsi="Courier New" w:cs="Courier New"/>
      <w:sz w:val="20"/>
      <w:szCs w:val="20"/>
      <w:lang w:eastAsia="ar-SA"/>
    </w:rPr>
  </w:style>
  <w:style w:type="paragraph" w:customStyle="1" w:styleId="u">
    <w:name w:val="u"/>
    <w:basedOn w:val="Normal"/>
    <w:uiPriority w:val="99"/>
    <w:rsid w:val="00BC7372"/>
    <w:pPr>
      <w:spacing w:after="0" w:line="240" w:lineRule="auto"/>
      <w:ind w:firstLine="390"/>
      <w:jc w:val="both"/>
    </w:pPr>
    <w:rPr>
      <w:rFonts w:ascii="Times New Roman" w:eastAsia="Times New Roman" w:hAnsi="Times New Roman"/>
      <w:color w:val="000000"/>
      <w:sz w:val="24"/>
      <w:szCs w:val="24"/>
      <w:lang w:eastAsia="ar-SA"/>
    </w:rPr>
  </w:style>
  <w:style w:type="paragraph" w:customStyle="1" w:styleId="r">
    <w:name w:val="r"/>
    <w:basedOn w:val="Normal"/>
    <w:uiPriority w:val="99"/>
    <w:rsid w:val="00BC7372"/>
    <w:pPr>
      <w:spacing w:after="0" w:line="240" w:lineRule="auto"/>
      <w:ind w:firstLine="390"/>
      <w:jc w:val="right"/>
    </w:pPr>
    <w:rPr>
      <w:rFonts w:ascii="Times New Roman" w:eastAsia="Times New Roman" w:hAnsi="Times New Roman"/>
      <w:color w:val="000000"/>
      <w:sz w:val="24"/>
      <w:szCs w:val="24"/>
      <w:lang w:eastAsia="ar-SA"/>
    </w:rPr>
  </w:style>
  <w:style w:type="paragraph" w:customStyle="1" w:styleId="310">
    <w:name w:val="Основной текст 31"/>
    <w:basedOn w:val="Normal"/>
    <w:uiPriority w:val="99"/>
    <w:rsid w:val="00BC7372"/>
    <w:pPr>
      <w:spacing w:after="120" w:line="240" w:lineRule="auto"/>
    </w:pPr>
    <w:rPr>
      <w:rFonts w:ascii="Times New Roman" w:eastAsia="Times New Roman" w:hAnsi="Times New Roman"/>
      <w:sz w:val="16"/>
      <w:szCs w:val="16"/>
      <w:lang w:eastAsia="ar-SA"/>
    </w:rPr>
  </w:style>
  <w:style w:type="paragraph" w:customStyle="1" w:styleId="15">
    <w:name w:val="Знак1 Знак Знак Знак"/>
    <w:basedOn w:val="Normal"/>
    <w:uiPriority w:val="99"/>
    <w:rsid w:val="00BC7372"/>
    <w:pPr>
      <w:spacing w:after="0" w:line="240" w:lineRule="auto"/>
    </w:pPr>
    <w:rPr>
      <w:rFonts w:ascii="Verdana" w:eastAsia="Times New Roman" w:hAnsi="Verdana" w:cs="Verdana"/>
      <w:sz w:val="20"/>
      <w:szCs w:val="20"/>
      <w:lang w:val="en-US" w:eastAsia="ar-SA"/>
    </w:rPr>
  </w:style>
  <w:style w:type="paragraph" w:customStyle="1" w:styleId="16">
    <w:name w:val="Знак1"/>
    <w:basedOn w:val="Normal"/>
    <w:uiPriority w:val="99"/>
    <w:rsid w:val="00BC7372"/>
    <w:pPr>
      <w:spacing w:before="280" w:after="280" w:line="240" w:lineRule="auto"/>
    </w:pPr>
    <w:rPr>
      <w:rFonts w:ascii="Tahoma" w:eastAsia="Times New Roman" w:hAnsi="Tahoma" w:cs="Tahoma"/>
      <w:sz w:val="20"/>
      <w:szCs w:val="20"/>
      <w:lang w:val="en-US" w:eastAsia="ar-SA"/>
    </w:rPr>
  </w:style>
  <w:style w:type="paragraph" w:customStyle="1" w:styleId="style1">
    <w:name w:val="style1"/>
    <w:basedOn w:val="Normal"/>
    <w:uiPriority w:val="99"/>
    <w:rsid w:val="00BC7372"/>
    <w:pPr>
      <w:spacing w:before="280" w:after="280" w:line="240" w:lineRule="auto"/>
    </w:pPr>
    <w:rPr>
      <w:rFonts w:ascii="Times New Roman" w:eastAsia="Times New Roman" w:hAnsi="Times New Roman"/>
      <w:sz w:val="24"/>
      <w:szCs w:val="24"/>
      <w:lang w:eastAsia="ar-SA"/>
    </w:rPr>
  </w:style>
  <w:style w:type="paragraph" w:customStyle="1" w:styleId="211">
    <w:name w:val="Основной текст 21"/>
    <w:basedOn w:val="Normal"/>
    <w:uiPriority w:val="99"/>
    <w:rsid w:val="00BC7372"/>
    <w:pPr>
      <w:spacing w:after="120" w:line="480" w:lineRule="auto"/>
      <w:jc w:val="both"/>
    </w:pPr>
    <w:rPr>
      <w:rFonts w:ascii="Times New Roman" w:eastAsia="Times New Roman" w:hAnsi="Times New Roman"/>
      <w:sz w:val="28"/>
      <w:szCs w:val="20"/>
      <w:lang w:eastAsia="ar-SA"/>
    </w:rPr>
  </w:style>
  <w:style w:type="paragraph" w:customStyle="1" w:styleId="xl22">
    <w:name w:val="xl22"/>
    <w:basedOn w:val="Normal"/>
    <w:uiPriority w:val="99"/>
    <w:rsid w:val="00BC7372"/>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b/>
      <w:bCs/>
      <w:sz w:val="24"/>
      <w:szCs w:val="24"/>
      <w:lang w:eastAsia="ar-SA"/>
    </w:rPr>
  </w:style>
  <w:style w:type="paragraph" w:customStyle="1" w:styleId="xl23">
    <w:name w:val="xl23"/>
    <w:basedOn w:val="Normal"/>
    <w:uiPriority w:val="99"/>
    <w:rsid w:val="00BC7372"/>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b/>
      <w:bCs/>
      <w:sz w:val="24"/>
      <w:szCs w:val="24"/>
      <w:lang w:eastAsia="ar-SA"/>
    </w:rPr>
  </w:style>
  <w:style w:type="paragraph" w:customStyle="1" w:styleId="xl24">
    <w:name w:val="xl24"/>
    <w:basedOn w:val="Normal"/>
    <w:uiPriority w:val="99"/>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sz w:val="24"/>
      <w:szCs w:val="24"/>
      <w:lang w:eastAsia="ar-SA"/>
    </w:rPr>
  </w:style>
  <w:style w:type="paragraph" w:customStyle="1" w:styleId="xl25">
    <w:name w:val="xl25"/>
    <w:basedOn w:val="Normal"/>
    <w:uiPriority w:val="99"/>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sz w:val="24"/>
      <w:szCs w:val="24"/>
      <w:lang w:eastAsia="ar-SA"/>
    </w:rPr>
  </w:style>
  <w:style w:type="paragraph" w:customStyle="1" w:styleId="xl26">
    <w:name w:val="xl26"/>
    <w:basedOn w:val="Normal"/>
    <w:uiPriority w:val="99"/>
    <w:rsid w:val="00BC7372"/>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sz w:val="24"/>
      <w:szCs w:val="24"/>
      <w:lang w:eastAsia="ar-SA"/>
    </w:rPr>
  </w:style>
  <w:style w:type="paragraph" w:customStyle="1" w:styleId="17">
    <w:name w:val="нум список 1"/>
    <w:basedOn w:val="Normal"/>
    <w:uiPriority w:val="99"/>
    <w:rsid w:val="00BC7372"/>
    <w:pPr>
      <w:widowControl w:val="0"/>
      <w:tabs>
        <w:tab w:val="left" w:pos="360"/>
      </w:tabs>
      <w:suppressAutoHyphens/>
      <w:spacing w:before="120" w:after="120" w:line="240" w:lineRule="auto"/>
      <w:jc w:val="both"/>
    </w:pPr>
    <w:rPr>
      <w:rFonts w:ascii="Times New Roman" w:hAnsi="Times New Roman" w:cs="Tahoma"/>
      <w:color w:val="000000"/>
      <w:sz w:val="24"/>
      <w:szCs w:val="20"/>
      <w:lang w:val="en-US"/>
    </w:rPr>
  </w:style>
  <w:style w:type="paragraph" w:customStyle="1" w:styleId="212">
    <w:name w:val="Маркированный список 21"/>
    <w:basedOn w:val="Normal"/>
    <w:uiPriority w:val="99"/>
    <w:rsid w:val="00BC7372"/>
    <w:pPr>
      <w:tabs>
        <w:tab w:val="left" w:pos="643"/>
      </w:tabs>
      <w:spacing w:after="0" w:line="240" w:lineRule="auto"/>
      <w:ind w:left="643" w:hanging="360"/>
    </w:pPr>
    <w:rPr>
      <w:rFonts w:ascii="Times New Roman" w:eastAsia="Times New Roman" w:hAnsi="Times New Roman"/>
      <w:sz w:val="24"/>
      <w:szCs w:val="24"/>
      <w:lang w:eastAsia="ar-SA"/>
    </w:rPr>
  </w:style>
  <w:style w:type="paragraph" w:customStyle="1" w:styleId="311">
    <w:name w:val="Маркированный список 31"/>
    <w:basedOn w:val="Normal"/>
    <w:uiPriority w:val="99"/>
    <w:rsid w:val="00BC7372"/>
    <w:pPr>
      <w:tabs>
        <w:tab w:val="left" w:pos="926"/>
      </w:tabs>
      <w:spacing w:after="0" w:line="240" w:lineRule="auto"/>
      <w:ind w:left="926" w:hanging="360"/>
    </w:pPr>
    <w:rPr>
      <w:rFonts w:ascii="Times New Roman" w:eastAsia="Times New Roman" w:hAnsi="Times New Roman"/>
      <w:sz w:val="24"/>
      <w:szCs w:val="24"/>
      <w:lang w:eastAsia="ar-SA"/>
    </w:rPr>
  </w:style>
  <w:style w:type="paragraph" w:customStyle="1" w:styleId="213">
    <w:name w:val="Основной текст с отступом 21"/>
    <w:basedOn w:val="Normal"/>
    <w:uiPriority w:val="99"/>
    <w:rsid w:val="00BC7372"/>
    <w:pPr>
      <w:widowControl w:val="0"/>
      <w:suppressAutoHyphens/>
      <w:spacing w:after="0" w:line="240" w:lineRule="auto"/>
      <w:ind w:firstLine="900"/>
    </w:pPr>
    <w:rPr>
      <w:rFonts w:ascii="Times New Roman" w:hAnsi="Times New Roman"/>
      <w:kern w:val="2"/>
      <w:sz w:val="28"/>
      <w:szCs w:val="24"/>
      <w:lang w:eastAsia="ar-SA"/>
    </w:rPr>
  </w:style>
  <w:style w:type="paragraph" w:customStyle="1" w:styleId="a9">
    <w:name w:val="Содержимое таблицы"/>
    <w:basedOn w:val="Normal"/>
    <w:uiPriority w:val="99"/>
    <w:rsid w:val="00BC7372"/>
    <w:pPr>
      <w:suppressLineNumbers/>
      <w:spacing w:after="0" w:line="240" w:lineRule="auto"/>
      <w:jc w:val="both"/>
    </w:pPr>
    <w:rPr>
      <w:rFonts w:ascii="Times New Roman" w:eastAsia="Times New Roman" w:hAnsi="Times New Roman"/>
      <w:sz w:val="28"/>
      <w:szCs w:val="20"/>
      <w:lang w:eastAsia="ar-SA"/>
    </w:rPr>
  </w:style>
  <w:style w:type="paragraph" w:customStyle="1" w:styleId="aa">
    <w:name w:val="Заголовок таблицы"/>
    <w:basedOn w:val="a9"/>
    <w:uiPriority w:val="99"/>
    <w:rsid w:val="00BC7372"/>
    <w:pPr>
      <w:jc w:val="center"/>
    </w:pPr>
    <w:rPr>
      <w:b/>
      <w:bCs/>
    </w:rPr>
  </w:style>
  <w:style w:type="paragraph" w:customStyle="1" w:styleId="ab">
    <w:name w:val="Содержимое врезки"/>
    <w:basedOn w:val="BodyText"/>
    <w:uiPriority w:val="99"/>
    <w:rsid w:val="00BC7372"/>
    <w:pPr>
      <w:widowControl w:val="0"/>
      <w:jc w:val="both"/>
    </w:pPr>
    <w:rPr>
      <w:szCs w:val="20"/>
      <w:lang w:eastAsia="ar-SA"/>
    </w:rPr>
  </w:style>
  <w:style w:type="paragraph" w:customStyle="1" w:styleId="2">
    <w:name w:val="Название2"/>
    <w:basedOn w:val="Normal"/>
    <w:uiPriority w:val="99"/>
    <w:rsid w:val="00BC7372"/>
    <w:pPr>
      <w:suppressLineNumbers/>
      <w:spacing w:before="120" w:after="120" w:line="240" w:lineRule="auto"/>
      <w:jc w:val="both"/>
    </w:pPr>
    <w:rPr>
      <w:rFonts w:ascii="Arial" w:eastAsia="Times New Roman" w:hAnsi="Arial" w:cs="Tahoma"/>
      <w:i/>
      <w:iCs/>
      <w:sz w:val="20"/>
      <w:szCs w:val="24"/>
      <w:lang w:eastAsia="ar-SA"/>
    </w:rPr>
  </w:style>
  <w:style w:type="paragraph" w:customStyle="1" w:styleId="20">
    <w:name w:val="Указатель2"/>
    <w:basedOn w:val="Normal"/>
    <w:uiPriority w:val="99"/>
    <w:rsid w:val="00BC7372"/>
    <w:pPr>
      <w:suppressLineNumbers/>
      <w:spacing w:after="0" w:line="240" w:lineRule="auto"/>
      <w:jc w:val="both"/>
    </w:pPr>
    <w:rPr>
      <w:rFonts w:ascii="Arial" w:eastAsia="Times New Roman" w:hAnsi="Arial" w:cs="Tahoma"/>
      <w:sz w:val="28"/>
      <w:szCs w:val="20"/>
      <w:lang w:eastAsia="ar-SA"/>
    </w:rPr>
  </w:style>
  <w:style w:type="paragraph" w:customStyle="1" w:styleId="23">
    <w:name w:val="Текст2"/>
    <w:basedOn w:val="Normal"/>
    <w:uiPriority w:val="99"/>
    <w:rsid w:val="00BC7372"/>
    <w:pPr>
      <w:spacing w:after="0" w:line="240" w:lineRule="auto"/>
      <w:jc w:val="both"/>
    </w:pPr>
    <w:rPr>
      <w:rFonts w:ascii="Courier New" w:eastAsia="Times New Roman" w:hAnsi="Courier New" w:cs="Courier New"/>
      <w:sz w:val="20"/>
      <w:szCs w:val="20"/>
      <w:lang w:eastAsia="ar-SA"/>
    </w:rPr>
  </w:style>
  <w:style w:type="paragraph" w:customStyle="1" w:styleId="220">
    <w:name w:val="Маркированный список 22"/>
    <w:basedOn w:val="Normal"/>
    <w:uiPriority w:val="99"/>
    <w:rsid w:val="00BC7372"/>
    <w:pPr>
      <w:tabs>
        <w:tab w:val="left" w:pos="643"/>
      </w:tabs>
      <w:spacing w:after="0" w:line="240" w:lineRule="auto"/>
      <w:ind w:left="643" w:hanging="360"/>
    </w:pPr>
    <w:rPr>
      <w:rFonts w:ascii="Times New Roman" w:eastAsia="Times New Roman" w:hAnsi="Times New Roman"/>
      <w:sz w:val="24"/>
      <w:szCs w:val="24"/>
      <w:lang w:eastAsia="ar-SA"/>
    </w:rPr>
  </w:style>
  <w:style w:type="paragraph" w:customStyle="1" w:styleId="32">
    <w:name w:val="Маркированный список 32"/>
    <w:basedOn w:val="Normal"/>
    <w:uiPriority w:val="99"/>
    <w:rsid w:val="00BC7372"/>
    <w:pPr>
      <w:tabs>
        <w:tab w:val="left" w:pos="926"/>
      </w:tabs>
      <w:spacing w:after="0" w:line="240" w:lineRule="auto"/>
      <w:ind w:left="926" w:hanging="360"/>
    </w:pPr>
    <w:rPr>
      <w:rFonts w:ascii="Times New Roman" w:eastAsia="Times New Roman" w:hAnsi="Times New Roman"/>
      <w:sz w:val="24"/>
      <w:szCs w:val="24"/>
      <w:lang w:eastAsia="ar-SA"/>
    </w:rPr>
  </w:style>
  <w:style w:type="paragraph" w:customStyle="1" w:styleId="221">
    <w:name w:val="Основной текст 22"/>
    <w:basedOn w:val="Normal"/>
    <w:uiPriority w:val="99"/>
    <w:rsid w:val="00BC7372"/>
    <w:pPr>
      <w:spacing w:after="0" w:line="240" w:lineRule="auto"/>
      <w:jc w:val="both"/>
    </w:pPr>
    <w:rPr>
      <w:rFonts w:ascii="Times New Roman" w:eastAsia="Times New Roman" w:hAnsi="Times New Roman"/>
      <w:sz w:val="28"/>
      <w:szCs w:val="24"/>
      <w:lang w:eastAsia="ar-SA"/>
    </w:rPr>
  </w:style>
  <w:style w:type="paragraph" w:customStyle="1" w:styleId="230">
    <w:name w:val="Основной текст с отступом 23"/>
    <w:basedOn w:val="Normal"/>
    <w:uiPriority w:val="99"/>
    <w:rsid w:val="00BC7372"/>
    <w:pPr>
      <w:spacing w:after="0" w:line="240" w:lineRule="auto"/>
      <w:ind w:firstLine="900"/>
    </w:pPr>
    <w:rPr>
      <w:rFonts w:ascii="Times New Roman" w:eastAsia="Times New Roman" w:hAnsi="Times New Roman"/>
      <w:sz w:val="28"/>
      <w:szCs w:val="24"/>
      <w:lang w:eastAsia="ar-SA"/>
    </w:rPr>
  </w:style>
  <w:style w:type="paragraph" w:customStyle="1" w:styleId="320">
    <w:name w:val="Основной текст с отступом 32"/>
    <w:basedOn w:val="Normal"/>
    <w:uiPriority w:val="99"/>
    <w:rsid w:val="00BC7372"/>
    <w:pPr>
      <w:spacing w:after="0" w:line="240" w:lineRule="auto"/>
      <w:ind w:firstLine="900"/>
      <w:jc w:val="both"/>
    </w:pPr>
    <w:rPr>
      <w:rFonts w:ascii="Times New Roman" w:eastAsia="Times New Roman" w:hAnsi="Times New Roman"/>
      <w:color w:val="000000"/>
      <w:sz w:val="28"/>
      <w:szCs w:val="24"/>
      <w:lang w:eastAsia="ar-SA"/>
    </w:rPr>
  </w:style>
  <w:style w:type="paragraph" w:customStyle="1" w:styleId="321">
    <w:name w:val="Основной текст 32"/>
    <w:basedOn w:val="Normal"/>
    <w:uiPriority w:val="99"/>
    <w:rsid w:val="00BC7372"/>
    <w:pPr>
      <w:spacing w:after="0" w:line="240" w:lineRule="auto"/>
      <w:jc w:val="both"/>
    </w:pPr>
    <w:rPr>
      <w:rFonts w:ascii="Times New Roman" w:eastAsia="Times New Roman" w:hAnsi="Times New Roman"/>
      <w:sz w:val="24"/>
      <w:szCs w:val="24"/>
      <w:lang w:eastAsia="ar-SA"/>
    </w:rPr>
  </w:style>
  <w:style w:type="paragraph" w:customStyle="1" w:styleId="ListParagraph1">
    <w:name w:val="List Paragraph1"/>
    <w:basedOn w:val="Normal"/>
    <w:uiPriority w:val="99"/>
    <w:rsid w:val="00BC7372"/>
    <w:pPr>
      <w:suppressAutoHyphens/>
      <w:spacing w:after="0" w:line="240" w:lineRule="auto"/>
      <w:ind w:left="720" w:firstLine="851"/>
      <w:jc w:val="both"/>
    </w:pPr>
    <w:rPr>
      <w:rFonts w:eastAsia="Times New Roman" w:cs="Calibri"/>
      <w:lang w:eastAsia="ar-SA"/>
    </w:rPr>
  </w:style>
  <w:style w:type="paragraph" w:customStyle="1" w:styleId="ac">
    <w:name w:val="Знак Знак Знак Знак Знак Знак Знак Знак Знак"/>
    <w:basedOn w:val="Normal"/>
    <w:uiPriority w:val="99"/>
    <w:rsid w:val="00BC7372"/>
    <w:pPr>
      <w:spacing w:after="160" w:line="240" w:lineRule="exact"/>
    </w:pPr>
    <w:rPr>
      <w:rFonts w:ascii="Times New Roman" w:eastAsia="Times New Roman" w:hAnsi="Times New Roman"/>
      <w:sz w:val="20"/>
      <w:szCs w:val="20"/>
      <w:lang w:eastAsia="ru-RU"/>
    </w:rPr>
  </w:style>
  <w:style w:type="paragraph" w:customStyle="1" w:styleId="ad">
    <w:name w:val="Знак Знак Знак Знак"/>
    <w:basedOn w:val="Normal"/>
    <w:uiPriority w:val="99"/>
    <w:rsid w:val="00BC7372"/>
    <w:pPr>
      <w:spacing w:after="160" w:line="240" w:lineRule="exact"/>
    </w:pPr>
    <w:rPr>
      <w:rFonts w:ascii="Times New Roman" w:eastAsia="Times New Roman" w:hAnsi="Times New Roman"/>
      <w:noProof/>
      <w:sz w:val="20"/>
      <w:szCs w:val="20"/>
      <w:lang w:eastAsia="ru-RU"/>
    </w:rPr>
  </w:style>
  <w:style w:type="paragraph" w:customStyle="1" w:styleId="ae">
    <w:name w:val="Знак Знак Знак Знак Знак Знак"/>
    <w:basedOn w:val="Normal"/>
    <w:uiPriority w:val="99"/>
    <w:rsid w:val="00BC7372"/>
    <w:pPr>
      <w:spacing w:after="160" w:line="240" w:lineRule="exact"/>
    </w:pPr>
    <w:rPr>
      <w:rFonts w:ascii="Arial" w:eastAsia="Times New Roman" w:hAnsi="Arial" w:cs="Arial"/>
      <w:noProof/>
      <w:sz w:val="20"/>
      <w:szCs w:val="20"/>
      <w:lang w:eastAsia="ru-RU"/>
    </w:rPr>
  </w:style>
  <w:style w:type="paragraph" w:customStyle="1" w:styleId="18">
    <w:name w:val="Знак Знак Знак Знак Знак Знак1"/>
    <w:basedOn w:val="Normal"/>
    <w:uiPriority w:val="99"/>
    <w:rsid w:val="00BC7372"/>
    <w:pPr>
      <w:spacing w:after="160" w:line="240" w:lineRule="exact"/>
    </w:pPr>
    <w:rPr>
      <w:rFonts w:ascii="Times New Roman" w:eastAsia="Times New Roman" w:hAnsi="Times New Roman"/>
      <w:sz w:val="20"/>
      <w:szCs w:val="20"/>
      <w:lang w:eastAsia="ru-RU"/>
    </w:rPr>
  </w:style>
  <w:style w:type="paragraph" w:customStyle="1" w:styleId="19">
    <w:name w:val="Знак Знак Знак1 Знак"/>
    <w:basedOn w:val="Normal"/>
    <w:uiPriority w:val="99"/>
    <w:rsid w:val="00BC7372"/>
    <w:pPr>
      <w:spacing w:after="160" w:line="240" w:lineRule="exact"/>
    </w:pPr>
    <w:rPr>
      <w:rFonts w:ascii="Times New Roman" w:eastAsia="Times New Roman" w:hAnsi="Times New Roman"/>
      <w:sz w:val="20"/>
      <w:szCs w:val="20"/>
      <w:lang w:eastAsia="ru-RU"/>
    </w:rPr>
  </w:style>
  <w:style w:type="paragraph" w:customStyle="1" w:styleId="Normal1">
    <w:name w:val="Normal1"/>
    <w:uiPriority w:val="99"/>
    <w:rsid w:val="00BC7372"/>
    <w:pPr>
      <w:widowControl w:val="0"/>
      <w:snapToGrid w:val="0"/>
    </w:pPr>
    <w:rPr>
      <w:rFonts w:ascii="Times New Roman" w:eastAsia="Times New Roman" w:hAnsi="Times New Roman"/>
      <w:sz w:val="24"/>
      <w:szCs w:val="20"/>
    </w:rPr>
  </w:style>
  <w:style w:type="paragraph" w:customStyle="1" w:styleId="ConsCell">
    <w:name w:val="ConsCell"/>
    <w:uiPriority w:val="99"/>
    <w:rsid w:val="00BC7372"/>
    <w:pPr>
      <w:widowControl w:val="0"/>
      <w:autoSpaceDE w:val="0"/>
      <w:autoSpaceDN w:val="0"/>
      <w:adjustRightInd w:val="0"/>
    </w:pPr>
    <w:rPr>
      <w:rFonts w:ascii="Arial" w:eastAsia="Times New Roman" w:hAnsi="Arial"/>
      <w:sz w:val="20"/>
      <w:szCs w:val="20"/>
    </w:rPr>
  </w:style>
  <w:style w:type="paragraph" w:customStyle="1" w:styleId="af">
    <w:name w:val="Прижатый влево"/>
    <w:basedOn w:val="Normal"/>
    <w:next w:val="Normal"/>
    <w:uiPriority w:val="99"/>
    <w:rsid w:val="00BC737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0">
    <w:name w:val="Знак Знак Знак Знак Знак Знак Знак"/>
    <w:basedOn w:val="Normal"/>
    <w:uiPriority w:val="99"/>
    <w:rsid w:val="00BC7372"/>
    <w:pPr>
      <w:spacing w:before="100" w:beforeAutospacing="1" w:after="100" w:afterAutospacing="1" w:line="240" w:lineRule="auto"/>
    </w:pPr>
    <w:rPr>
      <w:rFonts w:ascii="Tahoma" w:eastAsia="Times New Roman" w:hAnsi="Tahoma"/>
      <w:sz w:val="20"/>
      <w:szCs w:val="20"/>
      <w:lang w:val="en-US"/>
    </w:rPr>
  </w:style>
  <w:style w:type="paragraph" w:customStyle="1" w:styleId="af1">
    <w:name w:val="Нормальный (таблица)"/>
    <w:basedOn w:val="Normal"/>
    <w:next w:val="Normal"/>
    <w:uiPriority w:val="99"/>
    <w:rsid w:val="00BC737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
    <w:name w:val="Знак Знак Знак1 Знак Знак Знак Знак"/>
    <w:basedOn w:val="Normal"/>
    <w:uiPriority w:val="99"/>
    <w:rsid w:val="00BC7372"/>
    <w:pPr>
      <w:spacing w:before="100" w:beforeAutospacing="1" w:after="100" w:afterAutospacing="1" w:line="240" w:lineRule="auto"/>
    </w:pPr>
    <w:rPr>
      <w:rFonts w:ascii="Tahoma" w:eastAsia="Times New Roman" w:hAnsi="Tahoma"/>
      <w:sz w:val="20"/>
      <w:szCs w:val="20"/>
      <w:lang w:val="en-US"/>
    </w:rPr>
  </w:style>
  <w:style w:type="paragraph" w:customStyle="1" w:styleId="font5">
    <w:name w:val="font5"/>
    <w:basedOn w:val="Normal"/>
    <w:uiPriority w:val="99"/>
    <w:rsid w:val="00BC7372"/>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65">
    <w:name w:val="xl65"/>
    <w:basedOn w:val="Normal"/>
    <w:uiPriority w:val="99"/>
    <w:rsid w:val="00BC737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Normal"/>
    <w:uiPriority w:val="99"/>
    <w:rsid w:val="00BC7372"/>
    <w:pPr>
      <w:spacing w:before="100" w:beforeAutospacing="1" w:after="100" w:afterAutospacing="1" w:line="240" w:lineRule="auto"/>
      <w:jc w:val="right"/>
    </w:pPr>
    <w:rPr>
      <w:rFonts w:ascii="Times New Roman" w:eastAsia="Times New Roman" w:hAnsi="Times New Roman"/>
      <w:sz w:val="28"/>
      <w:szCs w:val="28"/>
      <w:lang w:eastAsia="ru-RU"/>
    </w:rPr>
  </w:style>
  <w:style w:type="paragraph" w:customStyle="1" w:styleId="xl67">
    <w:name w:val="xl67"/>
    <w:basedOn w:val="Normal"/>
    <w:uiPriority w:val="99"/>
    <w:rsid w:val="00BC7372"/>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68">
    <w:name w:val="xl68"/>
    <w:basedOn w:val="Normal"/>
    <w:uiPriority w:val="99"/>
    <w:rsid w:val="00BC7372"/>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69">
    <w:name w:val="xl69"/>
    <w:basedOn w:val="Normal"/>
    <w:uiPriority w:val="99"/>
    <w:rsid w:val="00BC7372"/>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70">
    <w:name w:val="xl70"/>
    <w:basedOn w:val="Normal"/>
    <w:uiPriority w:val="99"/>
    <w:rsid w:val="00BC737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Normal"/>
    <w:uiPriority w:val="99"/>
    <w:rsid w:val="00BC737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72">
    <w:name w:val="xl72"/>
    <w:basedOn w:val="Normal"/>
    <w:uiPriority w:val="99"/>
    <w:rsid w:val="00BC7372"/>
    <w:pPr>
      <w:spacing w:before="100" w:beforeAutospacing="1" w:after="100" w:afterAutospacing="1" w:line="240" w:lineRule="auto"/>
      <w:jc w:val="right"/>
    </w:pPr>
    <w:rPr>
      <w:rFonts w:ascii="Times New Roman" w:eastAsia="Times New Roman" w:hAnsi="Times New Roman"/>
      <w:b/>
      <w:bCs/>
      <w:sz w:val="28"/>
      <w:szCs w:val="28"/>
      <w:lang w:eastAsia="ru-RU"/>
    </w:rPr>
  </w:style>
  <w:style w:type="paragraph" w:customStyle="1" w:styleId="xl73">
    <w:name w:val="xl73"/>
    <w:basedOn w:val="Normal"/>
    <w:uiPriority w:val="99"/>
    <w:rsid w:val="00BC7372"/>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74">
    <w:name w:val="xl74"/>
    <w:basedOn w:val="Normal"/>
    <w:uiPriority w:val="99"/>
    <w:rsid w:val="00BC7372"/>
    <w:pPr>
      <w:spacing w:before="100" w:beforeAutospacing="1" w:after="100" w:afterAutospacing="1" w:line="240" w:lineRule="auto"/>
      <w:jc w:val="right"/>
    </w:pPr>
    <w:rPr>
      <w:rFonts w:ascii="Times New Roman" w:eastAsia="Times New Roman" w:hAnsi="Times New Roman"/>
      <w:b/>
      <w:bCs/>
      <w:sz w:val="28"/>
      <w:szCs w:val="28"/>
      <w:lang w:eastAsia="ru-RU"/>
    </w:rPr>
  </w:style>
  <w:style w:type="paragraph" w:customStyle="1" w:styleId="xl75">
    <w:name w:val="xl75"/>
    <w:basedOn w:val="Normal"/>
    <w:uiPriority w:val="99"/>
    <w:rsid w:val="00BC7372"/>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Normal"/>
    <w:uiPriority w:val="99"/>
    <w:rsid w:val="00BC7372"/>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77">
    <w:name w:val="xl77"/>
    <w:basedOn w:val="Normal"/>
    <w:uiPriority w:val="99"/>
    <w:rsid w:val="00BC737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78">
    <w:name w:val="xl78"/>
    <w:basedOn w:val="Normal"/>
    <w:uiPriority w:val="99"/>
    <w:rsid w:val="00BC737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79">
    <w:name w:val="xl79"/>
    <w:basedOn w:val="Normal"/>
    <w:uiPriority w:val="99"/>
    <w:rsid w:val="00BC7372"/>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80">
    <w:name w:val="xl80"/>
    <w:basedOn w:val="Normal"/>
    <w:uiPriority w:val="99"/>
    <w:rsid w:val="00BC7372"/>
    <w:pPr>
      <w:spacing w:before="100" w:beforeAutospacing="1" w:after="100" w:afterAutospacing="1" w:line="240" w:lineRule="auto"/>
    </w:pPr>
    <w:rPr>
      <w:rFonts w:ascii="Times New Roman" w:eastAsia="Times New Roman" w:hAnsi="Times New Roman"/>
      <w:b/>
      <w:bCs/>
      <w:sz w:val="28"/>
      <w:szCs w:val="28"/>
      <w:lang w:eastAsia="ru-RU"/>
    </w:rPr>
  </w:style>
  <w:style w:type="paragraph" w:customStyle="1" w:styleId="xl81">
    <w:name w:val="xl81"/>
    <w:basedOn w:val="Normal"/>
    <w:uiPriority w:val="99"/>
    <w:rsid w:val="00BC7372"/>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82">
    <w:name w:val="xl82"/>
    <w:basedOn w:val="Normal"/>
    <w:uiPriority w:val="99"/>
    <w:rsid w:val="00BC7372"/>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83">
    <w:name w:val="xl83"/>
    <w:basedOn w:val="Normal"/>
    <w:uiPriority w:val="99"/>
    <w:rsid w:val="00BC7372"/>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4">
    <w:name w:val="xl84"/>
    <w:basedOn w:val="Normal"/>
    <w:uiPriority w:val="99"/>
    <w:rsid w:val="00BC7372"/>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85">
    <w:name w:val="xl85"/>
    <w:basedOn w:val="Normal"/>
    <w:uiPriority w:val="99"/>
    <w:rsid w:val="00BC7372"/>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
    <w:name w:val="xl86"/>
    <w:basedOn w:val="Normal"/>
    <w:uiPriority w:val="99"/>
    <w:rsid w:val="00BC7372"/>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87">
    <w:name w:val="xl87"/>
    <w:basedOn w:val="Normal"/>
    <w:uiPriority w:val="99"/>
    <w:rsid w:val="00BC7372"/>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88">
    <w:name w:val="xl88"/>
    <w:basedOn w:val="Normal"/>
    <w:uiPriority w:val="99"/>
    <w:rsid w:val="00BC7372"/>
    <w:pPr>
      <w:spacing w:before="100" w:beforeAutospacing="1" w:after="100" w:afterAutospacing="1" w:line="240" w:lineRule="auto"/>
    </w:pPr>
    <w:rPr>
      <w:rFonts w:ascii="Times New Roman" w:eastAsia="Times New Roman" w:hAnsi="Times New Roman"/>
      <w:b/>
      <w:bCs/>
      <w:sz w:val="28"/>
      <w:szCs w:val="28"/>
      <w:lang w:eastAsia="ru-RU"/>
    </w:rPr>
  </w:style>
  <w:style w:type="paragraph" w:customStyle="1" w:styleId="xl89">
    <w:name w:val="xl89"/>
    <w:basedOn w:val="Normal"/>
    <w:uiPriority w:val="99"/>
    <w:rsid w:val="00BC7372"/>
    <w:pPr>
      <w:spacing w:before="100" w:beforeAutospacing="1" w:after="100" w:afterAutospacing="1" w:line="240" w:lineRule="auto"/>
      <w:jc w:val="both"/>
    </w:pPr>
    <w:rPr>
      <w:rFonts w:ascii="Times New Roman" w:eastAsia="Times New Roman" w:hAnsi="Times New Roman"/>
      <w:sz w:val="28"/>
      <w:szCs w:val="28"/>
      <w:lang w:eastAsia="ru-RU"/>
    </w:rPr>
  </w:style>
  <w:style w:type="paragraph" w:customStyle="1" w:styleId="xl90">
    <w:name w:val="xl90"/>
    <w:basedOn w:val="Normal"/>
    <w:uiPriority w:val="99"/>
    <w:rsid w:val="00BC7372"/>
    <w:pPr>
      <w:spacing w:before="100" w:beforeAutospacing="1" w:after="100" w:afterAutospacing="1" w:line="240" w:lineRule="auto"/>
    </w:pPr>
    <w:rPr>
      <w:rFonts w:ascii="Times New Roman" w:eastAsia="Times New Roman" w:hAnsi="Times New Roman"/>
      <w:i/>
      <w:iCs/>
      <w:sz w:val="28"/>
      <w:szCs w:val="28"/>
      <w:lang w:eastAsia="ru-RU"/>
    </w:rPr>
  </w:style>
  <w:style w:type="paragraph" w:customStyle="1" w:styleId="xl91">
    <w:name w:val="xl91"/>
    <w:basedOn w:val="Normal"/>
    <w:uiPriority w:val="99"/>
    <w:rsid w:val="00BC7372"/>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92">
    <w:name w:val="xl92"/>
    <w:basedOn w:val="Normal"/>
    <w:uiPriority w:val="99"/>
    <w:rsid w:val="00BC7372"/>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93">
    <w:name w:val="xl93"/>
    <w:basedOn w:val="Normal"/>
    <w:uiPriority w:val="99"/>
    <w:rsid w:val="00BC7372"/>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94">
    <w:name w:val="xl94"/>
    <w:basedOn w:val="Normal"/>
    <w:uiPriority w:val="99"/>
    <w:rsid w:val="00BC7372"/>
    <w:pPr>
      <w:spacing w:before="100" w:beforeAutospacing="1" w:after="100" w:afterAutospacing="1" w:line="240" w:lineRule="auto"/>
      <w:jc w:val="right"/>
    </w:pPr>
    <w:rPr>
      <w:rFonts w:ascii="Times New Roman" w:eastAsia="Times New Roman" w:hAnsi="Times New Roman"/>
      <w:sz w:val="28"/>
      <w:szCs w:val="28"/>
      <w:lang w:eastAsia="ru-RU"/>
    </w:rPr>
  </w:style>
  <w:style w:type="paragraph" w:customStyle="1" w:styleId="xl95">
    <w:name w:val="xl95"/>
    <w:basedOn w:val="Normal"/>
    <w:uiPriority w:val="99"/>
    <w:rsid w:val="00BC7372"/>
    <w:pPr>
      <w:spacing w:before="100" w:beforeAutospacing="1" w:after="100" w:afterAutospacing="1" w:line="240" w:lineRule="auto"/>
      <w:jc w:val="right"/>
    </w:pPr>
    <w:rPr>
      <w:rFonts w:ascii="Times New Roman" w:eastAsia="Times New Roman" w:hAnsi="Times New Roman"/>
      <w:sz w:val="28"/>
      <w:szCs w:val="28"/>
      <w:lang w:eastAsia="ru-RU"/>
    </w:rPr>
  </w:style>
  <w:style w:type="paragraph" w:customStyle="1" w:styleId="xl96">
    <w:name w:val="xl96"/>
    <w:basedOn w:val="Normal"/>
    <w:uiPriority w:val="99"/>
    <w:rsid w:val="00BC7372"/>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97">
    <w:name w:val="xl97"/>
    <w:basedOn w:val="Normal"/>
    <w:uiPriority w:val="99"/>
    <w:rsid w:val="00BC7372"/>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98">
    <w:name w:val="xl98"/>
    <w:basedOn w:val="Normal"/>
    <w:uiPriority w:val="99"/>
    <w:rsid w:val="00BC7372"/>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99">
    <w:name w:val="xl99"/>
    <w:basedOn w:val="Normal"/>
    <w:uiPriority w:val="99"/>
    <w:rsid w:val="00BC7372"/>
    <w:pPr>
      <w:spacing w:before="100" w:beforeAutospacing="1" w:after="100" w:afterAutospacing="1" w:line="240" w:lineRule="auto"/>
      <w:jc w:val="right"/>
    </w:pPr>
    <w:rPr>
      <w:rFonts w:ascii="Times New Roman" w:eastAsia="Times New Roman" w:hAnsi="Times New Roman"/>
      <w:color w:val="000000"/>
      <w:sz w:val="28"/>
      <w:szCs w:val="28"/>
      <w:lang w:eastAsia="ru-RU"/>
    </w:rPr>
  </w:style>
  <w:style w:type="paragraph" w:customStyle="1" w:styleId="xl100">
    <w:name w:val="xl100"/>
    <w:basedOn w:val="Normal"/>
    <w:uiPriority w:val="99"/>
    <w:rsid w:val="00BC737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101">
    <w:name w:val="xl101"/>
    <w:basedOn w:val="Normal"/>
    <w:uiPriority w:val="99"/>
    <w:rsid w:val="00BC737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102">
    <w:name w:val="xl102"/>
    <w:basedOn w:val="Normal"/>
    <w:uiPriority w:val="99"/>
    <w:rsid w:val="00BC737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103">
    <w:name w:val="xl103"/>
    <w:basedOn w:val="Normal"/>
    <w:uiPriority w:val="99"/>
    <w:rsid w:val="00BC737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104">
    <w:name w:val="xl104"/>
    <w:basedOn w:val="Normal"/>
    <w:uiPriority w:val="99"/>
    <w:rsid w:val="00BC7372"/>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Style4">
    <w:name w:val="Style4"/>
    <w:basedOn w:val="Normal"/>
    <w:uiPriority w:val="99"/>
    <w:rsid w:val="00BC7372"/>
    <w:pPr>
      <w:widowControl w:val="0"/>
      <w:autoSpaceDE w:val="0"/>
      <w:autoSpaceDN w:val="0"/>
      <w:adjustRightInd w:val="0"/>
      <w:spacing w:after="0" w:line="314" w:lineRule="exact"/>
      <w:jc w:val="center"/>
    </w:pPr>
    <w:rPr>
      <w:rFonts w:ascii="Times New Roman" w:eastAsia="Times New Roman" w:hAnsi="Times New Roman"/>
      <w:sz w:val="24"/>
      <w:szCs w:val="24"/>
      <w:lang w:eastAsia="ru-RU"/>
    </w:rPr>
  </w:style>
  <w:style w:type="paragraph" w:customStyle="1" w:styleId="Style6">
    <w:name w:val="Style6"/>
    <w:basedOn w:val="Normal"/>
    <w:uiPriority w:val="99"/>
    <w:rsid w:val="00BC7372"/>
    <w:pPr>
      <w:widowControl w:val="0"/>
      <w:autoSpaceDE w:val="0"/>
      <w:autoSpaceDN w:val="0"/>
      <w:adjustRightInd w:val="0"/>
      <w:spacing w:after="0" w:line="311" w:lineRule="exact"/>
      <w:ind w:firstLine="845"/>
      <w:jc w:val="both"/>
    </w:pPr>
    <w:rPr>
      <w:rFonts w:ascii="Times New Roman" w:eastAsia="Times New Roman" w:hAnsi="Times New Roman"/>
      <w:sz w:val="24"/>
      <w:szCs w:val="24"/>
      <w:lang w:eastAsia="ru-RU"/>
    </w:rPr>
  </w:style>
  <w:style w:type="paragraph" w:customStyle="1" w:styleId="Style7">
    <w:name w:val="Style7"/>
    <w:basedOn w:val="Normal"/>
    <w:uiPriority w:val="99"/>
    <w:rsid w:val="00BC7372"/>
    <w:pPr>
      <w:widowControl w:val="0"/>
      <w:autoSpaceDE w:val="0"/>
      <w:autoSpaceDN w:val="0"/>
      <w:adjustRightInd w:val="0"/>
      <w:spacing w:after="0" w:line="310" w:lineRule="exact"/>
      <w:ind w:firstLine="845"/>
      <w:jc w:val="both"/>
    </w:pPr>
    <w:rPr>
      <w:rFonts w:ascii="Times New Roman" w:eastAsia="Times New Roman" w:hAnsi="Times New Roman"/>
      <w:sz w:val="24"/>
      <w:szCs w:val="24"/>
      <w:lang w:eastAsia="ru-RU"/>
    </w:rPr>
  </w:style>
  <w:style w:type="paragraph" w:customStyle="1" w:styleId="Style12">
    <w:name w:val="Style12"/>
    <w:basedOn w:val="Normal"/>
    <w:uiPriority w:val="99"/>
    <w:rsid w:val="00BC737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2">
    <w:name w:val="Текст в заданном формате"/>
    <w:basedOn w:val="Normal"/>
    <w:uiPriority w:val="99"/>
    <w:rsid w:val="00BC7372"/>
    <w:pPr>
      <w:widowControl w:val="0"/>
      <w:suppressAutoHyphens/>
      <w:spacing w:after="0" w:line="240" w:lineRule="auto"/>
    </w:pPr>
    <w:rPr>
      <w:rFonts w:ascii="Times New Roman" w:eastAsia="Times New Roman" w:hAnsi="Times New Roman"/>
      <w:sz w:val="20"/>
      <w:szCs w:val="20"/>
      <w:lang w:eastAsia="ru-RU"/>
    </w:rPr>
  </w:style>
  <w:style w:type="paragraph" w:customStyle="1" w:styleId="24">
    <w:name w:val="Список2"/>
    <w:basedOn w:val="List"/>
    <w:uiPriority w:val="99"/>
    <w:rsid w:val="00BC7372"/>
    <w:pPr>
      <w:widowControl/>
      <w:tabs>
        <w:tab w:val="left" w:pos="851"/>
      </w:tabs>
      <w:spacing w:before="40" w:after="40"/>
      <w:ind w:left="850" w:hanging="493"/>
    </w:pPr>
    <w:rPr>
      <w:rFonts w:cs="Times New Roman"/>
      <w:sz w:val="24"/>
      <w:lang w:eastAsia="ru-RU"/>
    </w:rPr>
  </w:style>
  <w:style w:type="paragraph" w:customStyle="1" w:styleId="1b">
    <w:name w:val="Номер1"/>
    <w:basedOn w:val="List"/>
    <w:uiPriority w:val="99"/>
    <w:rsid w:val="00BC7372"/>
    <w:pPr>
      <w:widowControl/>
      <w:tabs>
        <w:tab w:val="num" w:pos="1620"/>
      </w:tabs>
      <w:spacing w:before="40" w:after="40"/>
      <w:ind w:left="1620" w:hanging="360"/>
    </w:pPr>
    <w:rPr>
      <w:rFonts w:cs="Times New Roman"/>
      <w:sz w:val="22"/>
      <w:lang w:eastAsia="ru-RU"/>
    </w:rPr>
  </w:style>
  <w:style w:type="paragraph" w:customStyle="1" w:styleId="25">
    <w:name w:val="Номер2"/>
    <w:basedOn w:val="24"/>
    <w:uiPriority w:val="99"/>
    <w:rsid w:val="00BC7372"/>
    <w:pPr>
      <w:tabs>
        <w:tab w:val="left" w:pos="964"/>
        <w:tab w:val="num" w:pos="2340"/>
      </w:tabs>
      <w:ind w:left="2340" w:hanging="180"/>
    </w:pPr>
    <w:rPr>
      <w:sz w:val="22"/>
    </w:rPr>
  </w:style>
  <w:style w:type="paragraph" w:customStyle="1" w:styleId="af3">
    <w:name w:val="Заголовок статьи"/>
    <w:basedOn w:val="Normal"/>
    <w:next w:val="Normal"/>
    <w:uiPriority w:val="99"/>
    <w:rsid w:val="00BC7372"/>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Style59">
    <w:name w:val="Style59"/>
    <w:basedOn w:val="Normal"/>
    <w:uiPriority w:val="99"/>
    <w:rsid w:val="00BC7372"/>
    <w:pPr>
      <w:widowControl w:val="0"/>
      <w:autoSpaceDE w:val="0"/>
      <w:autoSpaceDN w:val="0"/>
      <w:adjustRightInd w:val="0"/>
      <w:spacing w:after="0" w:line="336" w:lineRule="exact"/>
      <w:jc w:val="both"/>
    </w:pPr>
    <w:rPr>
      <w:rFonts w:ascii="Times New Roman" w:eastAsia="Times New Roman" w:hAnsi="Times New Roman"/>
      <w:sz w:val="24"/>
      <w:szCs w:val="24"/>
      <w:lang w:eastAsia="ru-RU"/>
    </w:rPr>
  </w:style>
  <w:style w:type="paragraph" w:customStyle="1" w:styleId="Style37">
    <w:name w:val="Style37"/>
    <w:basedOn w:val="Normal"/>
    <w:uiPriority w:val="99"/>
    <w:rsid w:val="00BC7372"/>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paragraph" w:customStyle="1" w:styleId="1c">
    <w:name w:val="обычный_1 Знак Знак Знак Знак Знак Знак Знак Знак Знак"/>
    <w:basedOn w:val="Normal"/>
    <w:uiPriority w:val="99"/>
    <w:rsid w:val="00BC7372"/>
    <w:pPr>
      <w:spacing w:before="280" w:after="280" w:line="240" w:lineRule="auto"/>
      <w:jc w:val="both"/>
    </w:pPr>
    <w:rPr>
      <w:rFonts w:ascii="Tahoma" w:eastAsia="Times New Roman" w:hAnsi="Tahoma" w:cs="Tahoma"/>
      <w:sz w:val="20"/>
      <w:szCs w:val="20"/>
      <w:lang w:val="en-US" w:eastAsia="ar-SA"/>
    </w:rPr>
  </w:style>
  <w:style w:type="character" w:styleId="FootnoteReference">
    <w:name w:val="footnote reference"/>
    <w:basedOn w:val="DefaultParagraphFont"/>
    <w:uiPriority w:val="99"/>
    <w:semiHidden/>
    <w:rsid w:val="00BC7372"/>
    <w:rPr>
      <w:rFonts w:ascii="Times New Roman" w:hAnsi="Times New Roman" w:cs="Times New Roman"/>
      <w:vertAlign w:val="superscript"/>
    </w:rPr>
  </w:style>
  <w:style w:type="character" w:styleId="EndnoteReference">
    <w:name w:val="endnote reference"/>
    <w:basedOn w:val="DefaultParagraphFont"/>
    <w:uiPriority w:val="99"/>
    <w:semiHidden/>
    <w:rsid w:val="00BC7372"/>
    <w:rPr>
      <w:rFonts w:cs="Times New Roman"/>
      <w:vertAlign w:val="superscript"/>
    </w:rPr>
  </w:style>
  <w:style w:type="character" w:customStyle="1" w:styleId="grame">
    <w:name w:val="grame"/>
    <w:basedOn w:val="DefaultParagraphFont"/>
    <w:uiPriority w:val="99"/>
    <w:rsid w:val="00BC7372"/>
    <w:rPr>
      <w:rFonts w:cs="Times New Roman"/>
    </w:rPr>
  </w:style>
  <w:style w:type="character" w:customStyle="1" w:styleId="af4">
    <w:name w:val="Не вступил в силу"/>
    <w:uiPriority w:val="99"/>
    <w:rsid w:val="00BC7372"/>
    <w:rPr>
      <w:strike/>
      <w:color w:val="008080"/>
    </w:rPr>
  </w:style>
  <w:style w:type="character" w:customStyle="1" w:styleId="WW8Num1z0">
    <w:name w:val="WW8Num1z0"/>
    <w:uiPriority w:val="99"/>
    <w:rsid w:val="00BC7372"/>
    <w:rPr>
      <w:rFonts w:ascii="Symbol" w:hAnsi="Symbol"/>
    </w:rPr>
  </w:style>
  <w:style w:type="character" w:customStyle="1" w:styleId="WW8Num2z0">
    <w:name w:val="WW8Num2z0"/>
    <w:uiPriority w:val="99"/>
    <w:rsid w:val="00BC7372"/>
    <w:rPr>
      <w:rFonts w:ascii="Symbol" w:hAnsi="Symbol"/>
    </w:rPr>
  </w:style>
  <w:style w:type="character" w:customStyle="1" w:styleId="WW8Num4z0">
    <w:name w:val="WW8Num4z0"/>
    <w:uiPriority w:val="99"/>
    <w:rsid w:val="00BC7372"/>
    <w:rPr>
      <w:rFonts w:ascii="Times New Roman" w:hAnsi="Times New Roman"/>
    </w:rPr>
  </w:style>
  <w:style w:type="character" w:customStyle="1" w:styleId="WW8Num5z0">
    <w:name w:val="WW8Num5z0"/>
    <w:uiPriority w:val="99"/>
    <w:rsid w:val="00BC7372"/>
    <w:rPr>
      <w:rFonts w:ascii="Times New Roman" w:hAnsi="Times New Roman"/>
    </w:rPr>
  </w:style>
  <w:style w:type="character" w:customStyle="1" w:styleId="WW8Num15z0">
    <w:name w:val="WW8Num15z0"/>
    <w:uiPriority w:val="99"/>
    <w:rsid w:val="00BC7372"/>
    <w:rPr>
      <w:rFonts w:ascii="Symbol" w:hAnsi="Symbol"/>
    </w:rPr>
  </w:style>
  <w:style w:type="character" w:customStyle="1" w:styleId="WW8Num15z1">
    <w:name w:val="WW8Num15z1"/>
    <w:uiPriority w:val="99"/>
    <w:rsid w:val="00BC7372"/>
    <w:rPr>
      <w:rFonts w:ascii="Courier New" w:hAnsi="Courier New"/>
    </w:rPr>
  </w:style>
  <w:style w:type="character" w:customStyle="1" w:styleId="WW8Num15z2">
    <w:name w:val="WW8Num15z2"/>
    <w:uiPriority w:val="99"/>
    <w:rsid w:val="00BC7372"/>
    <w:rPr>
      <w:rFonts w:ascii="Wingdings" w:hAnsi="Wingdings"/>
    </w:rPr>
  </w:style>
  <w:style w:type="character" w:customStyle="1" w:styleId="WW8Num18z1">
    <w:name w:val="WW8Num18z1"/>
    <w:uiPriority w:val="99"/>
    <w:rsid w:val="00BC7372"/>
  </w:style>
  <w:style w:type="character" w:customStyle="1" w:styleId="WW8Num19z0">
    <w:name w:val="WW8Num19z0"/>
    <w:uiPriority w:val="99"/>
    <w:rsid w:val="00BC7372"/>
    <w:rPr>
      <w:rFonts w:ascii="Symbol" w:hAnsi="Symbol"/>
    </w:rPr>
  </w:style>
  <w:style w:type="character" w:customStyle="1" w:styleId="WW8Num19z1">
    <w:name w:val="WW8Num19z1"/>
    <w:uiPriority w:val="99"/>
    <w:rsid w:val="00BC7372"/>
    <w:rPr>
      <w:rFonts w:ascii="Courier New" w:hAnsi="Courier New"/>
    </w:rPr>
  </w:style>
  <w:style w:type="character" w:customStyle="1" w:styleId="WW8Num19z2">
    <w:name w:val="WW8Num19z2"/>
    <w:uiPriority w:val="99"/>
    <w:rsid w:val="00BC7372"/>
    <w:rPr>
      <w:rFonts w:ascii="Wingdings" w:hAnsi="Wingdings"/>
    </w:rPr>
  </w:style>
  <w:style w:type="character" w:customStyle="1" w:styleId="WW8Num24z0">
    <w:name w:val="WW8Num24z0"/>
    <w:uiPriority w:val="99"/>
    <w:rsid w:val="00BC7372"/>
  </w:style>
  <w:style w:type="character" w:customStyle="1" w:styleId="WW8Num27z0">
    <w:name w:val="WW8Num27z0"/>
    <w:uiPriority w:val="99"/>
    <w:rsid w:val="00BC7372"/>
    <w:rPr>
      <w:rFonts w:ascii="Symbol" w:hAnsi="Symbol"/>
    </w:rPr>
  </w:style>
  <w:style w:type="character" w:customStyle="1" w:styleId="WW8Num27z1">
    <w:name w:val="WW8Num27z1"/>
    <w:uiPriority w:val="99"/>
    <w:rsid w:val="00BC7372"/>
    <w:rPr>
      <w:rFonts w:ascii="Courier New" w:hAnsi="Courier New"/>
    </w:rPr>
  </w:style>
  <w:style w:type="character" w:customStyle="1" w:styleId="WW8Num27z2">
    <w:name w:val="WW8Num27z2"/>
    <w:uiPriority w:val="99"/>
    <w:rsid w:val="00BC7372"/>
    <w:rPr>
      <w:rFonts w:ascii="Wingdings" w:hAnsi="Wingdings"/>
    </w:rPr>
  </w:style>
  <w:style w:type="character" w:customStyle="1" w:styleId="WW8Num34z0">
    <w:name w:val="WW8Num34z0"/>
    <w:uiPriority w:val="99"/>
    <w:rsid w:val="00BC7372"/>
  </w:style>
  <w:style w:type="character" w:customStyle="1" w:styleId="WW8Num40z0">
    <w:name w:val="WW8Num40z0"/>
    <w:uiPriority w:val="99"/>
    <w:rsid w:val="00BC7372"/>
    <w:rPr>
      <w:rFonts w:ascii="Symbol" w:hAnsi="Symbol"/>
    </w:rPr>
  </w:style>
  <w:style w:type="character" w:customStyle="1" w:styleId="WW8Num40z1">
    <w:name w:val="WW8Num40z1"/>
    <w:uiPriority w:val="99"/>
    <w:rsid w:val="00BC7372"/>
    <w:rPr>
      <w:rFonts w:ascii="Courier New" w:hAnsi="Courier New"/>
    </w:rPr>
  </w:style>
  <w:style w:type="character" w:customStyle="1" w:styleId="WW8Num40z2">
    <w:name w:val="WW8Num40z2"/>
    <w:uiPriority w:val="99"/>
    <w:rsid w:val="00BC7372"/>
    <w:rPr>
      <w:rFonts w:ascii="Wingdings" w:hAnsi="Wingdings"/>
    </w:rPr>
  </w:style>
  <w:style w:type="character" w:customStyle="1" w:styleId="WW8Num42z0">
    <w:name w:val="WW8Num42z0"/>
    <w:uiPriority w:val="99"/>
    <w:rsid w:val="00BC7372"/>
    <w:rPr>
      <w:rFonts w:ascii="Times New Roman" w:hAnsi="Times New Roman"/>
    </w:rPr>
  </w:style>
  <w:style w:type="character" w:customStyle="1" w:styleId="WW8Num42z1">
    <w:name w:val="WW8Num42z1"/>
    <w:uiPriority w:val="99"/>
    <w:rsid w:val="00BC7372"/>
    <w:rPr>
      <w:rFonts w:ascii="Courier New" w:hAnsi="Courier New"/>
    </w:rPr>
  </w:style>
  <w:style w:type="character" w:customStyle="1" w:styleId="WW8Num42z2">
    <w:name w:val="WW8Num42z2"/>
    <w:uiPriority w:val="99"/>
    <w:rsid w:val="00BC7372"/>
    <w:rPr>
      <w:rFonts w:ascii="Wingdings" w:hAnsi="Wingdings"/>
    </w:rPr>
  </w:style>
  <w:style w:type="character" w:customStyle="1" w:styleId="WW8Num42z3">
    <w:name w:val="WW8Num42z3"/>
    <w:uiPriority w:val="99"/>
    <w:rsid w:val="00BC7372"/>
    <w:rPr>
      <w:rFonts w:ascii="Symbol" w:hAnsi="Symbol"/>
    </w:rPr>
  </w:style>
  <w:style w:type="character" w:customStyle="1" w:styleId="WW8Num45z0">
    <w:name w:val="WW8Num45z0"/>
    <w:uiPriority w:val="99"/>
    <w:rsid w:val="00BC7372"/>
    <w:rPr>
      <w:rFonts w:ascii="Symbol" w:hAnsi="Symbol"/>
    </w:rPr>
  </w:style>
  <w:style w:type="character" w:customStyle="1" w:styleId="WW8Num45z1">
    <w:name w:val="WW8Num45z1"/>
    <w:uiPriority w:val="99"/>
    <w:rsid w:val="00BC7372"/>
    <w:rPr>
      <w:rFonts w:ascii="Courier New" w:hAnsi="Courier New"/>
    </w:rPr>
  </w:style>
  <w:style w:type="character" w:customStyle="1" w:styleId="WW8Num45z2">
    <w:name w:val="WW8Num45z2"/>
    <w:uiPriority w:val="99"/>
    <w:rsid w:val="00BC7372"/>
    <w:rPr>
      <w:rFonts w:ascii="Wingdings" w:hAnsi="Wingdings"/>
    </w:rPr>
  </w:style>
  <w:style w:type="character" w:customStyle="1" w:styleId="WW8Num46z0">
    <w:name w:val="WW8Num46z0"/>
    <w:uiPriority w:val="99"/>
    <w:rsid w:val="00BC7372"/>
    <w:rPr>
      <w:rFonts w:ascii="Symbol" w:hAnsi="Symbol"/>
    </w:rPr>
  </w:style>
  <w:style w:type="character" w:customStyle="1" w:styleId="WW8Num46z1">
    <w:name w:val="WW8Num46z1"/>
    <w:uiPriority w:val="99"/>
    <w:rsid w:val="00BC7372"/>
    <w:rPr>
      <w:rFonts w:ascii="Courier New" w:hAnsi="Courier New"/>
    </w:rPr>
  </w:style>
  <w:style w:type="character" w:customStyle="1" w:styleId="WW8Num46z2">
    <w:name w:val="WW8Num46z2"/>
    <w:uiPriority w:val="99"/>
    <w:rsid w:val="00BC7372"/>
    <w:rPr>
      <w:rFonts w:ascii="Wingdings" w:hAnsi="Wingdings"/>
    </w:rPr>
  </w:style>
  <w:style w:type="character" w:customStyle="1" w:styleId="1d">
    <w:name w:val="Основной шрифт абзаца1"/>
    <w:uiPriority w:val="99"/>
    <w:rsid w:val="00BC7372"/>
  </w:style>
  <w:style w:type="character" w:customStyle="1" w:styleId="af5">
    <w:name w:val="Знак Знак"/>
    <w:uiPriority w:val="99"/>
    <w:rsid w:val="00BC7372"/>
    <w:rPr>
      <w:rFonts w:ascii="Courier New" w:hAnsi="Courier New"/>
      <w:lang w:val="ru-RU" w:eastAsia="ar-SA" w:bidi="ar-SA"/>
    </w:rPr>
  </w:style>
  <w:style w:type="character" w:customStyle="1" w:styleId="1e">
    <w:name w:val="Знак Знак1"/>
    <w:uiPriority w:val="99"/>
    <w:rsid w:val="00BC7372"/>
    <w:rPr>
      <w:rFonts w:ascii="Courier New" w:hAnsi="Courier New"/>
      <w:sz w:val="28"/>
      <w:lang w:val="ru-RU" w:eastAsia="ar-SA" w:bidi="ar-SA"/>
    </w:rPr>
  </w:style>
  <w:style w:type="character" w:customStyle="1" w:styleId="a10">
    <w:name w:val="a1"/>
    <w:uiPriority w:val="99"/>
    <w:rsid w:val="00BC7372"/>
    <w:rPr>
      <w:b/>
      <w:color w:val="000080"/>
    </w:rPr>
  </w:style>
  <w:style w:type="character" w:customStyle="1" w:styleId="af6">
    <w:name w:val="Символ сноски"/>
    <w:uiPriority w:val="99"/>
    <w:rsid w:val="00BC7372"/>
    <w:rPr>
      <w:vertAlign w:val="superscript"/>
    </w:rPr>
  </w:style>
  <w:style w:type="character" w:customStyle="1" w:styleId="fontstyle24">
    <w:name w:val="fontstyle24"/>
    <w:uiPriority w:val="99"/>
    <w:rsid w:val="00BC7372"/>
  </w:style>
  <w:style w:type="character" w:customStyle="1" w:styleId="3">
    <w:name w:val="Знак Знак3"/>
    <w:uiPriority w:val="99"/>
    <w:rsid w:val="00BC7372"/>
    <w:rPr>
      <w:rFonts w:ascii="Cambria" w:hAnsi="Cambria"/>
      <w:sz w:val="22"/>
    </w:rPr>
  </w:style>
  <w:style w:type="character" w:customStyle="1" w:styleId="4">
    <w:name w:val="Знак Знак4"/>
    <w:uiPriority w:val="99"/>
    <w:rsid w:val="00BC7372"/>
    <w:rPr>
      <w:sz w:val="24"/>
    </w:rPr>
  </w:style>
  <w:style w:type="character" w:customStyle="1" w:styleId="WW8Num6z0">
    <w:name w:val="WW8Num6z0"/>
    <w:uiPriority w:val="99"/>
    <w:rsid w:val="00BC7372"/>
    <w:rPr>
      <w:rFonts w:ascii="Times New Roman" w:hAnsi="Times New Roman"/>
    </w:rPr>
  </w:style>
  <w:style w:type="character" w:customStyle="1" w:styleId="WW8Num7z0">
    <w:name w:val="WW8Num7z0"/>
    <w:uiPriority w:val="99"/>
    <w:rsid w:val="00BC7372"/>
    <w:rPr>
      <w:rFonts w:ascii="Times New Roman" w:hAnsi="Times New Roman"/>
    </w:rPr>
  </w:style>
  <w:style w:type="character" w:customStyle="1" w:styleId="WW8Num10z0">
    <w:name w:val="WW8Num10z0"/>
    <w:uiPriority w:val="99"/>
    <w:rsid w:val="00BC7372"/>
    <w:rPr>
      <w:rFonts w:ascii="Times New Roman" w:hAnsi="Times New Roman"/>
    </w:rPr>
  </w:style>
  <w:style w:type="character" w:customStyle="1" w:styleId="WW8Num10z1">
    <w:name w:val="WW8Num10z1"/>
    <w:uiPriority w:val="99"/>
    <w:rsid w:val="00BC7372"/>
    <w:rPr>
      <w:rFonts w:ascii="Courier New" w:hAnsi="Courier New"/>
    </w:rPr>
  </w:style>
  <w:style w:type="character" w:customStyle="1" w:styleId="WW8Num10z2">
    <w:name w:val="WW8Num10z2"/>
    <w:uiPriority w:val="99"/>
    <w:rsid w:val="00BC7372"/>
    <w:rPr>
      <w:rFonts w:ascii="Wingdings" w:hAnsi="Wingdings"/>
    </w:rPr>
  </w:style>
  <w:style w:type="character" w:customStyle="1" w:styleId="WW8Num10z3">
    <w:name w:val="WW8Num10z3"/>
    <w:uiPriority w:val="99"/>
    <w:rsid w:val="00BC7372"/>
    <w:rPr>
      <w:rFonts w:ascii="Symbol" w:hAnsi="Symbol"/>
    </w:rPr>
  </w:style>
  <w:style w:type="character" w:customStyle="1" w:styleId="Absatz-Standardschriftart">
    <w:name w:val="Absatz-Standardschriftart"/>
    <w:uiPriority w:val="99"/>
    <w:rsid w:val="00BC7372"/>
  </w:style>
  <w:style w:type="character" w:customStyle="1" w:styleId="WW8Num8z0">
    <w:name w:val="WW8Num8z0"/>
    <w:uiPriority w:val="99"/>
    <w:rsid w:val="00BC7372"/>
    <w:rPr>
      <w:rFonts w:ascii="Times New Roman" w:hAnsi="Times New Roman"/>
    </w:rPr>
  </w:style>
  <w:style w:type="character" w:customStyle="1" w:styleId="WW8Num9z0">
    <w:name w:val="WW8Num9z0"/>
    <w:uiPriority w:val="99"/>
    <w:rsid w:val="00BC7372"/>
    <w:rPr>
      <w:rFonts w:ascii="Times New Roman" w:hAnsi="Times New Roman"/>
    </w:rPr>
  </w:style>
  <w:style w:type="character" w:customStyle="1" w:styleId="WW8Num12z0">
    <w:name w:val="WW8Num12z0"/>
    <w:uiPriority w:val="99"/>
    <w:rsid w:val="00BC7372"/>
    <w:rPr>
      <w:rFonts w:ascii="Times New Roman" w:hAnsi="Times New Roman"/>
    </w:rPr>
  </w:style>
  <w:style w:type="character" w:customStyle="1" w:styleId="WW8Num12z1">
    <w:name w:val="WW8Num12z1"/>
    <w:uiPriority w:val="99"/>
    <w:rsid w:val="00BC7372"/>
    <w:rPr>
      <w:rFonts w:ascii="Times New Roman" w:hAnsi="Times New Roman"/>
    </w:rPr>
  </w:style>
  <w:style w:type="character" w:customStyle="1" w:styleId="WW8Num12z2">
    <w:name w:val="WW8Num12z2"/>
    <w:uiPriority w:val="99"/>
    <w:rsid w:val="00BC7372"/>
    <w:rPr>
      <w:rFonts w:ascii="Wingdings" w:hAnsi="Wingdings"/>
    </w:rPr>
  </w:style>
  <w:style w:type="character" w:customStyle="1" w:styleId="WW8Num12z3">
    <w:name w:val="WW8Num12z3"/>
    <w:uiPriority w:val="99"/>
    <w:rsid w:val="00BC7372"/>
    <w:rPr>
      <w:rFonts w:ascii="Symbol" w:hAnsi="Symbol"/>
    </w:rPr>
  </w:style>
  <w:style w:type="character" w:customStyle="1" w:styleId="WW8Num26z0">
    <w:name w:val="WW8Num26z0"/>
    <w:uiPriority w:val="99"/>
    <w:rsid w:val="00BC7372"/>
  </w:style>
  <w:style w:type="character" w:customStyle="1" w:styleId="WW8Num29z0">
    <w:name w:val="WW8Num29z0"/>
    <w:uiPriority w:val="99"/>
    <w:rsid w:val="00BC7372"/>
    <w:rPr>
      <w:rFonts w:ascii="Times New Roman" w:hAnsi="Times New Roman"/>
    </w:rPr>
  </w:style>
  <w:style w:type="character" w:customStyle="1" w:styleId="WW8Num29z1">
    <w:name w:val="WW8Num29z1"/>
    <w:uiPriority w:val="99"/>
    <w:rsid w:val="00BC7372"/>
    <w:rPr>
      <w:rFonts w:ascii="Courier New" w:hAnsi="Courier New"/>
    </w:rPr>
  </w:style>
  <w:style w:type="character" w:customStyle="1" w:styleId="WW8Num29z2">
    <w:name w:val="WW8Num29z2"/>
    <w:uiPriority w:val="99"/>
    <w:rsid w:val="00BC7372"/>
    <w:rPr>
      <w:rFonts w:ascii="Wingdings" w:hAnsi="Wingdings"/>
    </w:rPr>
  </w:style>
  <w:style w:type="character" w:customStyle="1" w:styleId="WW8Num29z3">
    <w:name w:val="WW8Num29z3"/>
    <w:uiPriority w:val="99"/>
    <w:rsid w:val="00BC7372"/>
    <w:rPr>
      <w:rFonts w:ascii="Symbol" w:hAnsi="Symbol"/>
    </w:rPr>
  </w:style>
  <w:style w:type="character" w:customStyle="1" w:styleId="26">
    <w:name w:val="Основной шрифт абзаца2"/>
    <w:uiPriority w:val="99"/>
    <w:rsid w:val="00BC7372"/>
  </w:style>
  <w:style w:type="character" w:customStyle="1" w:styleId="WW-Absatz-Standardschriftart">
    <w:name w:val="WW-Absatz-Standardschriftart"/>
    <w:uiPriority w:val="99"/>
    <w:rsid w:val="00BC7372"/>
  </w:style>
  <w:style w:type="character" w:customStyle="1" w:styleId="WW8Num11z0">
    <w:name w:val="WW8Num11z0"/>
    <w:uiPriority w:val="99"/>
    <w:rsid w:val="00BC7372"/>
    <w:rPr>
      <w:rFonts w:ascii="Times New Roman" w:hAnsi="Times New Roman"/>
    </w:rPr>
  </w:style>
  <w:style w:type="character" w:customStyle="1" w:styleId="WW8Num13z0">
    <w:name w:val="WW8Num13z0"/>
    <w:uiPriority w:val="99"/>
    <w:rsid w:val="00BC7372"/>
    <w:rPr>
      <w:rFonts w:ascii="Times New Roman" w:hAnsi="Times New Roman"/>
    </w:rPr>
  </w:style>
  <w:style w:type="character" w:customStyle="1" w:styleId="WW8Num18z0">
    <w:name w:val="WW8Num18z0"/>
    <w:uiPriority w:val="99"/>
    <w:rsid w:val="00BC7372"/>
  </w:style>
  <w:style w:type="character" w:customStyle="1" w:styleId="WW8Num21z0">
    <w:name w:val="WW8Num21z0"/>
    <w:uiPriority w:val="99"/>
    <w:rsid w:val="00BC7372"/>
    <w:rPr>
      <w:rFonts w:ascii="Times New Roman" w:hAnsi="Times New Roman"/>
    </w:rPr>
  </w:style>
  <w:style w:type="character" w:customStyle="1" w:styleId="WW8Num21z1">
    <w:name w:val="WW8Num21z1"/>
    <w:uiPriority w:val="99"/>
    <w:rsid w:val="00BC7372"/>
    <w:rPr>
      <w:rFonts w:ascii="Courier New" w:hAnsi="Courier New"/>
    </w:rPr>
  </w:style>
  <w:style w:type="character" w:customStyle="1" w:styleId="WW8Num21z2">
    <w:name w:val="WW8Num21z2"/>
    <w:uiPriority w:val="99"/>
    <w:rsid w:val="00BC7372"/>
    <w:rPr>
      <w:rFonts w:ascii="Wingdings" w:hAnsi="Wingdings"/>
    </w:rPr>
  </w:style>
  <w:style w:type="character" w:customStyle="1" w:styleId="WW8Num21z3">
    <w:name w:val="WW8Num21z3"/>
    <w:uiPriority w:val="99"/>
    <w:rsid w:val="00BC7372"/>
    <w:rPr>
      <w:rFonts w:ascii="Symbol" w:hAnsi="Symbol"/>
    </w:rPr>
  </w:style>
  <w:style w:type="character" w:customStyle="1" w:styleId="af7">
    <w:name w:val="Символ нумерации"/>
    <w:uiPriority w:val="99"/>
    <w:rsid w:val="00BC7372"/>
  </w:style>
  <w:style w:type="character" w:customStyle="1" w:styleId="af8">
    <w:name w:val="Цветовое выделение"/>
    <w:uiPriority w:val="99"/>
    <w:rsid w:val="00BC7372"/>
    <w:rPr>
      <w:b/>
      <w:color w:val="000080"/>
      <w:sz w:val="30"/>
    </w:rPr>
  </w:style>
  <w:style w:type="character" w:customStyle="1" w:styleId="af9">
    <w:name w:val="Гипертекстовая ссылка"/>
    <w:uiPriority w:val="99"/>
    <w:rsid w:val="00BC7372"/>
    <w:rPr>
      <w:b/>
      <w:color w:val="008000"/>
      <w:sz w:val="30"/>
    </w:rPr>
  </w:style>
  <w:style w:type="character" w:customStyle="1" w:styleId="FontStyle18">
    <w:name w:val="Font Style18"/>
    <w:uiPriority w:val="99"/>
    <w:rsid w:val="00BC7372"/>
    <w:rPr>
      <w:rFonts w:ascii="Times New Roman" w:hAnsi="Times New Roman"/>
      <w:b/>
      <w:sz w:val="24"/>
    </w:rPr>
  </w:style>
  <w:style w:type="character" w:customStyle="1" w:styleId="FontStyle28">
    <w:name w:val="Font Style28"/>
    <w:uiPriority w:val="99"/>
    <w:rsid w:val="00BC7372"/>
    <w:rPr>
      <w:rFonts w:ascii="Times New Roman" w:hAnsi="Times New Roman"/>
      <w:sz w:val="26"/>
    </w:rPr>
  </w:style>
  <w:style w:type="character" w:customStyle="1" w:styleId="27">
    <w:name w:val="Знак Знак2"/>
    <w:uiPriority w:val="99"/>
    <w:rsid w:val="00BC7372"/>
  </w:style>
  <w:style w:type="character" w:customStyle="1" w:styleId="WW-Absatz-Standardschriftart1">
    <w:name w:val="WW-Absatz-Standardschriftart1"/>
    <w:uiPriority w:val="99"/>
    <w:rsid w:val="00BC7372"/>
  </w:style>
  <w:style w:type="character" w:customStyle="1" w:styleId="WW-Absatz-Standardschriftart11">
    <w:name w:val="WW-Absatz-Standardschriftart11"/>
    <w:uiPriority w:val="99"/>
    <w:rsid w:val="00BC7372"/>
  </w:style>
  <w:style w:type="character" w:customStyle="1" w:styleId="WW-Absatz-Standardschriftart111">
    <w:name w:val="WW-Absatz-Standardschriftart111"/>
    <w:uiPriority w:val="99"/>
    <w:rsid w:val="00BC7372"/>
  </w:style>
  <w:style w:type="character" w:customStyle="1" w:styleId="WW-Absatz-Standardschriftart1111">
    <w:name w:val="WW-Absatz-Standardschriftart1111"/>
    <w:uiPriority w:val="99"/>
    <w:rsid w:val="00BC7372"/>
  </w:style>
  <w:style w:type="character" w:customStyle="1" w:styleId="WW-Absatz-Standardschriftart11111">
    <w:name w:val="WW-Absatz-Standardschriftart11111"/>
    <w:uiPriority w:val="99"/>
    <w:rsid w:val="00BC7372"/>
  </w:style>
  <w:style w:type="character" w:customStyle="1" w:styleId="ConsPlusNormal0">
    <w:name w:val="ConsPlusNormal Знак"/>
    <w:uiPriority w:val="99"/>
    <w:rsid w:val="00BC7372"/>
    <w:rPr>
      <w:rFonts w:ascii="Arial" w:hAnsi="Arial"/>
      <w:lang w:val="ru-RU" w:eastAsia="ru-RU"/>
    </w:rPr>
  </w:style>
  <w:style w:type="character" w:customStyle="1" w:styleId="FontStyle103">
    <w:name w:val="Font Style103"/>
    <w:uiPriority w:val="99"/>
    <w:rsid w:val="00BC7372"/>
    <w:rPr>
      <w:rFonts w:ascii="Times New Roman" w:hAnsi="Times New Roman"/>
      <w:sz w:val="26"/>
    </w:rPr>
  </w:style>
  <w:style w:type="character" w:customStyle="1" w:styleId="FontStyle107">
    <w:name w:val="Font Style107"/>
    <w:uiPriority w:val="99"/>
    <w:rsid w:val="00BC7372"/>
    <w:rPr>
      <w:rFonts w:ascii="Times New Roman" w:hAnsi="Times New Roman"/>
      <w:b/>
      <w:sz w:val="26"/>
    </w:rPr>
  </w:style>
  <w:style w:type="table" w:styleId="TableGrid">
    <w:name w:val="Table Grid"/>
    <w:basedOn w:val="TableNormal"/>
    <w:uiPriority w:val="99"/>
    <w:rsid w:val="00BC737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locked/>
    <w:rsid w:val="00837280"/>
    <w:rPr>
      <w:rFonts w:cs="Times New Roman"/>
    </w:rPr>
  </w:style>
</w:styles>
</file>

<file path=word/webSettings.xml><?xml version="1.0" encoding="utf-8"?>
<w:webSettings xmlns:r="http://schemas.openxmlformats.org/officeDocument/2006/relationships" xmlns:w="http://schemas.openxmlformats.org/wordprocessingml/2006/main">
  <w:divs>
    <w:div w:id="18324039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consultantplus://offline/main?base=LAW;n=110266;fld=134;dst=100061" TargetMode="External"/><Relationship Id="rId18" Type="http://schemas.openxmlformats.org/officeDocument/2006/relationships/hyperlink" Target="consultantplus://offline/ref=3FF45625E209A47F6768988044333784A8F699D69B3FCA5F29023F87C6FES0K"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consultantplus://offline/ref=FF6C5A8D2CD0C640DB2E0029C87739B070756B7A04CDA338E9E07C25B2X8d5O" TargetMode="External"/><Relationship Id="rId17" Type="http://schemas.openxmlformats.org/officeDocument/2006/relationships/hyperlink" Target="consultantplus://offline/ref=3FF45625E209A47F6768988044333784A8F699D59C3FCA5F29023F87C6FES0K" TargetMode="External"/><Relationship Id="rId2" Type="http://schemas.openxmlformats.org/officeDocument/2006/relationships/styles" Target="styles.xml"/><Relationship Id="rId16" Type="http://schemas.openxmlformats.org/officeDocument/2006/relationships/hyperlink" Target="consultantplus://offline/main?base=LAW;n=110266;fld=134;dst=100097"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F6C5A8D2CD0C640DB2E0029C87739B074776C780DC5FE32E1B97027B58A696FA40D1EC542DA15X6d2O" TargetMode="External"/><Relationship Id="rId5" Type="http://schemas.openxmlformats.org/officeDocument/2006/relationships/footnotes" Target="footnotes.xml"/><Relationship Id="rId15" Type="http://schemas.openxmlformats.org/officeDocument/2006/relationships/hyperlink" Target="consultantplus://offline/main?base=LAW;n=112715;fld=134;dst=100370" TargetMode="External"/><Relationship Id="rId10" Type="http://schemas.openxmlformats.org/officeDocument/2006/relationships/hyperlink" Target="consultantplus://offline/ref=FF6C5A8D2CD0C640DB2E0029C87739B074776C780DC5FE32E1B97027B58A696FA40D1EC542DA16X6d6O"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6279A6CF77F747389ABBF7B3A39564A7A48DDB3E5624679E2E6F9300BA0SAG" TargetMode="External"/><Relationship Id="rId14" Type="http://schemas.openxmlformats.org/officeDocument/2006/relationships/hyperlink" Target="consultantplus://offline/main?base=LAW;n=110266;fld=134;dst=1000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483</TotalTime>
  <Pages>83</Pages>
  <Words>31155</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Шапарь</dc:creator>
  <cp:keywords/>
  <dc:description/>
  <cp:lastModifiedBy>kobeleva</cp:lastModifiedBy>
  <cp:revision>98</cp:revision>
  <cp:lastPrinted>2014-03-21T09:30:00Z</cp:lastPrinted>
  <dcterms:created xsi:type="dcterms:W3CDTF">2014-02-13T05:56:00Z</dcterms:created>
  <dcterms:modified xsi:type="dcterms:W3CDTF">2014-03-25T09:48:00Z</dcterms:modified>
</cp:coreProperties>
</file>